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Telobesedila2"/>
        <w:rPr>
          <w:rFonts w:ascii="Times New Roman" w:hAnsi="Times New Roman"/>
          <w:noProof/>
        </w:rPr>
      </w:pPr>
    </w:p>
    <w:p w14:paraId="03C8FE23" w14:textId="77777777" w:rsidR="00EE1DA5" w:rsidRPr="00E50F9A" w:rsidRDefault="00EE1DA5" w:rsidP="00EE1DA5">
      <w:pPr>
        <w:pStyle w:val="Telobesedila2"/>
        <w:rPr>
          <w:rFonts w:ascii="Times New Roman" w:hAnsi="Times New Roman"/>
          <w:noProof/>
        </w:rPr>
      </w:pPr>
    </w:p>
    <w:p w14:paraId="50CA290E" w14:textId="77777777" w:rsidR="00EE1DA5" w:rsidRPr="00E50F9A" w:rsidRDefault="00EE1DA5" w:rsidP="00EE1DA5">
      <w:pPr>
        <w:pStyle w:val="Telobesedila2"/>
        <w:rPr>
          <w:rFonts w:ascii="Times New Roman" w:hAnsi="Times New Roman"/>
          <w:noProof/>
        </w:rPr>
      </w:pPr>
    </w:p>
    <w:p w14:paraId="7695DB98" w14:textId="77777777" w:rsidR="00EE1DA5" w:rsidRPr="00E50F9A" w:rsidRDefault="00EE1DA5" w:rsidP="00EE1DA5">
      <w:pPr>
        <w:pStyle w:val="Telobesedila2"/>
        <w:rPr>
          <w:rFonts w:ascii="Times New Roman" w:hAnsi="Times New Roman"/>
          <w:noProof/>
        </w:rPr>
      </w:pPr>
    </w:p>
    <w:p w14:paraId="6E164A6E" w14:textId="77777777" w:rsidR="00EE1DA5" w:rsidRPr="00E50F9A" w:rsidRDefault="00EE1DA5" w:rsidP="009E1F0D">
      <w:pPr>
        <w:pStyle w:val="Telobesedila2"/>
        <w:jc w:val="center"/>
        <w:rPr>
          <w:rFonts w:ascii="Times New Roman" w:hAnsi="Times New Roman"/>
          <w:noProof/>
        </w:rPr>
      </w:pPr>
    </w:p>
    <w:p w14:paraId="683253AC" w14:textId="77777777" w:rsidR="00EE1DA5" w:rsidRPr="00E50F9A" w:rsidRDefault="00EE1DA5" w:rsidP="00EE1DA5">
      <w:pPr>
        <w:pStyle w:val="Telobesedila2"/>
        <w:rPr>
          <w:rFonts w:ascii="Times New Roman" w:hAnsi="Times New Roman"/>
          <w:noProof/>
        </w:rPr>
      </w:pPr>
    </w:p>
    <w:p w14:paraId="6DC0D51C" w14:textId="77777777" w:rsidR="00EE1DA5" w:rsidRPr="00E50F9A" w:rsidRDefault="00EE1DA5" w:rsidP="00EE1DA5">
      <w:pPr>
        <w:pStyle w:val="Telobesedila2"/>
        <w:rPr>
          <w:rFonts w:ascii="Times New Roman" w:hAnsi="Times New Roman"/>
          <w:noProof/>
        </w:rPr>
      </w:pPr>
    </w:p>
    <w:p w14:paraId="19BC7508" w14:textId="77777777" w:rsidR="00EE1DA5" w:rsidRPr="00E50F9A" w:rsidRDefault="00EE1DA5" w:rsidP="00EE1DA5">
      <w:pPr>
        <w:pStyle w:val="Telobesedila2"/>
        <w:rPr>
          <w:rFonts w:ascii="Times New Roman" w:hAnsi="Times New Roman"/>
          <w:noProof/>
        </w:rPr>
      </w:pPr>
    </w:p>
    <w:p w14:paraId="6DE27012" w14:textId="77777777" w:rsidR="00EE1DA5" w:rsidRPr="00E50F9A" w:rsidRDefault="00EE1DA5" w:rsidP="00EE1DA5">
      <w:pPr>
        <w:pStyle w:val="Telobesedila2"/>
        <w:rPr>
          <w:rFonts w:ascii="Times New Roman" w:hAnsi="Times New Roman"/>
          <w:noProof/>
        </w:rPr>
      </w:pPr>
    </w:p>
    <w:p w14:paraId="22F25D46" w14:textId="77777777" w:rsidR="00EE1DA5" w:rsidRPr="00E50F9A" w:rsidRDefault="00EE1DA5" w:rsidP="00EE1DA5">
      <w:pPr>
        <w:pStyle w:val="Telobesedila2"/>
        <w:rPr>
          <w:rFonts w:ascii="Times New Roman" w:hAnsi="Times New Roman"/>
          <w:noProof/>
        </w:rPr>
      </w:pPr>
    </w:p>
    <w:p w14:paraId="28BDE7C7" w14:textId="77777777" w:rsidR="00EE1DA5" w:rsidRDefault="00EE1DA5" w:rsidP="00EE1DA5">
      <w:pPr>
        <w:pStyle w:val="Telobesedila2"/>
        <w:rPr>
          <w:rFonts w:ascii="Aptos" w:hAnsi="Aptos"/>
          <w:noProof/>
        </w:rPr>
      </w:pPr>
    </w:p>
    <w:p w14:paraId="6A8AF44B" w14:textId="146D47AE" w:rsidR="005F36E2" w:rsidRPr="003B3177" w:rsidRDefault="003B3177" w:rsidP="003B3177">
      <w:pPr>
        <w:pStyle w:val="Telobesedila2"/>
        <w:jc w:val="center"/>
        <w:rPr>
          <w:rFonts w:ascii="Aptos" w:hAnsi="Aptos"/>
          <w:noProof/>
        </w:rPr>
      </w:pPr>
      <w:r w:rsidRPr="003B3177">
        <w:rPr>
          <w:rFonts w:ascii="Aptos" w:hAnsi="Aptos"/>
          <w:noProof/>
          <w:highlight w:val="yellow"/>
        </w:rPr>
        <w:t>POPRAVEK ŠT. 1</w:t>
      </w:r>
    </w:p>
    <w:p w14:paraId="18718E4B" w14:textId="6CCF9CBB" w:rsidR="000574FD" w:rsidRPr="00150C6A" w:rsidRDefault="00F9236E" w:rsidP="000574FD">
      <w:pPr>
        <w:pStyle w:val="Telobesedila2"/>
        <w:jc w:val="center"/>
        <w:rPr>
          <w:rFonts w:ascii="Aptos" w:hAnsi="Aptos" w:cs="Arial"/>
          <w:b w:val="0"/>
          <w:bCs/>
          <w:noProof/>
          <w:sz w:val="32"/>
          <w:szCs w:val="32"/>
        </w:rPr>
      </w:pPr>
      <w:r w:rsidRPr="00150C6A">
        <w:rPr>
          <w:rFonts w:ascii="Aptos" w:hAnsi="Aptos"/>
          <w:b w:val="0"/>
          <w:noProof/>
          <w:sz w:val="32"/>
          <w:szCs w:val="32"/>
        </w:rPr>
        <w:t>DOKUMENTACIJA V ZVEZI Z ODDAJO JAVNEGA NAROČILA</w:t>
      </w:r>
    </w:p>
    <w:p w14:paraId="576C9448" w14:textId="77777777" w:rsidR="000574FD" w:rsidRPr="00150C6A" w:rsidRDefault="000574FD" w:rsidP="000574FD">
      <w:pPr>
        <w:pStyle w:val="Telobesedila2"/>
        <w:jc w:val="center"/>
        <w:rPr>
          <w:rFonts w:ascii="Aptos" w:hAnsi="Aptos"/>
          <w:b w:val="0"/>
          <w:strike/>
          <w:noProof/>
          <w:sz w:val="32"/>
          <w:szCs w:val="32"/>
        </w:rPr>
      </w:pPr>
    </w:p>
    <w:p w14:paraId="7B818178" w14:textId="77777777" w:rsidR="000574FD" w:rsidRPr="00150C6A" w:rsidRDefault="000574FD" w:rsidP="000574FD">
      <w:pPr>
        <w:pStyle w:val="Telobesedila2"/>
        <w:rPr>
          <w:rFonts w:ascii="Aptos" w:hAnsi="Aptos" w:cs="Arial"/>
          <w:b w:val="0"/>
          <w:bCs/>
          <w:noProof/>
          <w:sz w:val="32"/>
          <w:szCs w:val="32"/>
        </w:rPr>
      </w:pPr>
    </w:p>
    <w:p w14:paraId="3250C757" w14:textId="127E6B68" w:rsidR="00EE1DA5" w:rsidRPr="00150C6A" w:rsidRDefault="00EE1DA5" w:rsidP="000574FD">
      <w:pPr>
        <w:pStyle w:val="Telobesedila2"/>
        <w:jc w:val="center"/>
        <w:rPr>
          <w:rFonts w:ascii="Aptos" w:hAnsi="Aptos" w:cs="Arial"/>
          <w:b w:val="0"/>
          <w:bCs/>
          <w:noProof/>
          <w:sz w:val="32"/>
          <w:szCs w:val="32"/>
        </w:rPr>
      </w:pPr>
      <w:r w:rsidRPr="00150C6A">
        <w:rPr>
          <w:rFonts w:ascii="Aptos" w:hAnsi="Aptos" w:cs="Arial"/>
          <w:b w:val="0"/>
          <w:bCs/>
          <w:noProof/>
          <w:sz w:val="32"/>
          <w:szCs w:val="32"/>
        </w:rPr>
        <w:t xml:space="preserve">PO </w:t>
      </w:r>
      <w:r w:rsidR="0009647A" w:rsidRPr="00150C6A">
        <w:rPr>
          <w:rFonts w:ascii="Aptos" w:hAnsi="Aptos" w:cs="Arial"/>
          <w:b w:val="0"/>
          <w:bCs/>
          <w:noProof/>
          <w:sz w:val="32"/>
          <w:szCs w:val="32"/>
        </w:rPr>
        <w:t>ODPRTEM POSTOPKU</w:t>
      </w:r>
    </w:p>
    <w:p w14:paraId="5FFC1A10" w14:textId="77777777" w:rsidR="00EE1DA5" w:rsidRPr="00150C6A" w:rsidRDefault="00EE1DA5" w:rsidP="00EE1DA5">
      <w:pPr>
        <w:pStyle w:val="Telobesedila2"/>
        <w:jc w:val="center"/>
        <w:rPr>
          <w:rFonts w:ascii="Aptos" w:hAnsi="Aptos" w:cs="Arial"/>
          <w:b w:val="0"/>
          <w:bCs/>
          <w:noProof/>
          <w:sz w:val="32"/>
          <w:szCs w:val="32"/>
        </w:rPr>
      </w:pPr>
    </w:p>
    <w:p w14:paraId="6580C043" w14:textId="77777777" w:rsidR="00EE1DA5" w:rsidRPr="00150C6A" w:rsidRDefault="00EE1DA5" w:rsidP="00EE1DA5">
      <w:pPr>
        <w:pStyle w:val="Telobesedila2"/>
        <w:jc w:val="center"/>
        <w:rPr>
          <w:rFonts w:ascii="Aptos" w:hAnsi="Aptos" w:cs="Arial"/>
          <w:b w:val="0"/>
          <w:bCs/>
          <w:noProof/>
          <w:sz w:val="32"/>
          <w:szCs w:val="32"/>
        </w:rPr>
      </w:pPr>
      <w:r w:rsidRPr="00150C6A">
        <w:rPr>
          <w:rFonts w:ascii="Aptos" w:hAnsi="Aptos" w:cs="Arial"/>
          <w:b w:val="0"/>
          <w:bCs/>
          <w:noProof/>
          <w:sz w:val="32"/>
          <w:szCs w:val="32"/>
        </w:rPr>
        <w:t>Z OZNAKO</w:t>
      </w:r>
    </w:p>
    <w:p w14:paraId="175CAC20" w14:textId="77777777" w:rsidR="00EE1DA5" w:rsidRPr="00150C6A" w:rsidRDefault="00EE1DA5" w:rsidP="00EE1DA5">
      <w:pPr>
        <w:pStyle w:val="Telobesedila2"/>
        <w:jc w:val="center"/>
        <w:rPr>
          <w:rFonts w:ascii="Aptos" w:hAnsi="Aptos" w:cs="Arial"/>
          <w:b w:val="0"/>
          <w:bCs/>
          <w:noProof/>
          <w:sz w:val="32"/>
          <w:szCs w:val="32"/>
        </w:rPr>
      </w:pPr>
    </w:p>
    <w:p w14:paraId="5943FCAC" w14:textId="61AAADA7" w:rsidR="00EE1DA5" w:rsidRPr="00150C6A" w:rsidRDefault="006E28AD" w:rsidP="00EE1DA5">
      <w:pPr>
        <w:pStyle w:val="Telobesedila2"/>
        <w:jc w:val="center"/>
        <w:rPr>
          <w:rFonts w:ascii="Aptos" w:hAnsi="Aptos"/>
          <w:b w:val="0"/>
          <w:noProof/>
          <w:sz w:val="32"/>
          <w:szCs w:val="32"/>
        </w:rPr>
      </w:pPr>
      <w:r w:rsidRPr="00150C6A">
        <w:rPr>
          <w:rFonts w:ascii="Aptos" w:hAnsi="Aptos"/>
          <w:b w:val="0"/>
          <w:noProof/>
          <w:sz w:val="32"/>
          <w:szCs w:val="32"/>
        </w:rPr>
        <w:t>JN-B11</w:t>
      </w:r>
      <w:r w:rsidR="00856461" w:rsidRPr="00150C6A">
        <w:rPr>
          <w:rFonts w:ascii="Aptos" w:hAnsi="Aptos"/>
          <w:b w:val="0"/>
          <w:noProof/>
          <w:sz w:val="32"/>
          <w:szCs w:val="32"/>
        </w:rPr>
        <w:t>27</w:t>
      </w:r>
    </w:p>
    <w:p w14:paraId="20414367" w14:textId="77777777" w:rsidR="00EE1DA5" w:rsidRPr="00150C6A" w:rsidRDefault="00EE1DA5" w:rsidP="00EE1DA5">
      <w:pPr>
        <w:pStyle w:val="Telobesedila2"/>
        <w:rPr>
          <w:rFonts w:ascii="Aptos" w:hAnsi="Aptos"/>
          <w:b w:val="0"/>
          <w:noProof/>
          <w:sz w:val="32"/>
          <w:szCs w:val="32"/>
        </w:rPr>
      </w:pPr>
    </w:p>
    <w:p w14:paraId="02C395FF" w14:textId="77777777" w:rsidR="00EE1DA5" w:rsidRPr="00150C6A" w:rsidRDefault="00EE1DA5" w:rsidP="00EE1DA5">
      <w:pPr>
        <w:pStyle w:val="Telobesedila2"/>
        <w:rPr>
          <w:rFonts w:ascii="Aptos" w:hAnsi="Aptos"/>
          <w:noProof/>
          <w:sz w:val="32"/>
          <w:szCs w:val="32"/>
        </w:rPr>
      </w:pPr>
    </w:p>
    <w:p w14:paraId="245E075E" w14:textId="77777777" w:rsidR="00EE1DA5" w:rsidRPr="00150C6A" w:rsidRDefault="00EE1DA5" w:rsidP="00EE1DA5">
      <w:pPr>
        <w:pStyle w:val="Telobesedila2"/>
        <w:rPr>
          <w:rFonts w:ascii="Aptos" w:hAnsi="Aptos"/>
          <w:noProof/>
          <w:sz w:val="32"/>
          <w:szCs w:val="32"/>
        </w:rPr>
      </w:pPr>
    </w:p>
    <w:p w14:paraId="464D6FAD" w14:textId="77777777" w:rsidR="00EE1DA5" w:rsidRPr="00150C6A" w:rsidRDefault="00EE1DA5" w:rsidP="00EE1DA5">
      <w:pPr>
        <w:pStyle w:val="Telobesedila"/>
        <w:rPr>
          <w:rFonts w:ascii="Aptos" w:hAnsi="Aptos"/>
          <w:noProof/>
          <w:sz w:val="32"/>
          <w:szCs w:val="32"/>
        </w:rPr>
      </w:pPr>
    </w:p>
    <w:p w14:paraId="53D6A7C7" w14:textId="5E8318EB" w:rsidR="00EE1DA5" w:rsidRPr="00150C6A" w:rsidRDefault="00856461" w:rsidP="00856461">
      <w:pPr>
        <w:pStyle w:val="Telobesedila"/>
        <w:jc w:val="center"/>
        <w:rPr>
          <w:rStyle w:val="Poudarek"/>
          <w:rFonts w:ascii="Aptos" w:hAnsi="Aptos" w:cs="Arial"/>
          <w:b/>
          <w:i w:val="0"/>
          <w:iCs w:val="0"/>
          <w:caps/>
          <w:noProof/>
          <w:color w:val="000000"/>
          <w:sz w:val="32"/>
          <w:szCs w:val="32"/>
        </w:rPr>
      </w:pPr>
      <w:r w:rsidRPr="00150C6A">
        <w:rPr>
          <w:rFonts w:ascii="Aptos" w:hAnsi="Aptos" w:cs="Arial"/>
          <w:b/>
          <w:caps/>
          <w:noProof/>
          <w:color w:val="000000"/>
          <w:sz w:val="32"/>
          <w:szCs w:val="32"/>
        </w:rPr>
        <w:t>PRENOVA VIDEO-MEŠALNE MIZE IN KAMERNIH VERI</w:t>
      </w:r>
      <w:r w:rsidR="0014376D" w:rsidRPr="00150C6A">
        <w:rPr>
          <w:rFonts w:ascii="Aptos" w:hAnsi="Aptos" w:cs="Arial"/>
          <w:b/>
          <w:caps/>
          <w:noProof/>
          <w:color w:val="000000"/>
          <w:sz w:val="32"/>
          <w:szCs w:val="32"/>
        </w:rPr>
        <w:t>G</w:t>
      </w:r>
      <w:r w:rsidRPr="00150C6A">
        <w:rPr>
          <w:rFonts w:ascii="Aptos" w:hAnsi="Aptos" w:cs="Arial"/>
          <w:b/>
          <w:caps/>
          <w:noProof/>
          <w:color w:val="000000"/>
          <w:sz w:val="32"/>
          <w:szCs w:val="32"/>
        </w:rPr>
        <w:t xml:space="preserve"> V STUDI</w:t>
      </w:r>
      <w:r w:rsidR="0047096E" w:rsidRPr="00150C6A">
        <w:rPr>
          <w:rFonts w:ascii="Aptos" w:hAnsi="Aptos" w:cs="Arial"/>
          <w:b/>
          <w:caps/>
          <w:noProof/>
          <w:color w:val="000000"/>
          <w:sz w:val="32"/>
          <w:szCs w:val="32"/>
        </w:rPr>
        <w:t>U</w:t>
      </w:r>
      <w:r w:rsidRPr="00150C6A">
        <w:rPr>
          <w:rFonts w:ascii="Aptos" w:hAnsi="Aptos" w:cs="Arial"/>
          <w:b/>
          <w:caps/>
          <w:noProof/>
          <w:color w:val="000000"/>
          <w:sz w:val="32"/>
          <w:szCs w:val="32"/>
        </w:rPr>
        <w:t xml:space="preserve"> S-4</w:t>
      </w:r>
    </w:p>
    <w:p w14:paraId="6D781B7A" w14:textId="77777777" w:rsidR="00B36644" w:rsidRPr="00150C6A" w:rsidRDefault="00B36644" w:rsidP="002413F5">
      <w:pPr>
        <w:rPr>
          <w:rStyle w:val="Poudarek"/>
        </w:rPr>
      </w:pPr>
    </w:p>
    <w:p w14:paraId="6CEF6CA2" w14:textId="77777777" w:rsidR="00EE1DA5" w:rsidRPr="00150C6A" w:rsidRDefault="00EE1DA5" w:rsidP="00EE1DA5">
      <w:pPr>
        <w:pStyle w:val="Telobesedila"/>
        <w:rPr>
          <w:b/>
          <w:noProof/>
        </w:rPr>
      </w:pPr>
    </w:p>
    <w:p w14:paraId="38277FE8" w14:textId="77777777" w:rsidR="00EE1DA5" w:rsidRPr="00150C6A" w:rsidRDefault="00EE1DA5" w:rsidP="00EE1DA5">
      <w:pPr>
        <w:pStyle w:val="Telobesedila"/>
        <w:rPr>
          <w:b/>
          <w:noProof/>
        </w:rPr>
      </w:pPr>
    </w:p>
    <w:p w14:paraId="5E62C743" w14:textId="77777777" w:rsidR="00EE1DA5" w:rsidRPr="00150C6A" w:rsidRDefault="00EE1DA5" w:rsidP="00EE1DA5">
      <w:pPr>
        <w:pStyle w:val="Telobesedila"/>
        <w:rPr>
          <w:b/>
          <w:noProof/>
        </w:rPr>
      </w:pPr>
    </w:p>
    <w:p w14:paraId="0E834955" w14:textId="77777777" w:rsidR="00EE1DA5" w:rsidRPr="00150C6A" w:rsidRDefault="00EE1DA5" w:rsidP="00EE1DA5">
      <w:pPr>
        <w:pStyle w:val="Telobesedila"/>
        <w:rPr>
          <w:b/>
          <w:noProof/>
        </w:rPr>
      </w:pPr>
    </w:p>
    <w:p w14:paraId="5DA0FC3F" w14:textId="77777777" w:rsidR="00EE1DA5" w:rsidRPr="00150C6A" w:rsidRDefault="00EE1DA5" w:rsidP="00EE1DA5">
      <w:pPr>
        <w:pStyle w:val="Telobesedila"/>
        <w:rPr>
          <w:b/>
          <w:noProof/>
        </w:rPr>
      </w:pPr>
    </w:p>
    <w:p w14:paraId="03F9E9D6" w14:textId="77777777" w:rsidR="00EE1DA5" w:rsidRPr="00150C6A" w:rsidRDefault="00EE1DA5" w:rsidP="00EE1DA5">
      <w:pPr>
        <w:pStyle w:val="Telobesedila"/>
        <w:rPr>
          <w:b/>
          <w:noProof/>
        </w:rPr>
      </w:pPr>
    </w:p>
    <w:p w14:paraId="258C6E44" w14:textId="77777777" w:rsidR="00EE1DA5" w:rsidRPr="00150C6A" w:rsidRDefault="00EE1DA5" w:rsidP="00EE1DA5">
      <w:pPr>
        <w:pStyle w:val="Telobesedila"/>
        <w:rPr>
          <w:b/>
          <w:noProof/>
        </w:rPr>
      </w:pPr>
    </w:p>
    <w:p w14:paraId="176EF109" w14:textId="77777777" w:rsidR="00EE1DA5" w:rsidRPr="00150C6A" w:rsidRDefault="00EE1DA5" w:rsidP="00EE1DA5">
      <w:pPr>
        <w:rPr>
          <w:noProof/>
        </w:rPr>
      </w:pPr>
    </w:p>
    <w:p w14:paraId="3697AC7D" w14:textId="77777777" w:rsidR="00C148A1" w:rsidRPr="00150C6A" w:rsidRDefault="00C148A1" w:rsidP="00EE1DA5">
      <w:pPr>
        <w:rPr>
          <w:noProof/>
        </w:rPr>
      </w:pPr>
    </w:p>
    <w:p w14:paraId="4E63F114" w14:textId="77777777" w:rsidR="00C148A1" w:rsidRPr="00150C6A" w:rsidRDefault="00C148A1" w:rsidP="00EE1DA5">
      <w:pPr>
        <w:rPr>
          <w:noProof/>
        </w:rPr>
      </w:pPr>
    </w:p>
    <w:p w14:paraId="7192C744" w14:textId="77777777" w:rsidR="00C148A1" w:rsidRPr="00150C6A" w:rsidRDefault="00C148A1" w:rsidP="00EE1DA5">
      <w:pPr>
        <w:rPr>
          <w:noProof/>
        </w:rPr>
      </w:pPr>
    </w:p>
    <w:p w14:paraId="1621A0F1" w14:textId="77777777" w:rsidR="00EE1DA5" w:rsidRPr="00150C6A" w:rsidRDefault="00EE1DA5" w:rsidP="00EE1DA5">
      <w:pPr>
        <w:rPr>
          <w:noProof/>
        </w:rPr>
      </w:pPr>
    </w:p>
    <w:p w14:paraId="2327F9A5" w14:textId="77777777" w:rsidR="00EE1DA5" w:rsidRPr="00150C6A" w:rsidRDefault="00EE1DA5" w:rsidP="00EE1DA5">
      <w:pPr>
        <w:pStyle w:val="Sprotnaopomba-besedilo"/>
        <w:rPr>
          <w:noProof/>
        </w:rPr>
      </w:pPr>
    </w:p>
    <w:p w14:paraId="4FA0FC57" w14:textId="77777777" w:rsidR="00EE1DA5" w:rsidRPr="00150C6A" w:rsidRDefault="00EE1DA5" w:rsidP="00EE1DA5">
      <w:pPr>
        <w:pStyle w:val="Sprotnaopomba-besedilo"/>
        <w:rPr>
          <w:noProof/>
        </w:rPr>
      </w:pPr>
    </w:p>
    <w:p w14:paraId="6DFD87CB" w14:textId="77777777" w:rsidR="00EE1DA5" w:rsidRPr="00150C6A" w:rsidRDefault="00EE1DA5" w:rsidP="00EE1DA5">
      <w:pPr>
        <w:pStyle w:val="Sprotnaopomba-besedilo"/>
        <w:rPr>
          <w:noProof/>
        </w:rPr>
      </w:pPr>
    </w:p>
    <w:p w14:paraId="2FCB4CC6" w14:textId="77777777" w:rsidR="00856461" w:rsidRPr="00150C6A" w:rsidRDefault="00856461" w:rsidP="00EE1DA5">
      <w:pPr>
        <w:pStyle w:val="Sprotnaopomba-besedilo"/>
        <w:rPr>
          <w:noProof/>
        </w:rPr>
      </w:pPr>
    </w:p>
    <w:p w14:paraId="176F1E46" w14:textId="77777777" w:rsidR="00856461" w:rsidRPr="00150C6A" w:rsidRDefault="00856461" w:rsidP="00EE1DA5">
      <w:pPr>
        <w:pStyle w:val="Sprotnaopomba-besedilo"/>
        <w:rPr>
          <w:noProof/>
        </w:rPr>
      </w:pPr>
    </w:p>
    <w:p w14:paraId="324F700E" w14:textId="77777777" w:rsidR="00EE1DA5" w:rsidRPr="00150C6A" w:rsidRDefault="00EE1DA5" w:rsidP="00EE1DA5">
      <w:pPr>
        <w:pStyle w:val="Sprotnaopomba-besedilo"/>
        <w:rPr>
          <w:noProof/>
        </w:rPr>
      </w:pPr>
    </w:p>
    <w:p w14:paraId="6D6F1A56" w14:textId="77777777" w:rsidR="00EE1DA5" w:rsidRPr="00150C6A" w:rsidRDefault="00EE1DA5" w:rsidP="009573DE">
      <w:pPr>
        <w:rPr>
          <w:rFonts w:ascii="Aptos" w:hAnsi="Aptos"/>
          <w:b/>
          <w:noProof/>
        </w:rPr>
      </w:pPr>
    </w:p>
    <w:p w14:paraId="5A5253F2" w14:textId="77777777" w:rsidR="00EE1DA5" w:rsidRPr="00150C6A" w:rsidRDefault="00EE1DA5" w:rsidP="00EE1DA5">
      <w:pPr>
        <w:jc w:val="center"/>
        <w:rPr>
          <w:rFonts w:ascii="Aptos" w:hAnsi="Aptos"/>
          <w:bCs/>
          <w:noProof/>
        </w:rPr>
      </w:pPr>
      <w:r w:rsidRPr="00150C6A">
        <w:rPr>
          <w:rFonts w:ascii="Aptos" w:hAnsi="Aptos"/>
          <w:bCs/>
          <w:noProof/>
        </w:rPr>
        <w:lastRenderedPageBreak/>
        <w:t>VSEBINA DOKUMENTACIJE</w:t>
      </w:r>
      <w:r w:rsidR="00C20028" w:rsidRPr="00150C6A">
        <w:rPr>
          <w:rFonts w:ascii="Aptos" w:hAnsi="Aptos"/>
          <w:bCs/>
          <w:noProof/>
        </w:rPr>
        <w:t xml:space="preserve"> V ZVEZI Z ODDAJO JAVNEGA NAROČILA</w:t>
      </w:r>
    </w:p>
    <w:p w14:paraId="236B4AC0" w14:textId="77777777" w:rsidR="009243A2" w:rsidRPr="00150C6A" w:rsidRDefault="009243A2" w:rsidP="00EE1DA5">
      <w:pPr>
        <w:jc w:val="center"/>
        <w:rPr>
          <w:bCs/>
          <w:noProof/>
        </w:rPr>
      </w:pPr>
    </w:p>
    <w:p w14:paraId="504E84D5" w14:textId="2B437AFB" w:rsidR="00C12C72" w:rsidRPr="00150C6A" w:rsidRDefault="00D53789">
      <w:pPr>
        <w:pStyle w:val="Kazalovsebine1"/>
        <w:rPr>
          <w:rFonts w:asciiTheme="minorHAnsi" w:eastAsiaTheme="minorEastAsia" w:hAnsiTheme="minorHAnsi" w:cstheme="minorBidi"/>
          <w:b w:val="0"/>
          <w:bCs w:val="0"/>
          <w:kern w:val="2"/>
          <w:sz w:val="24"/>
          <w:szCs w:val="24"/>
          <w:lang w:eastAsia="sl-SI"/>
          <w14:ligatures w14:val="standardContextual"/>
        </w:rPr>
      </w:pPr>
      <w:r w:rsidRPr="00150C6A">
        <w:fldChar w:fldCharType="begin"/>
      </w:r>
      <w:r w:rsidRPr="00150C6A">
        <w:instrText>TOC \o "1-4" \z \u \h</w:instrText>
      </w:r>
      <w:r w:rsidRPr="00150C6A">
        <w:fldChar w:fldCharType="separate"/>
      </w:r>
      <w:hyperlink w:anchor="_Toc239157434" w:history="1">
        <w:r w:rsidR="00C12C72" w:rsidRPr="00150C6A">
          <w:rPr>
            <w:rStyle w:val="Hiperpovezava"/>
          </w:rPr>
          <w:t>1</w:t>
        </w:r>
        <w:r w:rsidR="00C12C72" w:rsidRPr="00150C6A">
          <w:rPr>
            <w:rFonts w:asciiTheme="minorHAnsi" w:eastAsiaTheme="minorEastAsia" w:hAnsiTheme="minorHAnsi" w:cstheme="minorBidi"/>
            <w:b w:val="0"/>
            <w:bCs w:val="0"/>
            <w:kern w:val="2"/>
            <w:sz w:val="24"/>
            <w:szCs w:val="24"/>
            <w:lang w:eastAsia="sl-SI"/>
            <w14:ligatures w14:val="standardContextual"/>
          </w:rPr>
          <w:tab/>
        </w:r>
        <w:r w:rsidR="00C12C72" w:rsidRPr="00150C6A">
          <w:rPr>
            <w:rStyle w:val="Hiperpovezava"/>
          </w:rPr>
          <w:t>POVABILO K ODDAJI PONUDBE</w:t>
        </w:r>
        <w:r w:rsidR="00C12C72" w:rsidRPr="00150C6A">
          <w:rPr>
            <w:webHidden/>
          </w:rPr>
          <w:tab/>
        </w:r>
        <w:r w:rsidR="00C12C72" w:rsidRPr="00150C6A">
          <w:rPr>
            <w:webHidden/>
          </w:rPr>
          <w:fldChar w:fldCharType="begin"/>
        </w:r>
        <w:r w:rsidR="00C12C72" w:rsidRPr="00150C6A">
          <w:rPr>
            <w:webHidden/>
          </w:rPr>
          <w:instrText xml:space="preserve"> PAGEREF _Toc239157434 \h </w:instrText>
        </w:r>
        <w:r w:rsidR="00C12C72" w:rsidRPr="00150C6A">
          <w:rPr>
            <w:webHidden/>
          </w:rPr>
        </w:r>
        <w:r w:rsidR="00C12C72" w:rsidRPr="00150C6A">
          <w:rPr>
            <w:webHidden/>
          </w:rPr>
          <w:fldChar w:fldCharType="separate"/>
        </w:r>
        <w:r w:rsidR="00C12C72" w:rsidRPr="00150C6A">
          <w:rPr>
            <w:webHidden/>
          </w:rPr>
          <w:t>4</w:t>
        </w:r>
        <w:r w:rsidR="00C12C72" w:rsidRPr="00150C6A">
          <w:rPr>
            <w:webHidden/>
          </w:rPr>
          <w:fldChar w:fldCharType="end"/>
        </w:r>
      </w:hyperlink>
    </w:p>
    <w:p w14:paraId="6F4AB2EC" w14:textId="471FD39D"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35" w:history="1">
        <w:r w:rsidRPr="00150C6A">
          <w:rPr>
            <w:rStyle w:val="Hiperpovezava"/>
          </w:rPr>
          <w:t>2</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NAVODILO PONUDNIKOM ZA PRIPRAVO PONUDBE</w:t>
        </w:r>
        <w:r w:rsidRPr="00150C6A">
          <w:rPr>
            <w:webHidden/>
          </w:rPr>
          <w:tab/>
        </w:r>
        <w:r w:rsidRPr="00150C6A">
          <w:rPr>
            <w:webHidden/>
          </w:rPr>
          <w:fldChar w:fldCharType="begin"/>
        </w:r>
        <w:r w:rsidRPr="00150C6A">
          <w:rPr>
            <w:webHidden/>
          </w:rPr>
          <w:instrText xml:space="preserve"> PAGEREF _Toc239157435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1FBEF5E2" w14:textId="20CDB508"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36" w:history="1">
        <w:r w:rsidRPr="00150C6A">
          <w:rPr>
            <w:rStyle w:val="Hiperpovezava"/>
          </w:rPr>
          <w:t>2.1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Naročnik javnega naročila</w:t>
        </w:r>
        <w:r w:rsidRPr="00150C6A">
          <w:rPr>
            <w:webHidden/>
          </w:rPr>
          <w:tab/>
        </w:r>
        <w:r w:rsidRPr="00150C6A">
          <w:rPr>
            <w:webHidden/>
          </w:rPr>
          <w:fldChar w:fldCharType="begin"/>
        </w:r>
        <w:r w:rsidRPr="00150C6A">
          <w:rPr>
            <w:webHidden/>
          </w:rPr>
          <w:instrText xml:space="preserve"> PAGEREF _Toc239157436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7BEB932C" w14:textId="2EF97807"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37" w:history="1">
        <w:r w:rsidRPr="00150C6A">
          <w:rPr>
            <w:rStyle w:val="Hiperpovezava"/>
          </w:rPr>
          <w:t>2.2</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Pravna podlaga</w:t>
        </w:r>
        <w:r w:rsidRPr="00150C6A">
          <w:rPr>
            <w:webHidden/>
          </w:rPr>
          <w:tab/>
        </w:r>
        <w:r w:rsidRPr="00150C6A">
          <w:rPr>
            <w:webHidden/>
          </w:rPr>
          <w:fldChar w:fldCharType="begin"/>
        </w:r>
        <w:r w:rsidRPr="00150C6A">
          <w:rPr>
            <w:webHidden/>
          </w:rPr>
          <w:instrText xml:space="preserve"> PAGEREF _Toc239157437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177A0868" w14:textId="1467A26F"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38" w:history="1">
        <w:r w:rsidRPr="00150C6A">
          <w:rPr>
            <w:rStyle w:val="Hiperpovezava"/>
          </w:rPr>
          <w:t>2.3</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Temeljna pravila poslovanja</w:t>
        </w:r>
        <w:r w:rsidRPr="00150C6A">
          <w:rPr>
            <w:webHidden/>
          </w:rPr>
          <w:tab/>
        </w:r>
        <w:r w:rsidRPr="00150C6A">
          <w:rPr>
            <w:webHidden/>
          </w:rPr>
          <w:fldChar w:fldCharType="begin"/>
        </w:r>
        <w:r w:rsidRPr="00150C6A">
          <w:rPr>
            <w:webHidden/>
          </w:rPr>
          <w:instrText xml:space="preserve"> PAGEREF _Toc239157438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3FA1365A" w14:textId="388E78EF"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39" w:history="1">
        <w:r w:rsidRPr="00150C6A">
          <w:rPr>
            <w:rStyle w:val="Hiperpovezava"/>
          </w:rPr>
          <w:t>3</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PREDMET JAVNEGA NAROČILA</w:t>
        </w:r>
        <w:r w:rsidRPr="00150C6A">
          <w:rPr>
            <w:webHidden/>
          </w:rPr>
          <w:tab/>
        </w:r>
        <w:r w:rsidRPr="00150C6A">
          <w:rPr>
            <w:webHidden/>
          </w:rPr>
          <w:fldChar w:fldCharType="begin"/>
        </w:r>
        <w:r w:rsidRPr="00150C6A">
          <w:rPr>
            <w:webHidden/>
          </w:rPr>
          <w:instrText xml:space="preserve"> PAGEREF _Toc239157439 \h </w:instrText>
        </w:r>
        <w:r w:rsidRPr="00150C6A">
          <w:rPr>
            <w:webHidden/>
          </w:rPr>
        </w:r>
        <w:r w:rsidRPr="00150C6A">
          <w:rPr>
            <w:webHidden/>
          </w:rPr>
          <w:fldChar w:fldCharType="separate"/>
        </w:r>
        <w:r w:rsidRPr="00150C6A">
          <w:rPr>
            <w:webHidden/>
          </w:rPr>
          <w:t>6</w:t>
        </w:r>
        <w:r w:rsidRPr="00150C6A">
          <w:rPr>
            <w:webHidden/>
          </w:rPr>
          <w:fldChar w:fldCharType="end"/>
        </w:r>
      </w:hyperlink>
    </w:p>
    <w:p w14:paraId="26AEF9DB" w14:textId="53000B61"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40" w:history="1">
        <w:r w:rsidRPr="00150C6A">
          <w:rPr>
            <w:rStyle w:val="Hiperpovezava"/>
          </w:rPr>
          <w:t>3.1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Pogoji za sodelovanje</w:t>
        </w:r>
        <w:r w:rsidRPr="00150C6A">
          <w:rPr>
            <w:webHidden/>
          </w:rPr>
          <w:tab/>
        </w:r>
        <w:r w:rsidRPr="00150C6A">
          <w:rPr>
            <w:webHidden/>
          </w:rPr>
          <w:fldChar w:fldCharType="begin"/>
        </w:r>
        <w:r w:rsidRPr="00150C6A">
          <w:rPr>
            <w:webHidden/>
          </w:rPr>
          <w:instrText xml:space="preserve"> PAGEREF _Toc239157440 \h </w:instrText>
        </w:r>
        <w:r w:rsidRPr="00150C6A">
          <w:rPr>
            <w:webHidden/>
          </w:rPr>
        </w:r>
        <w:r w:rsidRPr="00150C6A">
          <w:rPr>
            <w:webHidden/>
          </w:rPr>
          <w:fldChar w:fldCharType="separate"/>
        </w:r>
        <w:r w:rsidRPr="00150C6A">
          <w:rPr>
            <w:webHidden/>
          </w:rPr>
          <w:t>6</w:t>
        </w:r>
        <w:r w:rsidRPr="00150C6A">
          <w:rPr>
            <w:webHidden/>
          </w:rPr>
          <w:fldChar w:fldCharType="end"/>
        </w:r>
      </w:hyperlink>
    </w:p>
    <w:p w14:paraId="21B41443" w14:textId="6C74EF97"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1" w:history="1">
        <w:r w:rsidRPr="00150C6A">
          <w:rPr>
            <w:rStyle w:val="Hiperpovezava"/>
            <w:noProof/>
            <w14:scene3d>
              <w14:camera w14:prst="orthographicFront"/>
              <w14:lightRig w14:rig="threePt" w14:dir="t">
                <w14:rot w14:lat="0" w14:lon="0" w14:rev="0"/>
              </w14:lightRig>
            </w14:scene3d>
          </w:rPr>
          <w:t>3.1.1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Osnovna sposobnost ponudnika</w:t>
        </w:r>
        <w:r w:rsidRPr="00150C6A">
          <w:rPr>
            <w:noProof/>
            <w:webHidden/>
          </w:rPr>
          <w:tab/>
        </w:r>
        <w:r w:rsidRPr="00150C6A">
          <w:rPr>
            <w:noProof/>
            <w:webHidden/>
          </w:rPr>
          <w:fldChar w:fldCharType="begin"/>
        </w:r>
        <w:r w:rsidRPr="00150C6A">
          <w:rPr>
            <w:noProof/>
            <w:webHidden/>
          </w:rPr>
          <w:instrText xml:space="preserve"> PAGEREF _Toc239157441 \h </w:instrText>
        </w:r>
        <w:r w:rsidRPr="00150C6A">
          <w:rPr>
            <w:noProof/>
            <w:webHidden/>
          </w:rPr>
        </w:r>
        <w:r w:rsidRPr="00150C6A">
          <w:rPr>
            <w:noProof/>
            <w:webHidden/>
          </w:rPr>
          <w:fldChar w:fldCharType="separate"/>
        </w:r>
        <w:r w:rsidRPr="00150C6A">
          <w:rPr>
            <w:noProof/>
            <w:webHidden/>
          </w:rPr>
          <w:t>6</w:t>
        </w:r>
        <w:r w:rsidRPr="00150C6A">
          <w:rPr>
            <w:noProof/>
            <w:webHidden/>
          </w:rPr>
          <w:fldChar w:fldCharType="end"/>
        </w:r>
      </w:hyperlink>
    </w:p>
    <w:p w14:paraId="147A0FAE" w14:textId="0D547EC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2" w:history="1">
        <w:r w:rsidRPr="00150C6A">
          <w:rPr>
            <w:rStyle w:val="Hiperpovezava"/>
            <w:noProof/>
            <w14:scene3d>
              <w14:camera w14:prst="orthographicFront"/>
              <w14:lightRig w14:rig="threePt" w14:dir="t">
                <w14:rot w14:lat="0" w14:lon="0" w14:rev="0"/>
              </w14:lightRig>
            </w14:scene3d>
          </w:rPr>
          <w:t>3.1.2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Sposobnost za opravljanje poklicne dejavnosti</w:t>
        </w:r>
        <w:r w:rsidRPr="00150C6A">
          <w:rPr>
            <w:noProof/>
            <w:webHidden/>
          </w:rPr>
          <w:tab/>
        </w:r>
        <w:r w:rsidRPr="00150C6A">
          <w:rPr>
            <w:noProof/>
            <w:webHidden/>
          </w:rPr>
          <w:fldChar w:fldCharType="begin"/>
        </w:r>
        <w:r w:rsidRPr="00150C6A">
          <w:rPr>
            <w:noProof/>
            <w:webHidden/>
          </w:rPr>
          <w:instrText xml:space="preserve"> PAGEREF _Toc239157442 \h </w:instrText>
        </w:r>
        <w:r w:rsidRPr="00150C6A">
          <w:rPr>
            <w:noProof/>
            <w:webHidden/>
          </w:rPr>
        </w:r>
        <w:r w:rsidRPr="00150C6A">
          <w:rPr>
            <w:noProof/>
            <w:webHidden/>
          </w:rPr>
          <w:fldChar w:fldCharType="separate"/>
        </w:r>
        <w:r w:rsidRPr="00150C6A">
          <w:rPr>
            <w:noProof/>
            <w:webHidden/>
          </w:rPr>
          <w:t>8</w:t>
        </w:r>
        <w:r w:rsidRPr="00150C6A">
          <w:rPr>
            <w:noProof/>
            <w:webHidden/>
          </w:rPr>
          <w:fldChar w:fldCharType="end"/>
        </w:r>
      </w:hyperlink>
    </w:p>
    <w:p w14:paraId="29B848AD" w14:textId="18E772C8"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3" w:history="1">
        <w:r w:rsidRPr="00150C6A">
          <w:rPr>
            <w:rStyle w:val="Hiperpovezava"/>
            <w:noProof/>
            <w14:scene3d>
              <w14:camera w14:prst="orthographicFront"/>
              <w14:lightRig w14:rig="threePt" w14:dir="t">
                <w14:rot w14:lat="0" w14:lon="0" w14:rev="0"/>
              </w14:lightRig>
            </w14:scene3d>
          </w:rPr>
          <w:t>3.1.3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Ekonomska in/ali finančna sposobnost</w:t>
        </w:r>
        <w:r w:rsidRPr="00150C6A">
          <w:rPr>
            <w:noProof/>
            <w:webHidden/>
          </w:rPr>
          <w:tab/>
        </w:r>
        <w:r w:rsidRPr="00150C6A">
          <w:rPr>
            <w:noProof/>
            <w:webHidden/>
          </w:rPr>
          <w:fldChar w:fldCharType="begin"/>
        </w:r>
        <w:r w:rsidRPr="00150C6A">
          <w:rPr>
            <w:noProof/>
            <w:webHidden/>
          </w:rPr>
          <w:instrText xml:space="preserve"> PAGEREF _Toc239157443 \h </w:instrText>
        </w:r>
        <w:r w:rsidRPr="00150C6A">
          <w:rPr>
            <w:noProof/>
            <w:webHidden/>
          </w:rPr>
        </w:r>
        <w:r w:rsidRPr="00150C6A">
          <w:rPr>
            <w:noProof/>
            <w:webHidden/>
          </w:rPr>
          <w:fldChar w:fldCharType="separate"/>
        </w:r>
        <w:r w:rsidRPr="00150C6A">
          <w:rPr>
            <w:noProof/>
            <w:webHidden/>
          </w:rPr>
          <w:t>9</w:t>
        </w:r>
        <w:r w:rsidRPr="00150C6A">
          <w:rPr>
            <w:noProof/>
            <w:webHidden/>
          </w:rPr>
          <w:fldChar w:fldCharType="end"/>
        </w:r>
      </w:hyperlink>
    </w:p>
    <w:p w14:paraId="1DC8CCBF" w14:textId="4C80CB0E"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4" w:history="1">
        <w:r w:rsidRPr="00150C6A">
          <w:rPr>
            <w:rStyle w:val="Hiperpovezava"/>
            <w:noProof/>
            <w14:scene3d>
              <w14:camera w14:prst="orthographicFront"/>
              <w14:lightRig w14:rig="threePt" w14:dir="t">
                <w14:rot w14:lat="0" w14:lon="0" w14:rev="0"/>
              </w14:lightRig>
            </w14:scene3d>
          </w:rPr>
          <w:t>3.1.4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Referenca ponudnika za sklop A</w:t>
        </w:r>
        <w:r w:rsidRPr="00150C6A">
          <w:rPr>
            <w:noProof/>
            <w:webHidden/>
          </w:rPr>
          <w:tab/>
        </w:r>
        <w:r w:rsidRPr="00150C6A">
          <w:rPr>
            <w:noProof/>
            <w:webHidden/>
          </w:rPr>
          <w:fldChar w:fldCharType="begin"/>
        </w:r>
        <w:r w:rsidRPr="00150C6A">
          <w:rPr>
            <w:noProof/>
            <w:webHidden/>
          </w:rPr>
          <w:instrText xml:space="preserve"> PAGEREF _Toc239157444 \h </w:instrText>
        </w:r>
        <w:r w:rsidRPr="00150C6A">
          <w:rPr>
            <w:noProof/>
            <w:webHidden/>
          </w:rPr>
        </w:r>
        <w:r w:rsidRPr="00150C6A">
          <w:rPr>
            <w:noProof/>
            <w:webHidden/>
          </w:rPr>
          <w:fldChar w:fldCharType="separate"/>
        </w:r>
        <w:r w:rsidRPr="00150C6A">
          <w:rPr>
            <w:noProof/>
            <w:webHidden/>
          </w:rPr>
          <w:t>9</w:t>
        </w:r>
        <w:r w:rsidRPr="00150C6A">
          <w:rPr>
            <w:noProof/>
            <w:webHidden/>
          </w:rPr>
          <w:fldChar w:fldCharType="end"/>
        </w:r>
      </w:hyperlink>
    </w:p>
    <w:p w14:paraId="3B638232" w14:textId="431B7EB0"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45" w:history="1">
        <w:r w:rsidRPr="00150C6A">
          <w:rPr>
            <w:rStyle w:val="Hiperpovezava"/>
          </w:rPr>
          <w:t>3.2</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Splošne zahteve za oba sklopa</w:t>
        </w:r>
        <w:r w:rsidRPr="00150C6A">
          <w:rPr>
            <w:webHidden/>
          </w:rPr>
          <w:tab/>
        </w:r>
        <w:r w:rsidRPr="00150C6A">
          <w:rPr>
            <w:webHidden/>
          </w:rPr>
          <w:fldChar w:fldCharType="begin"/>
        </w:r>
        <w:r w:rsidRPr="00150C6A">
          <w:rPr>
            <w:webHidden/>
          </w:rPr>
          <w:instrText xml:space="preserve"> PAGEREF _Toc239157445 \h </w:instrText>
        </w:r>
        <w:r w:rsidRPr="00150C6A">
          <w:rPr>
            <w:webHidden/>
          </w:rPr>
        </w:r>
        <w:r w:rsidRPr="00150C6A">
          <w:rPr>
            <w:webHidden/>
          </w:rPr>
          <w:fldChar w:fldCharType="separate"/>
        </w:r>
        <w:r w:rsidRPr="00150C6A">
          <w:rPr>
            <w:webHidden/>
          </w:rPr>
          <w:t>10</w:t>
        </w:r>
        <w:r w:rsidRPr="00150C6A">
          <w:rPr>
            <w:webHidden/>
          </w:rPr>
          <w:fldChar w:fldCharType="end"/>
        </w:r>
      </w:hyperlink>
    </w:p>
    <w:p w14:paraId="73868497" w14:textId="4887F1F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6" w:history="1">
        <w:r w:rsidRPr="00150C6A">
          <w:rPr>
            <w:rStyle w:val="Hiperpovezava"/>
            <w:noProof/>
            <w14:scene3d>
              <w14:camera w14:prst="orthographicFront"/>
              <w14:lightRig w14:rig="threePt" w14:dir="t">
                <w14:rot w14:lat="0" w14:lon="0" w14:rev="0"/>
              </w14:lightRig>
            </w14:scene3d>
          </w:rPr>
          <w:t>3.2.1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Dobavni rok</w:t>
        </w:r>
        <w:r w:rsidRPr="00150C6A">
          <w:rPr>
            <w:noProof/>
            <w:webHidden/>
          </w:rPr>
          <w:tab/>
        </w:r>
        <w:r w:rsidRPr="00150C6A">
          <w:rPr>
            <w:noProof/>
            <w:webHidden/>
          </w:rPr>
          <w:fldChar w:fldCharType="begin"/>
        </w:r>
        <w:r w:rsidRPr="00150C6A">
          <w:rPr>
            <w:noProof/>
            <w:webHidden/>
          </w:rPr>
          <w:instrText xml:space="preserve"> PAGEREF _Toc239157446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0A997930" w14:textId="76E71140"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7" w:history="1">
        <w:r w:rsidRPr="00150C6A">
          <w:rPr>
            <w:rStyle w:val="Hiperpovezava"/>
            <w:noProof/>
            <w14:scene3d>
              <w14:camera w14:prst="orthographicFront"/>
              <w14:lightRig w14:rig="threePt" w14:dir="t">
                <w14:rot w14:lat="0" w14:lon="0" w14:rev="0"/>
              </w14:lightRig>
            </w14:scene3d>
          </w:rPr>
          <w:t>3.2.2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Kosovni prevzem opreme pri naročniku</w:t>
        </w:r>
        <w:r w:rsidRPr="00150C6A">
          <w:rPr>
            <w:noProof/>
            <w:webHidden/>
          </w:rPr>
          <w:tab/>
        </w:r>
        <w:r w:rsidRPr="00150C6A">
          <w:rPr>
            <w:noProof/>
            <w:webHidden/>
          </w:rPr>
          <w:fldChar w:fldCharType="begin"/>
        </w:r>
        <w:r w:rsidRPr="00150C6A">
          <w:rPr>
            <w:noProof/>
            <w:webHidden/>
          </w:rPr>
          <w:instrText xml:space="preserve"> PAGEREF _Toc239157447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3CCAE24E" w14:textId="6B77AD56"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8" w:history="1">
        <w:r w:rsidRPr="00150C6A">
          <w:rPr>
            <w:rStyle w:val="Hiperpovezava"/>
            <w:noProof/>
            <w14:scene3d>
              <w14:camera w14:prst="orthographicFront"/>
              <w14:lightRig w14:rig="threePt" w14:dir="t">
                <w14:rot w14:lat="0" w14:lon="0" w14:rev="0"/>
              </w14:lightRig>
            </w14:scene3d>
          </w:rPr>
          <w:t>3.2.3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Končni prevzem strojne opreme</w:t>
        </w:r>
        <w:r w:rsidRPr="00150C6A">
          <w:rPr>
            <w:noProof/>
            <w:webHidden/>
          </w:rPr>
          <w:tab/>
        </w:r>
        <w:r w:rsidRPr="00150C6A">
          <w:rPr>
            <w:noProof/>
            <w:webHidden/>
          </w:rPr>
          <w:fldChar w:fldCharType="begin"/>
        </w:r>
        <w:r w:rsidRPr="00150C6A">
          <w:rPr>
            <w:noProof/>
            <w:webHidden/>
          </w:rPr>
          <w:instrText xml:space="preserve"> PAGEREF _Toc239157448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4E58A932" w14:textId="166EFB3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9" w:history="1">
        <w:r w:rsidRPr="00150C6A">
          <w:rPr>
            <w:rStyle w:val="Hiperpovezava"/>
            <w:noProof/>
            <w14:scene3d>
              <w14:camera w14:prst="orthographicFront"/>
              <w14:lightRig w14:rig="threePt" w14:dir="t">
                <w14:rot w14:lat="0" w14:lon="0" w14:rev="0"/>
              </w14:lightRig>
            </w14:scene3d>
          </w:rPr>
          <w:t>3.2.4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Garancijsko vzdrževanje</w:t>
        </w:r>
        <w:r w:rsidRPr="00150C6A">
          <w:rPr>
            <w:noProof/>
            <w:webHidden/>
          </w:rPr>
          <w:tab/>
        </w:r>
        <w:r w:rsidRPr="00150C6A">
          <w:rPr>
            <w:noProof/>
            <w:webHidden/>
          </w:rPr>
          <w:fldChar w:fldCharType="begin"/>
        </w:r>
        <w:r w:rsidRPr="00150C6A">
          <w:rPr>
            <w:noProof/>
            <w:webHidden/>
          </w:rPr>
          <w:instrText xml:space="preserve"> PAGEREF _Toc239157449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3A5FBB5B" w14:textId="4B14FEF4"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0" w:history="1">
        <w:r w:rsidRPr="00150C6A">
          <w:rPr>
            <w:rStyle w:val="Hiperpovezava"/>
            <w:noProof/>
            <w14:scene3d>
              <w14:camera w14:prst="orthographicFront"/>
              <w14:lightRig w14:rig="threePt" w14:dir="t">
                <w14:rot w14:lat="0" w14:lon="0" w14:rev="0"/>
              </w14:lightRig>
            </w14:scene3d>
          </w:rPr>
          <w:t>3.2.5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Rezervni deli</w:t>
        </w:r>
        <w:r w:rsidRPr="00150C6A">
          <w:rPr>
            <w:noProof/>
            <w:webHidden/>
          </w:rPr>
          <w:tab/>
        </w:r>
        <w:r w:rsidRPr="00150C6A">
          <w:rPr>
            <w:noProof/>
            <w:webHidden/>
          </w:rPr>
          <w:fldChar w:fldCharType="begin"/>
        </w:r>
        <w:r w:rsidRPr="00150C6A">
          <w:rPr>
            <w:noProof/>
            <w:webHidden/>
          </w:rPr>
          <w:instrText xml:space="preserve"> PAGEREF _Toc239157450 \h </w:instrText>
        </w:r>
        <w:r w:rsidRPr="00150C6A">
          <w:rPr>
            <w:noProof/>
            <w:webHidden/>
          </w:rPr>
        </w:r>
        <w:r w:rsidRPr="00150C6A">
          <w:rPr>
            <w:noProof/>
            <w:webHidden/>
          </w:rPr>
          <w:fldChar w:fldCharType="separate"/>
        </w:r>
        <w:r w:rsidRPr="00150C6A">
          <w:rPr>
            <w:noProof/>
            <w:webHidden/>
          </w:rPr>
          <w:t>11</w:t>
        </w:r>
        <w:r w:rsidRPr="00150C6A">
          <w:rPr>
            <w:noProof/>
            <w:webHidden/>
          </w:rPr>
          <w:fldChar w:fldCharType="end"/>
        </w:r>
      </w:hyperlink>
    </w:p>
    <w:p w14:paraId="05A363E2" w14:textId="46EA0F31"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51" w:history="1">
        <w:r w:rsidRPr="00150C6A">
          <w:rPr>
            <w:rStyle w:val="Hiperpovezava"/>
          </w:rPr>
          <w:t>3.3</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Sklop A: Video-mešalna miza</w:t>
        </w:r>
        <w:r w:rsidRPr="00150C6A">
          <w:rPr>
            <w:webHidden/>
          </w:rPr>
          <w:tab/>
        </w:r>
        <w:r w:rsidRPr="00150C6A">
          <w:rPr>
            <w:webHidden/>
          </w:rPr>
          <w:fldChar w:fldCharType="begin"/>
        </w:r>
        <w:r w:rsidRPr="00150C6A">
          <w:rPr>
            <w:webHidden/>
          </w:rPr>
          <w:instrText xml:space="preserve"> PAGEREF _Toc239157451 \h </w:instrText>
        </w:r>
        <w:r w:rsidRPr="00150C6A">
          <w:rPr>
            <w:webHidden/>
          </w:rPr>
        </w:r>
        <w:r w:rsidRPr="00150C6A">
          <w:rPr>
            <w:webHidden/>
          </w:rPr>
          <w:fldChar w:fldCharType="separate"/>
        </w:r>
        <w:r w:rsidRPr="00150C6A">
          <w:rPr>
            <w:webHidden/>
          </w:rPr>
          <w:t>12</w:t>
        </w:r>
        <w:r w:rsidRPr="00150C6A">
          <w:rPr>
            <w:webHidden/>
          </w:rPr>
          <w:fldChar w:fldCharType="end"/>
        </w:r>
      </w:hyperlink>
    </w:p>
    <w:p w14:paraId="683B9610" w14:textId="1CBC77B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2" w:history="1">
        <w:r w:rsidRPr="00150C6A">
          <w:rPr>
            <w:rStyle w:val="Hiperpovezava"/>
            <w:noProof/>
            <w14:scene3d>
              <w14:camera w14:prst="orthographicFront"/>
              <w14:lightRig w14:rig="threePt" w14:dir="t">
                <w14:rot w14:lat="0" w14:lon="0" w14:rev="0"/>
              </w14:lightRig>
            </w14:scene3d>
          </w:rPr>
          <w:t>3.3.1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Opcijska ponudba: pogarancijsko vzdrževanje</w:t>
        </w:r>
        <w:r w:rsidRPr="00150C6A">
          <w:rPr>
            <w:noProof/>
            <w:webHidden/>
          </w:rPr>
          <w:tab/>
        </w:r>
        <w:r w:rsidRPr="00150C6A">
          <w:rPr>
            <w:noProof/>
            <w:webHidden/>
          </w:rPr>
          <w:fldChar w:fldCharType="begin"/>
        </w:r>
        <w:r w:rsidRPr="00150C6A">
          <w:rPr>
            <w:noProof/>
            <w:webHidden/>
          </w:rPr>
          <w:instrText xml:space="preserve"> PAGEREF _Toc239157452 \h </w:instrText>
        </w:r>
        <w:r w:rsidRPr="00150C6A">
          <w:rPr>
            <w:noProof/>
            <w:webHidden/>
          </w:rPr>
        </w:r>
        <w:r w:rsidRPr="00150C6A">
          <w:rPr>
            <w:noProof/>
            <w:webHidden/>
          </w:rPr>
          <w:fldChar w:fldCharType="separate"/>
        </w:r>
        <w:r w:rsidRPr="00150C6A">
          <w:rPr>
            <w:noProof/>
            <w:webHidden/>
          </w:rPr>
          <w:t>14</w:t>
        </w:r>
        <w:r w:rsidRPr="00150C6A">
          <w:rPr>
            <w:noProof/>
            <w:webHidden/>
          </w:rPr>
          <w:fldChar w:fldCharType="end"/>
        </w:r>
      </w:hyperlink>
    </w:p>
    <w:p w14:paraId="50F8D028" w14:textId="5739553C"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3" w:history="1">
        <w:r w:rsidRPr="00150C6A">
          <w:rPr>
            <w:rStyle w:val="Hiperpovezava"/>
            <w:noProof/>
            <w14:scene3d>
              <w14:camera w14:prst="orthographicFront"/>
              <w14:lightRig w14:rig="threePt" w14:dir="t">
                <w14:rot w14:lat="0" w14:lon="0" w14:rev="0"/>
              </w14:lightRig>
            </w14:scene3d>
          </w:rPr>
          <w:t>3.3.2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Montaža in končni prevzem opreme pri naročniku za sklop A</w:t>
        </w:r>
        <w:r w:rsidRPr="00150C6A">
          <w:rPr>
            <w:noProof/>
            <w:webHidden/>
          </w:rPr>
          <w:tab/>
        </w:r>
        <w:r w:rsidRPr="00150C6A">
          <w:rPr>
            <w:noProof/>
            <w:webHidden/>
          </w:rPr>
          <w:fldChar w:fldCharType="begin"/>
        </w:r>
        <w:r w:rsidRPr="00150C6A">
          <w:rPr>
            <w:noProof/>
            <w:webHidden/>
          </w:rPr>
          <w:instrText xml:space="preserve"> PAGEREF _Toc239157453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74568165" w14:textId="6DD0F3B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4" w:history="1">
        <w:r w:rsidRPr="00150C6A">
          <w:rPr>
            <w:rStyle w:val="Hiperpovezava"/>
            <w:noProof/>
            <w14:scene3d>
              <w14:camera w14:prst="orthographicFront"/>
              <w14:lightRig w14:rig="threePt" w14:dir="t">
                <w14:rot w14:lat="0" w14:lon="0" w14:rev="0"/>
              </w14:lightRig>
            </w14:scene3d>
          </w:rPr>
          <w:t>3.3.3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Šolanje naročnikovih uporabnikov za sklop A</w:t>
        </w:r>
        <w:r w:rsidRPr="00150C6A">
          <w:rPr>
            <w:noProof/>
            <w:webHidden/>
          </w:rPr>
          <w:tab/>
        </w:r>
        <w:r w:rsidRPr="00150C6A">
          <w:rPr>
            <w:noProof/>
            <w:webHidden/>
          </w:rPr>
          <w:fldChar w:fldCharType="begin"/>
        </w:r>
        <w:r w:rsidRPr="00150C6A">
          <w:rPr>
            <w:noProof/>
            <w:webHidden/>
          </w:rPr>
          <w:instrText xml:space="preserve"> PAGEREF _Toc239157454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35AEEAFD" w14:textId="3581660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5" w:history="1">
        <w:r w:rsidRPr="00150C6A">
          <w:rPr>
            <w:rStyle w:val="Hiperpovezava"/>
            <w:noProof/>
            <w14:scene3d>
              <w14:camera w14:prst="orthographicFront"/>
              <w14:lightRig w14:rig="threePt" w14:dir="t">
                <w14:rot w14:lat="0" w14:lon="0" w14:rev="0"/>
              </w14:lightRig>
            </w14:scene3d>
          </w:rPr>
          <w:t>3.3.4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Vzdrževanje ponujene opreme po preteku garancijske dobe za sklop A</w:t>
        </w:r>
        <w:r w:rsidRPr="00150C6A">
          <w:rPr>
            <w:noProof/>
            <w:webHidden/>
          </w:rPr>
          <w:tab/>
        </w:r>
        <w:r w:rsidRPr="00150C6A">
          <w:rPr>
            <w:noProof/>
            <w:webHidden/>
          </w:rPr>
          <w:fldChar w:fldCharType="begin"/>
        </w:r>
        <w:r w:rsidRPr="00150C6A">
          <w:rPr>
            <w:noProof/>
            <w:webHidden/>
          </w:rPr>
          <w:instrText xml:space="preserve"> PAGEREF _Toc239157455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1279C9F3" w14:textId="0C51185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6" w:history="1">
        <w:r w:rsidRPr="00150C6A">
          <w:rPr>
            <w:rStyle w:val="Hiperpovezava"/>
            <w:noProof/>
            <w14:scene3d>
              <w14:camera w14:prst="orthographicFront"/>
              <w14:lightRig w14:rig="threePt" w14:dir="t">
                <w14:rot w14:lat="0" w14:lon="0" w14:rev="0"/>
              </w14:lightRig>
            </w14:scene3d>
          </w:rPr>
          <w:t>3.3.5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Opcijsko testiranje ponujene opreme za sklop A</w:t>
        </w:r>
        <w:r w:rsidRPr="00150C6A">
          <w:rPr>
            <w:noProof/>
            <w:webHidden/>
          </w:rPr>
          <w:tab/>
        </w:r>
        <w:r w:rsidRPr="00150C6A">
          <w:rPr>
            <w:noProof/>
            <w:webHidden/>
          </w:rPr>
          <w:fldChar w:fldCharType="begin"/>
        </w:r>
        <w:r w:rsidRPr="00150C6A">
          <w:rPr>
            <w:noProof/>
            <w:webHidden/>
          </w:rPr>
          <w:instrText xml:space="preserve"> PAGEREF _Toc239157456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6545212D" w14:textId="4BD5323B"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57" w:history="1">
        <w:r w:rsidRPr="00150C6A">
          <w:rPr>
            <w:rStyle w:val="Hiperpovezava"/>
          </w:rPr>
          <w:t>3.4</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Sklop B: Studijske kamere in studijski stativi</w:t>
        </w:r>
        <w:r w:rsidRPr="00150C6A">
          <w:rPr>
            <w:webHidden/>
          </w:rPr>
          <w:tab/>
        </w:r>
        <w:r w:rsidRPr="00150C6A">
          <w:rPr>
            <w:webHidden/>
          </w:rPr>
          <w:fldChar w:fldCharType="begin"/>
        </w:r>
        <w:r w:rsidRPr="00150C6A">
          <w:rPr>
            <w:webHidden/>
          </w:rPr>
          <w:instrText xml:space="preserve"> PAGEREF _Toc239157457 \h </w:instrText>
        </w:r>
        <w:r w:rsidRPr="00150C6A">
          <w:rPr>
            <w:webHidden/>
          </w:rPr>
        </w:r>
        <w:r w:rsidRPr="00150C6A">
          <w:rPr>
            <w:webHidden/>
          </w:rPr>
          <w:fldChar w:fldCharType="separate"/>
        </w:r>
        <w:r w:rsidRPr="00150C6A">
          <w:rPr>
            <w:webHidden/>
          </w:rPr>
          <w:t>17</w:t>
        </w:r>
        <w:r w:rsidRPr="00150C6A">
          <w:rPr>
            <w:webHidden/>
          </w:rPr>
          <w:fldChar w:fldCharType="end"/>
        </w:r>
      </w:hyperlink>
    </w:p>
    <w:p w14:paraId="2816BA81" w14:textId="67E345BB"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8" w:history="1">
        <w:r w:rsidRPr="00150C6A">
          <w:rPr>
            <w:rStyle w:val="Hiperpovezava"/>
            <w:noProof/>
            <w14:scene3d>
              <w14:camera w14:prst="orthographicFront"/>
              <w14:lightRig w14:rig="threePt" w14:dir="t">
                <w14:rot w14:lat="0" w14:lon="0" w14:rev="0"/>
              </w14:lightRig>
            </w14:scene3d>
          </w:rPr>
          <w:t>3.4.1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Studijske kamere</w:t>
        </w:r>
        <w:r w:rsidRPr="00150C6A">
          <w:rPr>
            <w:noProof/>
            <w:webHidden/>
          </w:rPr>
          <w:tab/>
        </w:r>
        <w:r w:rsidRPr="00150C6A">
          <w:rPr>
            <w:noProof/>
            <w:webHidden/>
          </w:rPr>
          <w:fldChar w:fldCharType="begin"/>
        </w:r>
        <w:r w:rsidRPr="00150C6A">
          <w:rPr>
            <w:noProof/>
            <w:webHidden/>
          </w:rPr>
          <w:instrText xml:space="preserve"> PAGEREF _Toc239157458 \h </w:instrText>
        </w:r>
        <w:r w:rsidRPr="00150C6A">
          <w:rPr>
            <w:noProof/>
            <w:webHidden/>
          </w:rPr>
        </w:r>
        <w:r w:rsidRPr="00150C6A">
          <w:rPr>
            <w:noProof/>
            <w:webHidden/>
          </w:rPr>
          <w:fldChar w:fldCharType="separate"/>
        </w:r>
        <w:r w:rsidRPr="00150C6A">
          <w:rPr>
            <w:noProof/>
            <w:webHidden/>
          </w:rPr>
          <w:t>17</w:t>
        </w:r>
        <w:r w:rsidRPr="00150C6A">
          <w:rPr>
            <w:noProof/>
            <w:webHidden/>
          </w:rPr>
          <w:fldChar w:fldCharType="end"/>
        </w:r>
      </w:hyperlink>
    </w:p>
    <w:p w14:paraId="0AFDA3B5" w14:textId="625FB801"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9" w:history="1">
        <w:r w:rsidRPr="00150C6A">
          <w:rPr>
            <w:rStyle w:val="Hiperpovezava"/>
            <w:noProof/>
            <w14:scene3d>
              <w14:camera w14:prst="orthographicFront"/>
              <w14:lightRig w14:rig="threePt" w14:dir="t">
                <w14:rot w14:lat="0" w14:lon="0" w14:rev="0"/>
              </w14:lightRig>
            </w14:scene3d>
          </w:rPr>
          <w:t>3.4.2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Studijski stativi</w:t>
        </w:r>
        <w:r w:rsidRPr="00150C6A">
          <w:rPr>
            <w:noProof/>
            <w:webHidden/>
          </w:rPr>
          <w:tab/>
        </w:r>
        <w:r w:rsidRPr="00150C6A">
          <w:rPr>
            <w:noProof/>
            <w:webHidden/>
          </w:rPr>
          <w:fldChar w:fldCharType="begin"/>
        </w:r>
        <w:r w:rsidRPr="00150C6A">
          <w:rPr>
            <w:noProof/>
            <w:webHidden/>
          </w:rPr>
          <w:instrText xml:space="preserve"> PAGEREF _Toc239157459 \h </w:instrText>
        </w:r>
        <w:r w:rsidRPr="00150C6A">
          <w:rPr>
            <w:noProof/>
            <w:webHidden/>
          </w:rPr>
        </w:r>
        <w:r w:rsidRPr="00150C6A">
          <w:rPr>
            <w:noProof/>
            <w:webHidden/>
          </w:rPr>
          <w:fldChar w:fldCharType="separate"/>
        </w:r>
        <w:r w:rsidRPr="00150C6A">
          <w:rPr>
            <w:noProof/>
            <w:webHidden/>
          </w:rPr>
          <w:t>18</w:t>
        </w:r>
        <w:r w:rsidRPr="00150C6A">
          <w:rPr>
            <w:noProof/>
            <w:webHidden/>
          </w:rPr>
          <w:fldChar w:fldCharType="end"/>
        </w:r>
      </w:hyperlink>
    </w:p>
    <w:p w14:paraId="3F7E1D1D" w14:textId="0D14F155"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60" w:history="1">
        <w:r w:rsidRPr="00150C6A">
          <w:rPr>
            <w:rStyle w:val="Hiperpovezava"/>
          </w:rPr>
          <w:t>4</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PONUDBENA DOKUMENTACIJA</w:t>
        </w:r>
        <w:r w:rsidRPr="00150C6A">
          <w:rPr>
            <w:webHidden/>
          </w:rPr>
          <w:tab/>
        </w:r>
        <w:r w:rsidRPr="00150C6A">
          <w:rPr>
            <w:webHidden/>
          </w:rPr>
          <w:fldChar w:fldCharType="begin"/>
        </w:r>
        <w:r w:rsidRPr="00150C6A">
          <w:rPr>
            <w:webHidden/>
          </w:rPr>
          <w:instrText xml:space="preserve"> PAGEREF _Toc239157460 \h </w:instrText>
        </w:r>
        <w:r w:rsidRPr="00150C6A">
          <w:rPr>
            <w:webHidden/>
          </w:rPr>
        </w:r>
        <w:r w:rsidRPr="00150C6A">
          <w:rPr>
            <w:webHidden/>
          </w:rPr>
          <w:fldChar w:fldCharType="separate"/>
        </w:r>
        <w:r w:rsidRPr="00150C6A">
          <w:rPr>
            <w:webHidden/>
          </w:rPr>
          <w:t>20</w:t>
        </w:r>
        <w:r w:rsidRPr="00150C6A">
          <w:rPr>
            <w:webHidden/>
          </w:rPr>
          <w:fldChar w:fldCharType="end"/>
        </w:r>
      </w:hyperlink>
    </w:p>
    <w:p w14:paraId="642FAA83" w14:textId="4613E9AF"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61" w:history="1">
        <w:r w:rsidRPr="00150C6A">
          <w:rPr>
            <w:rStyle w:val="Hiperpovezava"/>
          </w:rPr>
          <w:t>4.1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Splošni pogoji za izdelavo ponudbene dokumentacije</w:t>
        </w:r>
        <w:r w:rsidRPr="00150C6A">
          <w:rPr>
            <w:webHidden/>
          </w:rPr>
          <w:tab/>
        </w:r>
        <w:r w:rsidRPr="00150C6A">
          <w:rPr>
            <w:webHidden/>
          </w:rPr>
          <w:fldChar w:fldCharType="begin"/>
        </w:r>
        <w:r w:rsidRPr="00150C6A">
          <w:rPr>
            <w:webHidden/>
          </w:rPr>
          <w:instrText xml:space="preserve"> PAGEREF _Toc239157461 \h </w:instrText>
        </w:r>
        <w:r w:rsidRPr="00150C6A">
          <w:rPr>
            <w:webHidden/>
          </w:rPr>
        </w:r>
        <w:r w:rsidRPr="00150C6A">
          <w:rPr>
            <w:webHidden/>
          </w:rPr>
          <w:fldChar w:fldCharType="separate"/>
        </w:r>
        <w:r w:rsidRPr="00150C6A">
          <w:rPr>
            <w:webHidden/>
          </w:rPr>
          <w:t>20</w:t>
        </w:r>
        <w:r w:rsidRPr="00150C6A">
          <w:rPr>
            <w:webHidden/>
          </w:rPr>
          <w:fldChar w:fldCharType="end"/>
        </w:r>
      </w:hyperlink>
    </w:p>
    <w:p w14:paraId="13AD60A6" w14:textId="56BBB5A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2" w:history="1">
        <w:r w:rsidRPr="00150C6A">
          <w:rPr>
            <w:rStyle w:val="Hiperpovezava"/>
            <w:noProof/>
            <w14:scene3d>
              <w14:camera w14:prst="orthographicFront"/>
              <w14:lightRig w14:rig="threePt" w14:dir="t">
                <w14:rot w14:lat="0" w14:lon="0" w14:rev="0"/>
              </w14:lightRig>
            </w14:scene3d>
          </w:rPr>
          <w:t>4.1.1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Pojasnila k Dokumentaciji v zvezi z oddajo javnega naročila</w:t>
        </w:r>
        <w:r w:rsidRPr="00150C6A">
          <w:rPr>
            <w:noProof/>
            <w:webHidden/>
          </w:rPr>
          <w:tab/>
        </w:r>
        <w:r w:rsidRPr="00150C6A">
          <w:rPr>
            <w:noProof/>
            <w:webHidden/>
          </w:rPr>
          <w:fldChar w:fldCharType="begin"/>
        </w:r>
        <w:r w:rsidRPr="00150C6A">
          <w:rPr>
            <w:noProof/>
            <w:webHidden/>
          </w:rPr>
          <w:instrText xml:space="preserve"> PAGEREF _Toc239157462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7D6179D9" w14:textId="745828F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3" w:history="1">
        <w:r w:rsidRPr="00150C6A">
          <w:rPr>
            <w:rStyle w:val="Hiperpovezava"/>
            <w:noProof/>
            <w14:scene3d>
              <w14:camera w14:prst="orthographicFront"/>
              <w14:lightRig w14:rig="threePt" w14:dir="t">
                <w14:rot w14:lat="0" w14:lon="0" w14:rev="0"/>
              </w14:lightRig>
            </w14:scene3d>
          </w:rPr>
          <w:t>4.1.2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Dopolnitev in spremembe Dokumentacije v zvezi z oddajo javnega naročila</w:t>
        </w:r>
        <w:r w:rsidRPr="00150C6A">
          <w:rPr>
            <w:noProof/>
            <w:webHidden/>
          </w:rPr>
          <w:tab/>
        </w:r>
        <w:r w:rsidRPr="00150C6A">
          <w:rPr>
            <w:noProof/>
            <w:webHidden/>
          </w:rPr>
          <w:fldChar w:fldCharType="begin"/>
        </w:r>
        <w:r w:rsidRPr="00150C6A">
          <w:rPr>
            <w:noProof/>
            <w:webHidden/>
          </w:rPr>
          <w:instrText xml:space="preserve"> PAGEREF _Toc239157463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1F8C66DB" w14:textId="169FC0A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4" w:history="1">
        <w:r w:rsidRPr="00150C6A">
          <w:rPr>
            <w:rStyle w:val="Hiperpovezava"/>
            <w:noProof/>
            <w14:scene3d>
              <w14:camera w14:prst="orthographicFront"/>
              <w14:lightRig w14:rig="threePt" w14:dir="t">
                <w14:rot w14:lat="0" w14:lon="0" w14:rev="0"/>
              </w14:lightRig>
            </w14:scene3d>
          </w:rPr>
          <w:t>4.1.3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Jezik</w:t>
        </w:r>
        <w:r w:rsidRPr="00150C6A">
          <w:rPr>
            <w:noProof/>
            <w:webHidden/>
          </w:rPr>
          <w:tab/>
        </w:r>
        <w:r w:rsidRPr="00150C6A">
          <w:rPr>
            <w:noProof/>
            <w:webHidden/>
          </w:rPr>
          <w:fldChar w:fldCharType="begin"/>
        </w:r>
        <w:r w:rsidRPr="00150C6A">
          <w:rPr>
            <w:noProof/>
            <w:webHidden/>
          </w:rPr>
          <w:instrText xml:space="preserve"> PAGEREF _Toc239157464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68529E1F" w14:textId="2BC976E4"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5" w:history="1">
        <w:r w:rsidRPr="00150C6A">
          <w:rPr>
            <w:rStyle w:val="Hiperpovezava"/>
            <w:noProof/>
            <w14:scene3d>
              <w14:camera w14:prst="orthographicFront"/>
              <w14:lightRig w14:rig="threePt" w14:dir="t">
                <w14:rot w14:lat="0" w14:lon="0" w14:rev="0"/>
              </w14:lightRig>
            </w14:scene3d>
          </w:rPr>
          <w:t>4.1.4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Označevanje</w:t>
        </w:r>
        <w:r w:rsidRPr="00150C6A">
          <w:rPr>
            <w:noProof/>
            <w:webHidden/>
          </w:rPr>
          <w:tab/>
        </w:r>
        <w:r w:rsidRPr="00150C6A">
          <w:rPr>
            <w:noProof/>
            <w:webHidden/>
          </w:rPr>
          <w:fldChar w:fldCharType="begin"/>
        </w:r>
        <w:r w:rsidRPr="00150C6A">
          <w:rPr>
            <w:noProof/>
            <w:webHidden/>
          </w:rPr>
          <w:instrText xml:space="preserve"> PAGEREF _Toc239157465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4488FECD" w14:textId="193BF88B"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6" w:history="1">
        <w:r w:rsidRPr="00150C6A">
          <w:rPr>
            <w:rStyle w:val="Hiperpovezava"/>
            <w:noProof/>
            <w14:scene3d>
              <w14:camera w14:prst="orthographicFront"/>
              <w14:lightRig w14:rig="threePt" w14:dir="t">
                <w14:rot w14:lat="0" w14:lon="0" w14:rev="0"/>
              </w14:lightRig>
            </w14:scene3d>
          </w:rPr>
          <w:t>4.1.5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Vsebina ponudbe</w:t>
        </w:r>
        <w:r w:rsidRPr="00150C6A">
          <w:rPr>
            <w:noProof/>
            <w:webHidden/>
          </w:rPr>
          <w:tab/>
        </w:r>
        <w:r w:rsidRPr="00150C6A">
          <w:rPr>
            <w:noProof/>
            <w:webHidden/>
          </w:rPr>
          <w:fldChar w:fldCharType="begin"/>
        </w:r>
        <w:r w:rsidRPr="00150C6A">
          <w:rPr>
            <w:noProof/>
            <w:webHidden/>
          </w:rPr>
          <w:instrText xml:space="preserve"> PAGEREF _Toc239157466 \h </w:instrText>
        </w:r>
        <w:r w:rsidRPr="00150C6A">
          <w:rPr>
            <w:noProof/>
            <w:webHidden/>
          </w:rPr>
        </w:r>
        <w:r w:rsidRPr="00150C6A">
          <w:rPr>
            <w:noProof/>
            <w:webHidden/>
          </w:rPr>
          <w:fldChar w:fldCharType="separate"/>
        </w:r>
        <w:r w:rsidRPr="00150C6A">
          <w:rPr>
            <w:noProof/>
            <w:webHidden/>
          </w:rPr>
          <w:t>21</w:t>
        </w:r>
        <w:r w:rsidRPr="00150C6A">
          <w:rPr>
            <w:noProof/>
            <w:webHidden/>
          </w:rPr>
          <w:fldChar w:fldCharType="end"/>
        </w:r>
      </w:hyperlink>
    </w:p>
    <w:p w14:paraId="56A3DBC2" w14:textId="0F7DDAC9"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7" w:history="1">
        <w:r w:rsidRPr="00150C6A">
          <w:rPr>
            <w:rStyle w:val="Hiperpovezava"/>
            <w:noProof/>
            <w14:scene3d>
              <w14:camera w14:prst="orthographicFront"/>
              <w14:lightRig w14:rig="threePt" w14:dir="t">
                <w14:rot w14:lat="0" w14:lon="0" w14:rev="0"/>
              </w14:lightRig>
            </w14:scene3d>
          </w:rPr>
          <w:t>4.1.6</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Dopustne dopolnitve ponudbe</w:t>
        </w:r>
        <w:r w:rsidRPr="00150C6A">
          <w:rPr>
            <w:noProof/>
            <w:webHidden/>
          </w:rPr>
          <w:tab/>
        </w:r>
        <w:r w:rsidRPr="00150C6A">
          <w:rPr>
            <w:noProof/>
            <w:webHidden/>
          </w:rPr>
          <w:fldChar w:fldCharType="begin"/>
        </w:r>
        <w:r w:rsidRPr="00150C6A">
          <w:rPr>
            <w:noProof/>
            <w:webHidden/>
          </w:rPr>
          <w:instrText xml:space="preserve"> PAGEREF _Toc239157467 \h </w:instrText>
        </w:r>
        <w:r w:rsidRPr="00150C6A">
          <w:rPr>
            <w:noProof/>
            <w:webHidden/>
          </w:rPr>
        </w:r>
        <w:r w:rsidRPr="00150C6A">
          <w:rPr>
            <w:noProof/>
            <w:webHidden/>
          </w:rPr>
          <w:fldChar w:fldCharType="separate"/>
        </w:r>
        <w:r w:rsidRPr="00150C6A">
          <w:rPr>
            <w:noProof/>
            <w:webHidden/>
          </w:rPr>
          <w:t>21</w:t>
        </w:r>
        <w:r w:rsidRPr="00150C6A">
          <w:rPr>
            <w:noProof/>
            <w:webHidden/>
          </w:rPr>
          <w:fldChar w:fldCharType="end"/>
        </w:r>
      </w:hyperlink>
    </w:p>
    <w:p w14:paraId="673280C9" w14:textId="10E0F3B0"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8" w:history="1">
        <w:r w:rsidRPr="00150C6A">
          <w:rPr>
            <w:rStyle w:val="Hiperpovezava"/>
            <w:noProof/>
            <w14:scene3d>
              <w14:camera w14:prst="orthographicFront"/>
              <w14:lightRig w14:rig="threePt" w14:dir="t">
                <w14:rot w14:lat="0" w14:lon="0" w14:rev="0"/>
              </w14:lightRig>
            </w14:scene3d>
          </w:rPr>
          <w:t>4.1.7</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Navedba zavajajočih podatkov</w:t>
        </w:r>
        <w:r w:rsidRPr="00150C6A">
          <w:rPr>
            <w:noProof/>
            <w:webHidden/>
          </w:rPr>
          <w:tab/>
        </w:r>
        <w:r w:rsidRPr="00150C6A">
          <w:rPr>
            <w:noProof/>
            <w:webHidden/>
          </w:rPr>
          <w:fldChar w:fldCharType="begin"/>
        </w:r>
        <w:r w:rsidRPr="00150C6A">
          <w:rPr>
            <w:noProof/>
            <w:webHidden/>
          </w:rPr>
          <w:instrText xml:space="preserve"> PAGEREF _Toc239157468 \h </w:instrText>
        </w:r>
        <w:r w:rsidRPr="00150C6A">
          <w:rPr>
            <w:noProof/>
            <w:webHidden/>
          </w:rPr>
        </w:r>
        <w:r w:rsidRPr="00150C6A">
          <w:rPr>
            <w:noProof/>
            <w:webHidden/>
          </w:rPr>
          <w:fldChar w:fldCharType="separate"/>
        </w:r>
        <w:r w:rsidRPr="00150C6A">
          <w:rPr>
            <w:noProof/>
            <w:webHidden/>
          </w:rPr>
          <w:t>22</w:t>
        </w:r>
        <w:r w:rsidRPr="00150C6A">
          <w:rPr>
            <w:noProof/>
            <w:webHidden/>
          </w:rPr>
          <w:fldChar w:fldCharType="end"/>
        </w:r>
      </w:hyperlink>
    </w:p>
    <w:p w14:paraId="17837AA9" w14:textId="67CFD30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9" w:history="1">
        <w:r w:rsidRPr="00150C6A">
          <w:rPr>
            <w:rStyle w:val="Hiperpovezava"/>
            <w:noProof/>
            <w14:scene3d>
              <w14:camera w14:prst="orthographicFront"/>
              <w14:lightRig w14:rig="threePt" w14:dir="t">
                <w14:rot w14:lat="0" w14:lon="0" w14:rev="0"/>
              </w14:lightRig>
            </w14:scene3d>
          </w:rPr>
          <w:t>4.1.8</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Neobičajno nizka ponudba</w:t>
        </w:r>
        <w:r w:rsidRPr="00150C6A">
          <w:rPr>
            <w:noProof/>
            <w:webHidden/>
          </w:rPr>
          <w:tab/>
        </w:r>
        <w:r w:rsidRPr="00150C6A">
          <w:rPr>
            <w:noProof/>
            <w:webHidden/>
          </w:rPr>
          <w:fldChar w:fldCharType="begin"/>
        </w:r>
        <w:r w:rsidRPr="00150C6A">
          <w:rPr>
            <w:noProof/>
            <w:webHidden/>
          </w:rPr>
          <w:instrText xml:space="preserve"> PAGEREF _Toc239157469 \h </w:instrText>
        </w:r>
        <w:r w:rsidRPr="00150C6A">
          <w:rPr>
            <w:noProof/>
            <w:webHidden/>
          </w:rPr>
        </w:r>
        <w:r w:rsidRPr="00150C6A">
          <w:rPr>
            <w:noProof/>
            <w:webHidden/>
          </w:rPr>
          <w:fldChar w:fldCharType="separate"/>
        </w:r>
        <w:r w:rsidRPr="00150C6A">
          <w:rPr>
            <w:noProof/>
            <w:webHidden/>
          </w:rPr>
          <w:t>22</w:t>
        </w:r>
        <w:r w:rsidRPr="00150C6A">
          <w:rPr>
            <w:noProof/>
            <w:webHidden/>
          </w:rPr>
          <w:fldChar w:fldCharType="end"/>
        </w:r>
      </w:hyperlink>
    </w:p>
    <w:p w14:paraId="2A055E7E" w14:textId="6F032DA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0" w:history="1">
        <w:r w:rsidRPr="00150C6A">
          <w:rPr>
            <w:rStyle w:val="Hiperpovezava"/>
            <w:noProof/>
            <w14:scene3d>
              <w14:camera w14:prst="orthographicFront"/>
              <w14:lightRig w14:rig="threePt" w14:dir="t">
                <w14:rot w14:lat="0" w14:lon="0" w14:rev="0"/>
              </w14:lightRig>
            </w14:scene3d>
          </w:rPr>
          <w:t>4.1.9</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Predložitev ponudbe s podizvajalci</w:t>
        </w:r>
        <w:r w:rsidRPr="00150C6A">
          <w:rPr>
            <w:noProof/>
            <w:webHidden/>
          </w:rPr>
          <w:tab/>
        </w:r>
        <w:r w:rsidRPr="00150C6A">
          <w:rPr>
            <w:noProof/>
            <w:webHidden/>
          </w:rPr>
          <w:fldChar w:fldCharType="begin"/>
        </w:r>
        <w:r w:rsidRPr="00150C6A">
          <w:rPr>
            <w:noProof/>
            <w:webHidden/>
          </w:rPr>
          <w:instrText xml:space="preserve"> PAGEREF _Toc239157470 \h </w:instrText>
        </w:r>
        <w:r w:rsidRPr="00150C6A">
          <w:rPr>
            <w:noProof/>
            <w:webHidden/>
          </w:rPr>
        </w:r>
        <w:r w:rsidRPr="00150C6A">
          <w:rPr>
            <w:noProof/>
            <w:webHidden/>
          </w:rPr>
          <w:fldChar w:fldCharType="separate"/>
        </w:r>
        <w:r w:rsidRPr="00150C6A">
          <w:rPr>
            <w:noProof/>
            <w:webHidden/>
          </w:rPr>
          <w:t>22</w:t>
        </w:r>
        <w:r w:rsidRPr="00150C6A">
          <w:rPr>
            <w:noProof/>
            <w:webHidden/>
          </w:rPr>
          <w:fldChar w:fldCharType="end"/>
        </w:r>
      </w:hyperlink>
    </w:p>
    <w:p w14:paraId="2B06CAFC" w14:textId="545D2F5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1" w:history="1">
        <w:r w:rsidRPr="00150C6A">
          <w:rPr>
            <w:rStyle w:val="Hiperpovezava"/>
            <w:noProof/>
            <w14:scene3d>
              <w14:camera w14:prst="orthographicFront"/>
              <w14:lightRig w14:rig="threePt" w14:dir="t">
                <w14:rot w14:lat="0" w14:lon="0" w14:rev="0"/>
              </w14:lightRig>
            </w14:scene3d>
          </w:rPr>
          <w:t>4.1.10</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Skupna ponudba</w:t>
        </w:r>
        <w:r w:rsidRPr="00150C6A">
          <w:rPr>
            <w:noProof/>
            <w:webHidden/>
          </w:rPr>
          <w:tab/>
        </w:r>
        <w:r w:rsidRPr="00150C6A">
          <w:rPr>
            <w:noProof/>
            <w:webHidden/>
          </w:rPr>
          <w:fldChar w:fldCharType="begin"/>
        </w:r>
        <w:r w:rsidRPr="00150C6A">
          <w:rPr>
            <w:noProof/>
            <w:webHidden/>
          </w:rPr>
          <w:instrText xml:space="preserve"> PAGEREF _Toc239157471 \h </w:instrText>
        </w:r>
        <w:r w:rsidRPr="00150C6A">
          <w:rPr>
            <w:noProof/>
            <w:webHidden/>
          </w:rPr>
        </w:r>
        <w:r w:rsidRPr="00150C6A">
          <w:rPr>
            <w:noProof/>
            <w:webHidden/>
          </w:rPr>
          <w:fldChar w:fldCharType="separate"/>
        </w:r>
        <w:r w:rsidRPr="00150C6A">
          <w:rPr>
            <w:noProof/>
            <w:webHidden/>
          </w:rPr>
          <w:t>23</w:t>
        </w:r>
        <w:r w:rsidRPr="00150C6A">
          <w:rPr>
            <w:noProof/>
            <w:webHidden/>
          </w:rPr>
          <w:fldChar w:fldCharType="end"/>
        </w:r>
      </w:hyperlink>
    </w:p>
    <w:p w14:paraId="3EA5FCC4" w14:textId="0AF9B09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2" w:history="1">
        <w:r w:rsidRPr="00150C6A">
          <w:rPr>
            <w:rStyle w:val="Hiperpovezava"/>
            <w:noProof/>
            <w14:scene3d>
              <w14:camera w14:prst="orthographicFront"/>
              <w14:lightRig w14:rig="threePt" w14:dir="t">
                <w14:rot w14:lat="0" w14:lon="0" w14:rev="0"/>
              </w14:lightRig>
            </w14:scene3d>
          </w:rPr>
          <w:t>4.1.11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Uporaba zmogljivosti drugih subjektov</w:t>
        </w:r>
        <w:r w:rsidRPr="00150C6A">
          <w:rPr>
            <w:noProof/>
            <w:webHidden/>
          </w:rPr>
          <w:tab/>
        </w:r>
        <w:r w:rsidRPr="00150C6A">
          <w:rPr>
            <w:noProof/>
            <w:webHidden/>
          </w:rPr>
          <w:fldChar w:fldCharType="begin"/>
        </w:r>
        <w:r w:rsidRPr="00150C6A">
          <w:rPr>
            <w:noProof/>
            <w:webHidden/>
          </w:rPr>
          <w:instrText xml:space="preserve"> PAGEREF _Toc239157472 \h </w:instrText>
        </w:r>
        <w:r w:rsidRPr="00150C6A">
          <w:rPr>
            <w:noProof/>
            <w:webHidden/>
          </w:rPr>
        </w:r>
        <w:r w:rsidRPr="00150C6A">
          <w:rPr>
            <w:noProof/>
            <w:webHidden/>
          </w:rPr>
          <w:fldChar w:fldCharType="separate"/>
        </w:r>
        <w:r w:rsidRPr="00150C6A">
          <w:rPr>
            <w:noProof/>
            <w:webHidden/>
          </w:rPr>
          <w:t>23</w:t>
        </w:r>
        <w:r w:rsidRPr="00150C6A">
          <w:rPr>
            <w:noProof/>
            <w:webHidden/>
          </w:rPr>
          <w:fldChar w:fldCharType="end"/>
        </w:r>
      </w:hyperlink>
    </w:p>
    <w:p w14:paraId="00DEAF2B" w14:textId="1F67782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3" w:history="1">
        <w:r w:rsidRPr="00150C6A">
          <w:rPr>
            <w:rStyle w:val="Hiperpovezava"/>
            <w:noProof/>
            <w14:scene3d>
              <w14:camera w14:prst="orthographicFront"/>
              <w14:lightRig w14:rig="threePt" w14:dir="t">
                <w14:rot w14:lat="0" w14:lon="0" w14:rev="0"/>
              </w14:lightRig>
            </w14:scene3d>
          </w:rPr>
          <w:t>4.1.12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Alternativne ponudbe in variantne ponudbe</w:t>
        </w:r>
        <w:r w:rsidRPr="00150C6A">
          <w:rPr>
            <w:noProof/>
            <w:webHidden/>
          </w:rPr>
          <w:tab/>
        </w:r>
        <w:r w:rsidRPr="00150C6A">
          <w:rPr>
            <w:noProof/>
            <w:webHidden/>
          </w:rPr>
          <w:fldChar w:fldCharType="begin"/>
        </w:r>
        <w:r w:rsidRPr="00150C6A">
          <w:rPr>
            <w:noProof/>
            <w:webHidden/>
          </w:rPr>
          <w:instrText xml:space="preserve"> PAGEREF _Toc239157473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79F2AE6E" w14:textId="5B4CE5C8"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4" w:history="1">
        <w:r w:rsidRPr="00150C6A">
          <w:rPr>
            <w:rStyle w:val="Hiperpovezava"/>
            <w:noProof/>
            <w14:scene3d>
              <w14:camera w14:prst="orthographicFront"/>
              <w14:lightRig w14:rig="threePt" w14:dir="t">
                <w14:rot w14:lat="0" w14:lon="0" w14:rev="0"/>
              </w14:lightRig>
            </w14:scene3d>
          </w:rPr>
          <w:t>4.1.13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Oblika ponudbe</w:t>
        </w:r>
        <w:r w:rsidRPr="00150C6A">
          <w:rPr>
            <w:noProof/>
            <w:webHidden/>
          </w:rPr>
          <w:tab/>
        </w:r>
        <w:r w:rsidRPr="00150C6A">
          <w:rPr>
            <w:noProof/>
            <w:webHidden/>
          </w:rPr>
          <w:fldChar w:fldCharType="begin"/>
        </w:r>
        <w:r w:rsidRPr="00150C6A">
          <w:rPr>
            <w:noProof/>
            <w:webHidden/>
          </w:rPr>
          <w:instrText xml:space="preserve"> PAGEREF _Toc239157474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6E1A9970" w14:textId="242B523C"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5" w:history="1">
        <w:r w:rsidRPr="00150C6A">
          <w:rPr>
            <w:rStyle w:val="Hiperpovezava"/>
            <w:noProof/>
            <w14:scene3d>
              <w14:camera w14:prst="orthographicFront"/>
              <w14:lightRig w14:rig="threePt" w14:dir="t">
                <w14:rot w14:lat="0" w14:lon="0" w14:rev="0"/>
              </w14:lightRig>
            </w14:scene3d>
          </w:rPr>
          <w:t>4.1.14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Samo ena ponudba od vsakega ponudnika</w:t>
        </w:r>
        <w:r w:rsidRPr="00150C6A">
          <w:rPr>
            <w:noProof/>
            <w:webHidden/>
          </w:rPr>
          <w:tab/>
        </w:r>
        <w:r w:rsidRPr="00150C6A">
          <w:rPr>
            <w:noProof/>
            <w:webHidden/>
          </w:rPr>
          <w:fldChar w:fldCharType="begin"/>
        </w:r>
        <w:r w:rsidRPr="00150C6A">
          <w:rPr>
            <w:noProof/>
            <w:webHidden/>
          </w:rPr>
          <w:instrText xml:space="preserve"> PAGEREF _Toc239157475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0D7D3D39" w14:textId="3AC612D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6" w:history="1">
        <w:r w:rsidRPr="00150C6A">
          <w:rPr>
            <w:rStyle w:val="Hiperpovezava"/>
            <w:noProof/>
            <w14:scene3d>
              <w14:camera w14:prst="orthographicFront"/>
              <w14:lightRig w14:rig="threePt" w14:dir="t">
                <w14:rot w14:lat="0" w14:lon="0" w14:rev="0"/>
              </w14:lightRig>
            </w14:scene3d>
          </w:rPr>
          <w:t>4.1.15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Veljavnost ponudb</w:t>
        </w:r>
        <w:r w:rsidRPr="00150C6A">
          <w:rPr>
            <w:noProof/>
            <w:webHidden/>
          </w:rPr>
          <w:tab/>
        </w:r>
        <w:r w:rsidRPr="00150C6A">
          <w:rPr>
            <w:noProof/>
            <w:webHidden/>
          </w:rPr>
          <w:fldChar w:fldCharType="begin"/>
        </w:r>
        <w:r w:rsidRPr="00150C6A">
          <w:rPr>
            <w:noProof/>
            <w:webHidden/>
          </w:rPr>
          <w:instrText xml:space="preserve"> PAGEREF _Toc239157476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18A27DF7" w14:textId="0915959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7" w:history="1">
        <w:r w:rsidRPr="00150C6A">
          <w:rPr>
            <w:rStyle w:val="Hiperpovezava"/>
            <w:noProof/>
            <w14:scene3d>
              <w14:camera w14:prst="orthographicFront"/>
              <w14:lightRig w14:rig="threePt" w14:dir="t">
                <w14:rot w14:lat="0" w14:lon="0" w14:rev="0"/>
              </w14:lightRig>
            </w14:scene3d>
          </w:rPr>
          <w:t>4.1.16</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Izločitev ponudbe</w:t>
        </w:r>
        <w:r w:rsidRPr="00150C6A">
          <w:rPr>
            <w:noProof/>
            <w:webHidden/>
          </w:rPr>
          <w:tab/>
        </w:r>
        <w:r w:rsidRPr="00150C6A">
          <w:rPr>
            <w:noProof/>
            <w:webHidden/>
          </w:rPr>
          <w:fldChar w:fldCharType="begin"/>
        </w:r>
        <w:r w:rsidRPr="00150C6A">
          <w:rPr>
            <w:noProof/>
            <w:webHidden/>
          </w:rPr>
          <w:instrText xml:space="preserve"> PAGEREF _Toc239157477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2CC7206F" w14:textId="11D039AC"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78" w:history="1">
        <w:r w:rsidRPr="00150C6A">
          <w:rPr>
            <w:rStyle w:val="Hiperpovezava"/>
          </w:rPr>
          <w:t>4.2</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Dokumenti v ponudbeni dokumentaciji</w:t>
        </w:r>
        <w:r w:rsidRPr="00150C6A">
          <w:rPr>
            <w:webHidden/>
          </w:rPr>
          <w:tab/>
        </w:r>
        <w:r w:rsidRPr="00150C6A">
          <w:rPr>
            <w:webHidden/>
          </w:rPr>
          <w:fldChar w:fldCharType="begin"/>
        </w:r>
        <w:r w:rsidRPr="00150C6A">
          <w:rPr>
            <w:webHidden/>
          </w:rPr>
          <w:instrText xml:space="preserve"> PAGEREF _Toc239157478 \h </w:instrText>
        </w:r>
        <w:r w:rsidRPr="00150C6A">
          <w:rPr>
            <w:webHidden/>
          </w:rPr>
        </w:r>
        <w:r w:rsidRPr="00150C6A">
          <w:rPr>
            <w:webHidden/>
          </w:rPr>
          <w:fldChar w:fldCharType="separate"/>
        </w:r>
        <w:r w:rsidRPr="00150C6A">
          <w:rPr>
            <w:webHidden/>
          </w:rPr>
          <w:t>25</w:t>
        </w:r>
        <w:r w:rsidRPr="00150C6A">
          <w:rPr>
            <w:webHidden/>
          </w:rPr>
          <w:fldChar w:fldCharType="end"/>
        </w:r>
      </w:hyperlink>
    </w:p>
    <w:p w14:paraId="6E340289" w14:textId="6E2EA87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9" w:history="1">
        <w:r w:rsidRPr="00150C6A">
          <w:rPr>
            <w:rStyle w:val="Hiperpovezava"/>
            <w:noProof/>
            <w14:scene3d>
              <w14:camera w14:prst="orthographicFront"/>
              <w14:lightRig w14:rig="threePt" w14:dir="t">
                <w14:rot w14:lat="0" w14:lon="0" w14:rev="0"/>
              </w14:lightRig>
            </w14:scene3d>
          </w:rPr>
          <w:t>4.2.1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Podatki o ponudniku (OBR-1) in Podatki o ostalih gospodarskih subjektih (OBR-1B)</w:t>
        </w:r>
        <w:r w:rsidRPr="00150C6A">
          <w:rPr>
            <w:noProof/>
            <w:webHidden/>
          </w:rPr>
          <w:tab/>
        </w:r>
        <w:r w:rsidRPr="00150C6A">
          <w:rPr>
            <w:noProof/>
            <w:webHidden/>
          </w:rPr>
          <w:fldChar w:fldCharType="begin"/>
        </w:r>
        <w:r w:rsidRPr="00150C6A">
          <w:rPr>
            <w:noProof/>
            <w:webHidden/>
          </w:rPr>
          <w:instrText xml:space="preserve"> PAGEREF _Toc239157479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5C523528" w14:textId="45C97329"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0" w:history="1">
        <w:r w:rsidRPr="00150C6A">
          <w:rPr>
            <w:rStyle w:val="Hiperpovezava"/>
            <w:noProof/>
            <w14:scene3d>
              <w14:camera w14:prst="orthographicFront"/>
              <w14:lightRig w14:rig="threePt" w14:dir="t">
                <w14:rot w14:lat="0" w14:lon="0" w14:rev="0"/>
              </w14:lightRig>
            </w14:scene3d>
          </w:rPr>
          <w:t>4.2.2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Izjava o sprejemanju pogojev javnega naročila in izpolnjevanju tehničnih zahtev (OBR-2A in/ali OBR-2B)</w:t>
        </w:r>
        <w:r w:rsidRPr="00150C6A">
          <w:rPr>
            <w:noProof/>
            <w:webHidden/>
          </w:rPr>
          <w:tab/>
        </w:r>
        <w:r w:rsidRPr="00150C6A">
          <w:rPr>
            <w:noProof/>
            <w:webHidden/>
          </w:rPr>
          <w:fldChar w:fldCharType="begin"/>
        </w:r>
        <w:r w:rsidRPr="00150C6A">
          <w:rPr>
            <w:noProof/>
            <w:webHidden/>
          </w:rPr>
          <w:instrText xml:space="preserve"> PAGEREF _Toc239157480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58CE353E" w14:textId="173F932B"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1" w:history="1">
        <w:r w:rsidRPr="00150C6A">
          <w:rPr>
            <w:rStyle w:val="Hiperpovezava"/>
            <w:noProof/>
            <w14:scene3d>
              <w14:camera w14:prst="orthographicFront"/>
              <w14:lightRig w14:rig="threePt" w14:dir="t">
                <w14:rot w14:lat="0" w14:lon="0" w14:rev="0"/>
              </w14:lightRig>
            </w14:scene3d>
          </w:rPr>
          <w:t>4.2.3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Predračun (OBR-3A in/ali OBR-3B)</w:t>
        </w:r>
        <w:r w:rsidRPr="00150C6A">
          <w:rPr>
            <w:noProof/>
            <w:webHidden/>
          </w:rPr>
          <w:tab/>
        </w:r>
        <w:r w:rsidRPr="00150C6A">
          <w:rPr>
            <w:noProof/>
            <w:webHidden/>
          </w:rPr>
          <w:fldChar w:fldCharType="begin"/>
        </w:r>
        <w:r w:rsidRPr="00150C6A">
          <w:rPr>
            <w:noProof/>
            <w:webHidden/>
          </w:rPr>
          <w:instrText xml:space="preserve"> PAGEREF _Toc239157481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79DD7312" w14:textId="255653DE"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2" w:history="1">
        <w:r w:rsidRPr="00150C6A">
          <w:rPr>
            <w:rStyle w:val="Hiperpovezava"/>
            <w:noProof/>
            <w14:scene3d>
              <w14:camera w14:prst="orthographicFront"/>
              <w14:lightRig w14:rig="threePt" w14:dir="t">
                <w14:rot w14:lat="0" w14:lon="0" w14:rev="0"/>
              </w14:lightRig>
            </w14:scene3d>
          </w:rPr>
          <w:t>4.2.4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Vzorec pogodbe za posamezen sklop (OBR-4A in/ali OBR-4B)</w:t>
        </w:r>
        <w:r w:rsidRPr="00150C6A">
          <w:rPr>
            <w:noProof/>
            <w:webHidden/>
          </w:rPr>
          <w:tab/>
        </w:r>
        <w:r w:rsidRPr="00150C6A">
          <w:rPr>
            <w:noProof/>
            <w:webHidden/>
          </w:rPr>
          <w:fldChar w:fldCharType="begin"/>
        </w:r>
        <w:r w:rsidRPr="00150C6A">
          <w:rPr>
            <w:noProof/>
            <w:webHidden/>
          </w:rPr>
          <w:instrText xml:space="preserve"> PAGEREF _Toc239157482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3F947ACA" w14:textId="4BCD24CE"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3" w:history="1">
        <w:r w:rsidRPr="00150C6A">
          <w:rPr>
            <w:rStyle w:val="Hiperpovezava"/>
            <w:noProof/>
            <w14:scene3d>
              <w14:camera w14:prst="orthographicFront"/>
              <w14:lightRig w14:rig="threePt" w14:dir="t">
                <w14:rot w14:lat="0" w14:lon="0" w14:rev="0"/>
              </w14:lightRig>
            </w14:scene3d>
          </w:rPr>
          <w:t>4.2.5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Referenca ponujene video-mešalne mize (OBR-5)</w:t>
        </w:r>
        <w:r w:rsidRPr="00150C6A">
          <w:rPr>
            <w:noProof/>
            <w:webHidden/>
          </w:rPr>
          <w:tab/>
        </w:r>
        <w:r w:rsidRPr="00150C6A">
          <w:rPr>
            <w:noProof/>
            <w:webHidden/>
          </w:rPr>
          <w:fldChar w:fldCharType="begin"/>
        </w:r>
        <w:r w:rsidRPr="00150C6A">
          <w:rPr>
            <w:noProof/>
            <w:webHidden/>
          </w:rPr>
          <w:instrText xml:space="preserve"> PAGEREF _Toc239157483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3E377DF6" w14:textId="4E50B43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4" w:history="1">
        <w:r w:rsidRPr="00150C6A">
          <w:rPr>
            <w:rStyle w:val="Hiperpovezava"/>
            <w:noProof/>
            <w14:scene3d>
              <w14:camera w14:prst="orthographicFront"/>
              <w14:lightRig w14:rig="threePt" w14:dir="t">
                <w14:rot w14:lat="0" w14:lon="0" w14:rev="0"/>
              </w14:lightRig>
            </w14:scene3d>
          </w:rPr>
          <w:t>4.2.6</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Izjava o predložitvi garancije za dobro izvedbo pogodbenih obveznosti (OBR-6)</w:t>
        </w:r>
        <w:r w:rsidRPr="00150C6A">
          <w:rPr>
            <w:noProof/>
            <w:webHidden/>
          </w:rPr>
          <w:tab/>
        </w:r>
        <w:r w:rsidRPr="00150C6A">
          <w:rPr>
            <w:noProof/>
            <w:webHidden/>
          </w:rPr>
          <w:fldChar w:fldCharType="begin"/>
        </w:r>
        <w:r w:rsidRPr="00150C6A">
          <w:rPr>
            <w:noProof/>
            <w:webHidden/>
          </w:rPr>
          <w:instrText xml:space="preserve"> PAGEREF _Toc239157484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71E81364" w14:textId="15191F00"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5" w:history="1">
        <w:r w:rsidRPr="00150C6A">
          <w:rPr>
            <w:rStyle w:val="Hiperpovezava"/>
            <w:noProof/>
            <w14:scene3d>
              <w14:camera w14:prst="orthographicFront"/>
              <w14:lightRig w14:rig="threePt" w14:dir="t">
                <w14:rot w14:lat="0" w14:lon="0" w14:rev="0"/>
              </w14:lightRig>
            </w14:scene3d>
          </w:rPr>
          <w:t>4.2.7</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Izjava o posredovanju podatkov o razkritju lastništva ponudnika (OBR-7)</w:t>
        </w:r>
        <w:r w:rsidRPr="00150C6A">
          <w:rPr>
            <w:noProof/>
            <w:webHidden/>
          </w:rPr>
          <w:tab/>
        </w:r>
        <w:r w:rsidRPr="00150C6A">
          <w:rPr>
            <w:noProof/>
            <w:webHidden/>
          </w:rPr>
          <w:fldChar w:fldCharType="begin"/>
        </w:r>
        <w:r w:rsidRPr="00150C6A">
          <w:rPr>
            <w:noProof/>
            <w:webHidden/>
          </w:rPr>
          <w:instrText xml:space="preserve"> PAGEREF _Toc239157485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6F3CD90A" w14:textId="1190D979"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6" w:history="1">
        <w:r w:rsidRPr="00150C6A">
          <w:rPr>
            <w:rStyle w:val="Hiperpovezava"/>
            <w:noProof/>
            <w14:scene3d>
              <w14:camera w14:prst="orthographicFront"/>
              <w14:lightRig w14:rig="threePt" w14:dir="t">
                <w14:rot w14:lat="0" w14:lon="0" w14:rev="0"/>
              </w14:lightRig>
            </w14:scene3d>
          </w:rPr>
          <w:t>4.2.8</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Dokazila, iz katerih je razvidno izpolnjevanje pogojev za sodelovanje in tehničnih zahtev</w:t>
        </w:r>
        <w:r w:rsidRPr="00150C6A">
          <w:rPr>
            <w:noProof/>
            <w:webHidden/>
          </w:rPr>
          <w:tab/>
        </w:r>
        <w:r w:rsidRPr="00150C6A">
          <w:rPr>
            <w:noProof/>
            <w:webHidden/>
          </w:rPr>
          <w:fldChar w:fldCharType="begin"/>
        </w:r>
        <w:r w:rsidRPr="00150C6A">
          <w:rPr>
            <w:noProof/>
            <w:webHidden/>
          </w:rPr>
          <w:instrText xml:space="preserve"> PAGEREF _Toc239157486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0C5F3C43" w14:textId="2E8D0B94"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7" w:history="1">
        <w:r w:rsidRPr="00150C6A">
          <w:rPr>
            <w:rStyle w:val="Hiperpovezava"/>
            <w:noProof/>
            <w14:scene3d>
              <w14:camera w14:prst="orthographicFront"/>
              <w14:lightRig w14:rig="threePt" w14:dir="t">
                <w14:rot w14:lat="0" w14:lon="0" w14:rev="0"/>
              </w14:lightRig>
            </w14:scene3d>
          </w:rPr>
          <w:t>4.2.9</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Specifikacija ponudbe</w:t>
        </w:r>
        <w:r w:rsidRPr="00150C6A">
          <w:rPr>
            <w:noProof/>
            <w:webHidden/>
          </w:rPr>
          <w:tab/>
        </w:r>
        <w:r w:rsidRPr="00150C6A">
          <w:rPr>
            <w:noProof/>
            <w:webHidden/>
          </w:rPr>
          <w:fldChar w:fldCharType="begin"/>
        </w:r>
        <w:r w:rsidRPr="00150C6A">
          <w:rPr>
            <w:noProof/>
            <w:webHidden/>
          </w:rPr>
          <w:instrText xml:space="preserve"> PAGEREF _Toc239157487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3C9791E9" w14:textId="0B5FCA0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8" w:history="1">
        <w:r w:rsidRPr="00150C6A">
          <w:rPr>
            <w:rStyle w:val="Hiperpovezava"/>
            <w:noProof/>
            <w14:scene3d>
              <w14:camera w14:prst="orthographicFront"/>
              <w14:lightRig w14:rig="threePt" w14:dir="t">
                <w14:rot w14:lat="0" w14:lon="0" w14:rev="0"/>
              </w14:lightRig>
            </w14:scene3d>
          </w:rPr>
          <w:t>4.2.10</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ESPD obrazec</w:t>
        </w:r>
        <w:r w:rsidRPr="00150C6A">
          <w:rPr>
            <w:noProof/>
            <w:webHidden/>
          </w:rPr>
          <w:tab/>
        </w:r>
        <w:r w:rsidRPr="00150C6A">
          <w:rPr>
            <w:noProof/>
            <w:webHidden/>
          </w:rPr>
          <w:fldChar w:fldCharType="begin"/>
        </w:r>
        <w:r w:rsidRPr="00150C6A">
          <w:rPr>
            <w:noProof/>
            <w:webHidden/>
          </w:rPr>
          <w:instrText xml:space="preserve"> PAGEREF _Toc239157488 \h </w:instrText>
        </w:r>
        <w:r w:rsidRPr="00150C6A">
          <w:rPr>
            <w:noProof/>
            <w:webHidden/>
          </w:rPr>
        </w:r>
        <w:r w:rsidRPr="00150C6A">
          <w:rPr>
            <w:noProof/>
            <w:webHidden/>
          </w:rPr>
          <w:fldChar w:fldCharType="separate"/>
        </w:r>
        <w:r w:rsidRPr="00150C6A">
          <w:rPr>
            <w:noProof/>
            <w:webHidden/>
          </w:rPr>
          <w:t>27</w:t>
        </w:r>
        <w:r w:rsidRPr="00150C6A">
          <w:rPr>
            <w:noProof/>
            <w:webHidden/>
          </w:rPr>
          <w:fldChar w:fldCharType="end"/>
        </w:r>
      </w:hyperlink>
    </w:p>
    <w:p w14:paraId="1DC55AA2" w14:textId="4C305B3A"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89" w:history="1">
        <w:r w:rsidRPr="00150C6A">
          <w:rPr>
            <w:rStyle w:val="Hiperpovezava"/>
          </w:rPr>
          <w:t>5</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MERILO ZA IZBIRO NAJUGODNEJŠEGA PONUDNIKA</w:t>
        </w:r>
        <w:r w:rsidRPr="00150C6A">
          <w:rPr>
            <w:webHidden/>
          </w:rPr>
          <w:tab/>
        </w:r>
        <w:r w:rsidRPr="00150C6A">
          <w:rPr>
            <w:webHidden/>
          </w:rPr>
          <w:fldChar w:fldCharType="begin"/>
        </w:r>
        <w:r w:rsidRPr="00150C6A">
          <w:rPr>
            <w:webHidden/>
          </w:rPr>
          <w:instrText xml:space="preserve"> PAGEREF _Toc239157489 \h </w:instrText>
        </w:r>
        <w:r w:rsidRPr="00150C6A">
          <w:rPr>
            <w:webHidden/>
          </w:rPr>
        </w:r>
        <w:r w:rsidRPr="00150C6A">
          <w:rPr>
            <w:webHidden/>
          </w:rPr>
          <w:fldChar w:fldCharType="separate"/>
        </w:r>
        <w:r w:rsidRPr="00150C6A">
          <w:rPr>
            <w:webHidden/>
          </w:rPr>
          <w:t>28</w:t>
        </w:r>
        <w:r w:rsidRPr="00150C6A">
          <w:rPr>
            <w:webHidden/>
          </w:rPr>
          <w:fldChar w:fldCharType="end"/>
        </w:r>
      </w:hyperlink>
    </w:p>
    <w:p w14:paraId="3732BB2A" w14:textId="0D85DE41"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0" w:history="1">
        <w:r w:rsidRPr="00150C6A">
          <w:rPr>
            <w:rStyle w:val="Hiperpovezava"/>
          </w:rPr>
          <w:t>5.1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Primer dveh ponudb z enakim rezultatom ocenjevanja</w:t>
        </w:r>
        <w:r w:rsidRPr="00150C6A">
          <w:rPr>
            <w:webHidden/>
          </w:rPr>
          <w:tab/>
        </w:r>
        <w:r w:rsidRPr="00150C6A">
          <w:rPr>
            <w:webHidden/>
          </w:rPr>
          <w:fldChar w:fldCharType="begin"/>
        </w:r>
        <w:r w:rsidRPr="00150C6A">
          <w:rPr>
            <w:webHidden/>
          </w:rPr>
          <w:instrText xml:space="preserve"> PAGEREF _Toc239157490 \h </w:instrText>
        </w:r>
        <w:r w:rsidRPr="00150C6A">
          <w:rPr>
            <w:webHidden/>
          </w:rPr>
        </w:r>
        <w:r w:rsidRPr="00150C6A">
          <w:rPr>
            <w:webHidden/>
          </w:rPr>
          <w:fldChar w:fldCharType="separate"/>
        </w:r>
        <w:r w:rsidRPr="00150C6A">
          <w:rPr>
            <w:webHidden/>
          </w:rPr>
          <w:t>28</w:t>
        </w:r>
        <w:r w:rsidRPr="00150C6A">
          <w:rPr>
            <w:webHidden/>
          </w:rPr>
          <w:fldChar w:fldCharType="end"/>
        </w:r>
      </w:hyperlink>
    </w:p>
    <w:p w14:paraId="30430A95" w14:textId="5A77B09D"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91" w:history="1">
        <w:r w:rsidRPr="00150C6A">
          <w:rPr>
            <w:rStyle w:val="Hiperpovezava"/>
          </w:rPr>
          <w:t>6</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PRAVNO VARSTVO</w:t>
        </w:r>
        <w:r w:rsidRPr="00150C6A">
          <w:rPr>
            <w:webHidden/>
          </w:rPr>
          <w:tab/>
        </w:r>
        <w:r w:rsidRPr="00150C6A">
          <w:rPr>
            <w:webHidden/>
          </w:rPr>
          <w:fldChar w:fldCharType="begin"/>
        </w:r>
        <w:r w:rsidRPr="00150C6A">
          <w:rPr>
            <w:webHidden/>
          </w:rPr>
          <w:instrText xml:space="preserve"> PAGEREF _Toc239157491 \h </w:instrText>
        </w:r>
        <w:r w:rsidRPr="00150C6A">
          <w:rPr>
            <w:webHidden/>
          </w:rPr>
        </w:r>
        <w:r w:rsidRPr="00150C6A">
          <w:rPr>
            <w:webHidden/>
          </w:rPr>
          <w:fldChar w:fldCharType="separate"/>
        </w:r>
        <w:r w:rsidRPr="00150C6A">
          <w:rPr>
            <w:webHidden/>
          </w:rPr>
          <w:t>29</w:t>
        </w:r>
        <w:r w:rsidRPr="00150C6A">
          <w:rPr>
            <w:webHidden/>
          </w:rPr>
          <w:fldChar w:fldCharType="end"/>
        </w:r>
      </w:hyperlink>
    </w:p>
    <w:p w14:paraId="16F9C52E" w14:textId="15FE0B7A"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92" w:history="1">
        <w:r w:rsidRPr="00150C6A">
          <w:rPr>
            <w:rStyle w:val="Hiperpovezava"/>
          </w:rPr>
          <w:t>7</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OBRAZCI</w:t>
        </w:r>
        <w:r w:rsidRPr="00150C6A">
          <w:rPr>
            <w:webHidden/>
          </w:rPr>
          <w:tab/>
        </w:r>
        <w:r w:rsidRPr="00150C6A">
          <w:rPr>
            <w:webHidden/>
          </w:rPr>
          <w:fldChar w:fldCharType="begin"/>
        </w:r>
        <w:r w:rsidRPr="00150C6A">
          <w:rPr>
            <w:webHidden/>
          </w:rPr>
          <w:instrText xml:space="preserve"> PAGEREF _Toc239157492 \h </w:instrText>
        </w:r>
        <w:r w:rsidRPr="00150C6A">
          <w:rPr>
            <w:webHidden/>
          </w:rPr>
        </w:r>
        <w:r w:rsidRPr="00150C6A">
          <w:rPr>
            <w:webHidden/>
          </w:rPr>
          <w:fldChar w:fldCharType="separate"/>
        </w:r>
        <w:r w:rsidRPr="00150C6A">
          <w:rPr>
            <w:webHidden/>
          </w:rPr>
          <w:t>30</w:t>
        </w:r>
        <w:r w:rsidRPr="00150C6A">
          <w:rPr>
            <w:webHidden/>
          </w:rPr>
          <w:fldChar w:fldCharType="end"/>
        </w:r>
      </w:hyperlink>
    </w:p>
    <w:p w14:paraId="070E4164" w14:textId="16F0AE06"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3" w:history="1">
        <w:r w:rsidRPr="00150C6A">
          <w:rPr>
            <w:rStyle w:val="Hiperpovezava"/>
          </w:rPr>
          <w:t>Podatki o ponudniku</w:t>
        </w:r>
        <w:r w:rsidRPr="00150C6A">
          <w:rPr>
            <w:webHidden/>
          </w:rPr>
          <w:tab/>
        </w:r>
        <w:r w:rsidRPr="00150C6A">
          <w:rPr>
            <w:webHidden/>
          </w:rPr>
          <w:fldChar w:fldCharType="begin"/>
        </w:r>
        <w:r w:rsidRPr="00150C6A">
          <w:rPr>
            <w:webHidden/>
          </w:rPr>
          <w:instrText xml:space="preserve"> PAGEREF _Toc239157493 \h </w:instrText>
        </w:r>
        <w:r w:rsidRPr="00150C6A">
          <w:rPr>
            <w:webHidden/>
          </w:rPr>
        </w:r>
        <w:r w:rsidRPr="00150C6A">
          <w:rPr>
            <w:webHidden/>
          </w:rPr>
          <w:fldChar w:fldCharType="separate"/>
        </w:r>
        <w:r w:rsidRPr="00150C6A">
          <w:rPr>
            <w:webHidden/>
          </w:rPr>
          <w:t>31</w:t>
        </w:r>
        <w:r w:rsidRPr="00150C6A">
          <w:rPr>
            <w:webHidden/>
          </w:rPr>
          <w:fldChar w:fldCharType="end"/>
        </w:r>
      </w:hyperlink>
    </w:p>
    <w:p w14:paraId="48EF5E56" w14:textId="7C5A4DBF"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4" w:history="1">
        <w:r w:rsidRPr="00150C6A">
          <w:rPr>
            <w:rStyle w:val="Hiperpovezava"/>
          </w:rPr>
          <w:t>Podatki o ostalih gospodarskih subjektih</w:t>
        </w:r>
        <w:r w:rsidRPr="00150C6A">
          <w:rPr>
            <w:webHidden/>
          </w:rPr>
          <w:tab/>
        </w:r>
        <w:r w:rsidRPr="00150C6A">
          <w:rPr>
            <w:webHidden/>
          </w:rPr>
          <w:fldChar w:fldCharType="begin"/>
        </w:r>
        <w:r w:rsidRPr="00150C6A">
          <w:rPr>
            <w:webHidden/>
          </w:rPr>
          <w:instrText xml:space="preserve"> PAGEREF _Toc239157494 \h </w:instrText>
        </w:r>
        <w:r w:rsidRPr="00150C6A">
          <w:rPr>
            <w:webHidden/>
          </w:rPr>
        </w:r>
        <w:r w:rsidRPr="00150C6A">
          <w:rPr>
            <w:webHidden/>
          </w:rPr>
          <w:fldChar w:fldCharType="separate"/>
        </w:r>
        <w:r w:rsidRPr="00150C6A">
          <w:rPr>
            <w:webHidden/>
          </w:rPr>
          <w:t>32</w:t>
        </w:r>
        <w:r w:rsidRPr="00150C6A">
          <w:rPr>
            <w:webHidden/>
          </w:rPr>
          <w:fldChar w:fldCharType="end"/>
        </w:r>
      </w:hyperlink>
    </w:p>
    <w:p w14:paraId="2202EE3F" w14:textId="6853A253"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5" w:history="1">
        <w:r w:rsidRPr="00150C6A">
          <w:rPr>
            <w:rStyle w:val="Hiperpovezava"/>
          </w:rPr>
          <w:t>Izjava o sprejemanju pogojev javnega naročila in izpolnjevanju tehničnih zahtev za sklop A</w:t>
        </w:r>
        <w:r w:rsidRPr="00150C6A">
          <w:rPr>
            <w:webHidden/>
          </w:rPr>
          <w:tab/>
        </w:r>
        <w:r w:rsidRPr="00150C6A">
          <w:rPr>
            <w:webHidden/>
          </w:rPr>
          <w:fldChar w:fldCharType="begin"/>
        </w:r>
        <w:r w:rsidRPr="00150C6A">
          <w:rPr>
            <w:webHidden/>
          </w:rPr>
          <w:instrText xml:space="preserve"> PAGEREF _Toc239157495 \h </w:instrText>
        </w:r>
        <w:r w:rsidRPr="00150C6A">
          <w:rPr>
            <w:webHidden/>
          </w:rPr>
        </w:r>
        <w:r w:rsidRPr="00150C6A">
          <w:rPr>
            <w:webHidden/>
          </w:rPr>
          <w:fldChar w:fldCharType="separate"/>
        </w:r>
        <w:r w:rsidRPr="00150C6A">
          <w:rPr>
            <w:webHidden/>
          </w:rPr>
          <w:t>33</w:t>
        </w:r>
        <w:r w:rsidRPr="00150C6A">
          <w:rPr>
            <w:webHidden/>
          </w:rPr>
          <w:fldChar w:fldCharType="end"/>
        </w:r>
      </w:hyperlink>
    </w:p>
    <w:p w14:paraId="657ABB07" w14:textId="3C2EA56B"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6" w:history="1">
        <w:r w:rsidRPr="00150C6A">
          <w:rPr>
            <w:rStyle w:val="Hiperpovezava"/>
          </w:rPr>
          <w:t>Izjava o sprejemanju pogojev javnega naročila in izpolnjevanju tehničnih zahtev za sklop B</w:t>
        </w:r>
        <w:r w:rsidRPr="00150C6A">
          <w:rPr>
            <w:webHidden/>
          </w:rPr>
          <w:tab/>
        </w:r>
        <w:r w:rsidRPr="00150C6A">
          <w:rPr>
            <w:webHidden/>
          </w:rPr>
          <w:fldChar w:fldCharType="begin"/>
        </w:r>
        <w:r w:rsidRPr="00150C6A">
          <w:rPr>
            <w:webHidden/>
          </w:rPr>
          <w:instrText xml:space="preserve"> PAGEREF _Toc239157496 \h </w:instrText>
        </w:r>
        <w:r w:rsidRPr="00150C6A">
          <w:rPr>
            <w:webHidden/>
          </w:rPr>
        </w:r>
        <w:r w:rsidRPr="00150C6A">
          <w:rPr>
            <w:webHidden/>
          </w:rPr>
          <w:fldChar w:fldCharType="separate"/>
        </w:r>
        <w:r w:rsidRPr="00150C6A">
          <w:rPr>
            <w:webHidden/>
          </w:rPr>
          <w:t>35</w:t>
        </w:r>
        <w:r w:rsidRPr="00150C6A">
          <w:rPr>
            <w:webHidden/>
          </w:rPr>
          <w:fldChar w:fldCharType="end"/>
        </w:r>
      </w:hyperlink>
    </w:p>
    <w:p w14:paraId="3065FB12" w14:textId="084F8E0E"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7" w:history="1">
        <w:r w:rsidRPr="00150C6A">
          <w:rPr>
            <w:rStyle w:val="Hiperpovezava"/>
          </w:rPr>
          <w:t>Predračun za sklop A</w:t>
        </w:r>
        <w:r w:rsidRPr="00150C6A">
          <w:rPr>
            <w:webHidden/>
          </w:rPr>
          <w:tab/>
        </w:r>
        <w:r w:rsidRPr="00150C6A">
          <w:rPr>
            <w:webHidden/>
          </w:rPr>
          <w:fldChar w:fldCharType="begin"/>
        </w:r>
        <w:r w:rsidRPr="00150C6A">
          <w:rPr>
            <w:webHidden/>
          </w:rPr>
          <w:instrText xml:space="preserve"> PAGEREF _Toc239157497 \h </w:instrText>
        </w:r>
        <w:r w:rsidRPr="00150C6A">
          <w:rPr>
            <w:webHidden/>
          </w:rPr>
        </w:r>
        <w:r w:rsidRPr="00150C6A">
          <w:rPr>
            <w:webHidden/>
          </w:rPr>
          <w:fldChar w:fldCharType="separate"/>
        </w:r>
        <w:r w:rsidRPr="00150C6A">
          <w:rPr>
            <w:webHidden/>
          </w:rPr>
          <w:t>37</w:t>
        </w:r>
        <w:r w:rsidRPr="00150C6A">
          <w:rPr>
            <w:webHidden/>
          </w:rPr>
          <w:fldChar w:fldCharType="end"/>
        </w:r>
      </w:hyperlink>
    </w:p>
    <w:p w14:paraId="535DC139" w14:textId="5428963A"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8" w:history="1">
        <w:r w:rsidRPr="00150C6A">
          <w:rPr>
            <w:rStyle w:val="Hiperpovezava"/>
          </w:rPr>
          <w:t>Predračun za sklop B</w:t>
        </w:r>
        <w:r w:rsidRPr="00150C6A">
          <w:rPr>
            <w:webHidden/>
          </w:rPr>
          <w:tab/>
        </w:r>
        <w:r w:rsidRPr="00150C6A">
          <w:rPr>
            <w:webHidden/>
          </w:rPr>
          <w:fldChar w:fldCharType="begin"/>
        </w:r>
        <w:r w:rsidRPr="00150C6A">
          <w:rPr>
            <w:webHidden/>
          </w:rPr>
          <w:instrText xml:space="preserve"> PAGEREF _Toc239157498 \h </w:instrText>
        </w:r>
        <w:r w:rsidRPr="00150C6A">
          <w:rPr>
            <w:webHidden/>
          </w:rPr>
        </w:r>
        <w:r w:rsidRPr="00150C6A">
          <w:rPr>
            <w:webHidden/>
          </w:rPr>
          <w:fldChar w:fldCharType="separate"/>
        </w:r>
        <w:r w:rsidRPr="00150C6A">
          <w:rPr>
            <w:webHidden/>
          </w:rPr>
          <w:t>38</w:t>
        </w:r>
        <w:r w:rsidRPr="00150C6A">
          <w:rPr>
            <w:webHidden/>
          </w:rPr>
          <w:fldChar w:fldCharType="end"/>
        </w:r>
      </w:hyperlink>
    </w:p>
    <w:p w14:paraId="4ECA7FD2" w14:textId="1BCC8548"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9" w:history="1">
        <w:r w:rsidRPr="00150C6A">
          <w:rPr>
            <w:rStyle w:val="Hiperpovezava"/>
          </w:rPr>
          <w:t>Vzorec pogodbe za sklop A</w:t>
        </w:r>
        <w:r w:rsidRPr="00150C6A">
          <w:rPr>
            <w:webHidden/>
          </w:rPr>
          <w:tab/>
        </w:r>
        <w:r w:rsidRPr="00150C6A">
          <w:rPr>
            <w:webHidden/>
          </w:rPr>
          <w:fldChar w:fldCharType="begin"/>
        </w:r>
        <w:r w:rsidRPr="00150C6A">
          <w:rPr>
            <w:webHidden/>
          </w:rPr>
          <w:instrText xml:space="preserve"> PAGEREF _Toc239157499 \h </w:instrText>
        </w:r>
        <w:r w:rsidRPr="00150C6A">
          <w:rPr>
            <w:webHidden/>
          </w:rPr>
        </w:r>
        <w:r w:rsidRPr="00150C6A">
          <w:rPr>
            <w:webHidden/>
          </w:rPr>
          <w:fldChar w:fldCharType="separate"/>
        </w:r>
        <w:r w:rsidRPr="00150C6A">
          <w:rPr>
            <w:webHidden/>
          </w:rPr>
          <w:t>39</w:t>
        </w:r>
        <w:r w:rsidRPr="00150C6A">
          <w:rPr>
            <w:webHidden/>
          </w:rPr>
          <w:fldChar w:fldCharType="end"/>
        </w:r>
      </w:hyperlink>
    </w:p>
    <w:p w14:paraId="49968C81" w14:textId="7D31A0D0"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0" w:history="1">
        <w:r w:rsidRPr="00150C6A">
          <w:rPr>
            <w:rStyle w:val="Hiperpovezava"/>
          </w:rPr>
          <w:t>Vzorec pogodbe za sklop B</w:t>
        </w:r>
        <w:r w:rsidRPr="00150C6A">
          <w:rPr>
            <w:webHidden/>
          </w:rPr>
          <w:tab/>
        </w:r>
        <w:r w:rsidRPr="00150C6A">
          <w:rPr>
            <w:webHidden/>
          </w:rPr>
          <w:fldChar w:fldCharType="begin"/>
        </w:r>
        <w:r w:rsidRPr="00150C6A">
          <w:rPr>
            <w:webHidden/>
          </w:rPr>
          <w:instrText xml:space="preserve"> PAGEREF _Toc239157500 \h </w:instrText>
        </w:r>
        <w:r w:rsidRPr="00150C6A">
          <w:rPr>
            <w:webHidden/>
          </w:rPr>
        </w:r>
        <w:r w:rsidRPr="00150C6A">
          <w:rPr>
            <w:webHidden/>
          </w:rPr>
          <w:fldChar w:fldCharType="separate"/>
        </w:r>
        <w:r w:rsidRPr="00150C6A">
          <w:rPr>
            <w:webHidden/>
          </w:rPr>
          <w:t>49</w:t>
        </w:r>
        <w:r w:rsidRPr="00150C6A">
          <w:rPr>
            <w:webHidden/>
          </w:rPr>
          <w:fldChar w:fldCharType="end"/>
        </w:r>
      </w:hyperlink>
    </w:p>
    <w:p w14:paraId="2F991C50" w14:textId="55640A55"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1" w:history="1">
        <w:r w:rsidRPr="00150C6A">
          <w:rPr>
            <w:rStyle w:val="Hiperpovezava"/>
          </w:rPr>
          <w:t>Referenca ponujene video-mešalne mize</w:t>
        </w:r>
        <w:r w:rsidRPr="00150C6A">
          <w:rPr>
            <w:webHidden/>
          </w:rPr>
          <w:tab/>
        </w:r>
        <w:r w:rsidRPr="00150C6A">
          <w:rPr>
            <w:webHidden/>
          </w:rPr>
          <w:fldChar w:fldCharType="begin"/>
        </w:r>
        <w:r w:rsidRPr="00150C6A">
          <w:rPr>
            <w:webHidden/>
          </w:rPr>
          <w:instrText xml:space="preserve"> PAGEREF _Toc239157501 \h </w:instrText>
        </w:r>
        <w:r w:rsidRPr="00150C6A">
          <w:rPr>
            <w:webHidden/>
          </w:rPr>
        </w:r>
        <w:r w:rsidRPr="00150C6A">
          <w:rPr>
            <w:webHidden/>
          </w:rPr>
          <w:fldChar w:fldCharType="separate"/>
        </w:r>
        <w:r w:rsidRPr="00150C6A">
          <w:rPr>
            <w:webHidden/>
          </w:rPr>
          <w:t>58</w:t>
        </w:r>
        <w:r w:rsidRPr="00150C6A">
          <w:rPr>
            <w:webHidden/>
          </w:rPr>
          <w:fldChar w:fldCharType="end"/>
        </w:r>
      </w:hyperlink>
    </w:p>
    <w:p w14:paraId="1FDFEEAC" w14:textId="1D2436D4"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2" w:history="1">
        <w:r w:rsidRPr="00150C6A">
          <w:rPr>
            <w:rStyle w:val="Hiperpovezava"/>
          </w:rPr>
          <w:t>Izjava o predložitvi garancije za dobro izvedbo pogodbenih obveznosti</w:t>
        </w:r>
        <w:r w:rsidRPr="00150C6A">
          <w:rPr>
            <w:webHidden/>
          </w:rPr>
          <w:tab/>
        </w:r>
        <w:r w:rsidRPr="00150C6A">
          <w:rPr>
            <w:webHidden/>
          </w:rPr>
          <w:fldChar w:fldCharType="begin"/>
        </w:r>
        <w:r w:rsidRPr="00150C6A">
          <w:rPr>
            <w:webHidden/>
          </w:rPr>
          <w:instrText xml:space="preserve"> PAGEREF _Toc239157502 \h </w:instrText>
        </w:r>
        <w:r w:rsidRPr="00150C6A">
          <w:rPr>
            <w:webHidden/>
          </w:rPr>
        </w:r>
        <w:r w:rsidRPr="00150C6A">
          <w:rPr>
            <w:webHidden/>
          </w:rPr>
          <w:fldChar w:fldCharType="separate"/>
        </w:r>
        <w:r w:rsidRPr="00150C6A">
          <w:rPr>
            <w:webHidden/>
          </w:rPr>
          <w:t>59</w:t>
        </w:r>
        <w:r w:rsidRPr="00150C6A">
          <w:rPr>
            <w:webHidden/>
          </w:rPr>
          <w:fldChar w:fldCharType="end"/>
        </w:r>
      </w:hyperlink>
    </w:p>
    <w:p w14:paraId="6CD40C81" w14:textId="7CEA9FDB"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3" w:history="1">
        <w:r w:rsidRPr="00150C6A">
          <w:rPr>
            <w:rStyle w:val="Hiperpovezava"/>
          </w:rPr>
          <w:t>Izjava o posredovanju podatkov o razkritju lastništva ponudnika</w:t>
        </w:r>
        <w:r w:rsidRPr="00150C6A">
          <w:rPr>
            <w:webHidden/>
          </w:rPr>
          <w:tab/>
        </w:r>
        <w:r w:rsidRPr="00150C6A">
          <w:rPr>
            <w:webHidden/>
          </w:rPr>
          <w:fldChar w:fldCharType="begin"/>
        </w:r>
        <w:r w:rsidRPr="00150C6A">
          <w:rPr>
            <w:webHidden/>
          </w:rPr>
          <w:instrText xml:space="preserve"> PAGEREF _Toc239157503 \h </w:instrText>
        </w:r>
        <w:r w:rsidRPr="00150C6A">
          <w:rPr>
            <w:webHidden/>
          </w:rPr>
        </w:r>
        <w:r w:rsidRPr="00150C6A">
          <w:rPr>
            <w:webHidden/>
          </w:rPr>
          <w:fldChar w:fldCharType="separate"/>
        </w:r>
        <w:r w:rsidRPr="00150C6A">
          <w:rPr>
            <w:webHidden/>
          </w:rPr>
          <w:t>60</w:t>
        </w:r>
        <w:r w:rsidRPr="00150C6A">
          <w:rPr>
            <w:webHidden/>
          </w:rPr>
          <w:fldChar w:fldCharType="end"/>
        </w:r>
      </w:hyperlink>
    </w:p>
    <w:p w14:paraId="1DF0B0C5" w14:textId="30DCB7B7"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4" w:history="1">
        <w:r w:rsidRPr="00150C6A">
          <w:rPr>
            <w:rStyle w:val="Hiperpovezava"/>
          </w:rPr>
          <w:t>Izjava o udeležbi fizičnih in pravnih oseb v lastništvu ponudnika</w:t>
        </w:r>
        <w:r w:rsidRPr="00150C6A">
          <w:rPr>
            <w:webHidden/>
          </w:rPr>
          <w:tab/>
        </w:r>
        <w:r w:rsidRPr="00150C6A">
          <w:rPr>
            <w:webHidden/>
          </w:rPr>
          <w:fldChar w:fldCharType="begin"/>
        </w:r>
        <w:r w:rsidRPr="00150C6A">
          <w:rPr>
            <w:webHidden/>
          </w:rPr>
          <w:instrText xml:space="preserve"> PAGEREF _Toc239157504 \h </w:instrText>
        </w:r>
        <w:r w:rsidRPr="00150C6A">
          <w:rPr>
            <w:webHidden/>
          </w:rPr>
        </w:r>
        <w:r w:rsidRPr="00150C6A">
          <w:rPr>
            <w:webHidden/>
          </w:rPr>
          <w:fldChar w:fldCharType="separate"/>
        </w:r>
        <w:r w:rsidRPr="00150C6A">
          <w:rPr>
            <w:webHidden/>
          </w:rPr>
          <w:t>61</w:t>
        </w:r>
        <w:r w:rsidRPr="00150C6A">
          <w:rPr>
            <w:webHidden/>
          </w:rPr>
          <w:fldChar w:fldCharType="end"/>
        </w:r>
      </w:hyperlink>
    </w:p>
    <w:p w14:paraId="76C85038" w14:textId="35BA2B71" w:rsidR="00D53789" w:rsidRPr="00150C6A" w:rsidRDefault="00D53789" w:rsidP="00C148A1">
      <w:pPr>
        <w:pStyle w:val="Kazalovsebine2"/>
        <w:rPr>
          <w:rFonts w:asciiTheme="minorHAnsi" w:eastAsiaTheme="minorEastAsia" w:hAnsiTheme="minorHAnsi" w:cstheme="minorBidi"/>
          <w:kern w:val="2"/>
          <w:sz w:val="24"/>
          <w:lang w:eastAsia="sl-SI"/>
          <w14:ligatures w14:val="standardContextual"/>
        </w:rPr>
      </w:pPr>
      <w:r w:rsidRPr="00150C6A">
        <w:fldChar w:fldCharType="end"/>
      </w:r>
    </w:p>
    <w:p w14:paraId="4FF2A378" w14:textId="7DBA72BF" w:rsidR="001D5D5F" w:rsidRPr="00150C6A" w:rsidRDefault="00D53789" w:rsidP="5A453408">
      <w:pPr>
        <w:rPr>
          <w:noProof/>
        </w:rPr>
      </w:pPr>
      <w:r w:rsidRPr="00150C6A">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0174225" w:rsidR="00EE1DA5" w:rsidRPr="00150C6A" w:rsidRDefault="7E79DEF3" w:rsidP="5A453408">
      <w:pPr>
        <w:pStyle w:val="Naslov1"/>
        <w:tabs>
          <w:tab w:val="clear" w:pos="716"/>
          <w:tab w:val="num" w:pos="284"/>
        </w:tabs>
        <w:ind w:hanging="716"/>
        <w:rPr>
          <w:rFonts w:ascii="Aptos" w:hAnsi="Aptos"/>
          <w:b/>
          <w:bCs/>
          <w:noProof/>
        </w:rPr>
      </w:pPr>
      <w:bookmarkStart w:id="6" w:name="_Toc239157434"/>
      <w:r w:rsidRPr="00150C6A">
        <w:rPr>
          <w:rFonts w:ascii="Aptos" w:hAnsi="Aptos"/>
          <w:b/>
          <w:bCs/>
          <w:noProof/>
        </w:rPr>
        <w:lastRenderedPageBreak/>
        <w:t xml:space="preserve">POVABILO K ODDAJI </w:t>
      </w:r>
      <w:bookmarkEnd w:id="0"/>
      <w:bookmarkEnd w:id="1"/>
      <w:bookmarkEnd w:id="2"/>
      <w:bookmarkEnd w:id="3"/>
      <w:bookmarkEnd w:id="4"/>
      <w:bookmarkEnd w:id="5"/>
      <w:r w:rsidR="000B64E6" w:rsidRPr="00150C6A">
        <w:rPr>
          <w:rFonts w:ascii="Aptos" w:hAnsi="Aptos"/>
          <w:b/>
          <w:bCs/>
          <w:noProof/>
        </w:rPr>
        <w:t>PONUDBE</w:t>
      </w:r>
      <w:bookmarkEnd w:id="6"/>
    </w:p>
    <w:p w14:paraId="6D784843" w14:textId="77777777" w:rsidR="00EE1DA5" w:rsidRPr="00150C6A" w:rsidRDefault="00EE1DA5" w:rsidP="00EE1DA5">
      <w:pPr>
        <w:tabs>
          <w:tab w:val="left" w:pos="-180"/>
        </w:tabs>
        <w:rPr>
          <w:rFonts w:ascii="Aptos" w:hAnsi="Aptos"/>
          <w:noProof/>
        </w:rPr>
      </w:pPr>
    </w:p>
    <w:p w14:paraId="616F7853" w14:textId="5E7056F2" w:rsidR="003D0ED9" w:rsidRPr="00150C6A" w:rsidRDefault="003D0ED9" w:rsidP="006D6B9B">
      <w:pPr>
        <w:tabs>
          <w:tab w:val="left" w:pos="-180"/>
        </w:tabs>
        <w:spacing w:line="280" w:lineRule="exact"/>
        <w:rPr>
          <w:rFonts w:ascii="Aptos" w:hAnsi="Aptos" w:cs="Arial"/>
          <w:noProof/>
        </w:rPr>
      </w:pPr>
      <w:r w:rsidRPr="00150C6A">
        <w:rPr>
          <w:rFonts w:ascii="Aptos" w:hAnsi="Aptos" w:cs="Arial"/>
          <w:noProof/>
        </w:rPr>
        <w:t>Radiotelevizija Slovenija, Javni zavod, objavlja na podlagi</w:t>
      </w:r>
      <w:r w:rsidR="001D5D5F" w:rsidRPr="00150C6A">
        <w:rPr>
          <w:rFonts w:ascii="Aptos" w:hAnsi="Aptos" w:cs="Arial"/>
          <w:noProof/>
        </w:rPr>
        <w:t xml:space="preserve"> </w:t>
      </w:r>
      <w:r w:rsidR="00A4190C" w:rsidRPr="00150C6A">
        <w:rPr>
          <w:rFonts w:ascii="Aptos" w:hAnsi="Aptos" w:cs="Arial"/>
          <w:noProof/>
        </w:rPr>
        <w:t>40</w:t>
      </w:r>
      <w:r w:rsidRPr="00150C6A">
        <w:rPr>
          <w:rFonts w:ascii="Aptos" w:hAnsi="Aptos" w:cs="Arial"/>
          <w:noProof/>
        </w:rPr>
        <w:t xml:space="preserve">. člena Zakona o javnem naročanju (Uradni list RS, št.: 91/2015 in </w:t>
      </w:r>
      <w:r w:rsidR="000B3149" w:rsidRPr="00150C6A">
        <w:rPr>
          <w:rFonts w:ascii="Aptos" w:hAnsi="Aptos" w:cs="Arial"/>
          <w:noProof/>
        </w:rPr>
        <w:t>spremembe</w:t>
      </w:r>
      <w:r w:rsidRPr="00150C6A">
        <w:rPr>
          <w:rFonts w:ascii="Aptos" w:hAnsi="Aptos" w:cs="Arial"/>
          <w:noProof/>
        </w:rPr>
        <w:t>, v nadaljevanju: ZJN-3), javno naročilo</w:t>
      </w:r>
      <w:r w:rsidR="00E50263" w:rsidRPr="00150C6A">
        <w:rPr>
          <w:rFonts w:ascii="Aptos" w:hAnsi="Aptos" w:cs="Arial"/>
          <w:noProof/>
        </w:rPr>
        <w:t xml:space="preserve"> po</w:t>
      </w:r>
      <w:r w:rsidRPr="00150C6A">
        <w:rPr>
          <w:rFonts w:ascii="Aptos" w:hAnsi="Aptos" w:cs="Arial"/>
          <w:noProof/>
        </w:rPr>
        <w:t xml:space="preserve"> </w:t>
      </w:r>
      <w:r w:rsidR="0009647A" w:rsidRPr="00150C6A">
        <w:rPr>
          <w:rFonts w:ascii="Aptos" w:hAnsi="Aptos" w:cs="Arial"/>
          <w:noProof/>
        </w:rPr>
        <w:t>odprtem postopku</w:t>
      </w:r>
      <w:r w:rsidRPr="00150C6A">
        <w:rPr>
          <w:rFonts w:ascii="Aptos" w:hAnsi="Aptos" w:cs="Arial"/>
          <w:noProof/>
        </w:rPr>
        <w:t xml:space="preserve"> za:</w:t>
      </w:r>
    </w:p>
    <w:p w14:paraId="0C680151" w14:textId="77777777" w:rsidR="003D0ED9" w:rsidRPr="00150C6A" w:rsidRDefault="003D0ED9" w:rsidP="006D6B9B">
      <w:pPr>
        <w:tabs>
          <w:tab w:val="left" w:pos="-180"/>
        </w:tabs>
        <w:suppressAutoHyphens/>
        <w:spacing w:line="280" w:lineRule="exact"/>
        <w:rPr>
          <w:rFonts w:ascii="Aptos" w:hAnsi="Aptos" w:cs="Arial"/>
          <w:noProof/>
          <w:szCs w:val="20"/>
          <w:lang w:eastAsia="ar-SA"/>
        </w:rPr>
      </w:pPr>
    </w:p>
    <w:p w14:paraId="0D0728E4" w14:textId="14B7A347" w:rsidR="003D0ED9" w:rsidRPr="00150C6A" w:rsidRDefault="00856461" w:rsidP="006D6B9B">
      <w:pPr>
        <w:spacing w:line="280" w:lineRule="exact"/>
        <w:rPr>
          <w:rFonts w:ascii="Aptos" w:hAnsi="Aptos" w:cs="Arial"/>
          <w:b/>
          <w:bCs/>
          <w:noProof/>
        </w:rPr>
      </w:pPr>
      <w:r w:rsidRPr="00150C6A">
        <w:rPr>
          <w:rFonts w:ascii="Aptos" w:hAnsi="Aptos" w:cs="Arial"/>
          <w:b/>
          <w:noProof/>
        </w:rPr>
        <w:t>prenovo video-mešaln</w:t>
      </w:r>
      <w:r w:rsidR="0047096E" w:rsidRPr="00150C6A">
        <w:rPr>
          <w:rFonts w:ascii="Aptos" w:hAnsi="Aptos" w:cs="Arial"/>
          <w:b/>
          <w:noProof/>
        </w:rPr>
        <w:t>e</w:t>
      </w:r>
      <w:r w:rsidRPr="00150C6A">
        <w:rPr>
          <w:rFonts w:ascii="Aptos" w:hAnsi="Aptos" w:cs="Arial"/>
          <w:b/>
          <w:noProof/>
        </w:rPr>
        <w:t xml:space="preserve"> miz</w:t>
      </w:r>
      <w:r w:rsidR="0047096E" w:rsidRPr="00150C6A">
        <w:rPr>
          <w:rFonts w:ascii="Aptos" w:hAnsi="Aptos" w:cs="Arial"/>
          <w:b/>
          <w:noProof/>
        </w:rPr>
        <w:t>e</w:t>
      </w:r>
      <w:r w:rsidRPr="00150C6A">
        <w:rPr>
          <w:rFonts w:ascii="Aptos" w:hAnsi="Aptos" w:cs="Arial"/>
          <w:b/>
          <w:noProof/>
        </w:rPr>
        <w:t xml:space="preserve"> in kamernih v</w:t>
      </w:r>
      <w:r w:rsidR="0014376D" w:rsidRPr="00150C6A">
        <w:rPr>
          <w:rFonts w:ascii="Aptos" w:hAnsi="Aptos" w:cs="Arial"/>
          <w:b/>
          <w:noProof/>
        </w:rPr>
        <w:t>e</w:t>
      </w:r>
      <w:r w:rsidRPr="00150C6A">
        <w:rPr>
          <w:rFonts w:ascii="Aptos" w:hAnsi="Aptos" w:cs="Arial"/>
          <w:b/>
          <w:noProof/>
        </w:rPr>
        <w:t>rig v Studiu S-4</w:t>
      </w:r>
      <w:r w:rsidR="003D0ED9" w:rsidRPr="00150C6A">
        <w:rPr>
          <w:rFonts w:ascii="Aptos" w:hAnsi="Aptos" w:cs="Arial"/>
          <w:b/>
          <w:noProof/>
        </w:rPr>
        <w:t>.</w:t>
      </w:r>
    </w:p>
    <w:p w14:paraId="66B86999" w14:textId="77777777" w:rsidR="003D0ED9" w:rsidRPr="00150C6A" w:rsidRDefault="003D0ED9" w:rsidP="006D6B9B">
      <w:pPr>
        <w:suppressAutoHyphens/>
        <w:spacing w:line="280" w:lineRule="exact"/>
        <w:rPr>
          <w:rFonts w:ascii="Aptos" w:hAnsi="Aptos" w:cs="Arial"/>
          <w:b/>
          <w:noProof/>
          <w:szCs w:val="20"/>
          <w:lang w:eastAsia="ar-SA"/>
        </w:rPr>
      </w:pPr>
    </w:p>
    <w:p w14:paraId="3FBD266D" w14:textId="718C0DAF" w:rsidR="00FC3B00" w:rsidRPr="00150C6A" w:rsidRDefault="000B64E6" w:rsidP="006D6B9B">
      <w:pPr>
        <w:spacing w:line="280" w:lineRule="exact"/>
        <w:rPr>
          <w:rFonts w:ascii="Aptos" w:eastAsia="Calibri" w:hAnsi="Aptos" w:cs="Arial"/>
          <w:noProof/>
          <w:szCs w:val="22"/>
        </w:rPr>
      </w:pPr>
      <w:r w:rsidRPr="00150C6A">
        <w:rPr>
          <w:rFonts w:ascii="Aptos" w:eastAsia="Calibri" w:hAnsi="Aptos" w:cs="Arial"/>
          <w:noProof/>
          <w:szCs w:val="22"/>
        </w:rPr>
        <w:t>Ponudniki</w:t>
      </w:r>
      <w:r w:rsidR="001D5D5F" w:rsidRPr="00150C6A">
        <w:rPr>
          <w:rFonts w:ascii="Aptos" w:eastAsia="Calibri" w:hAnsi="Aptos" w:cs="Arial"/>
          <w:noProof/>
          <w:szCs w:val="22"/>
        </w:rPr>
        <w:t xml:space="preserve"> morajo </w:t>
      </w:r>
      <w:r w:rsidRPr="00150C6A">
        <w:rPr>
          <w:rFonts w:ascii="Aptos" w:eastAsia="Calibri" w:hAnsi="Aptos" w:cs="Arial"/>
          <w:noProof/>
          <w:szCs w:val="22"/>
        </w:rPr>
        <w:t>ponudbo</w:t>
      </w:r>
      <w:r w:rsidR="00FC3B00" w:rsidRPr="00150C6A">
        <w:rPr>
          <w:rFonts w:ascii="Aptos" w:eastAsia="Calibri" w:hAnsi="Aptos" w:cs="Arial"/>
          <w:noProof/>
          <w:szCs w:val="22"/>
        </w:rPr>
        <w:t xml:space="preserve"> predložiti v informacijski sistem e-JN (v nadaljevanju: sistem e-JN) na spletnem naslovu </w:t>
      </w:r>
      <w:hyperlink r:id="rId11"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w:t>
      </w:r>
    </w:p>
    <w:p w14:paraId="5677F7E4" w14:textId="77777777" w:rsidR="00FC3B00" w:rsidRPr="00150C6A" w:rsidRDefault="00FC3B00" w:rsidP="006D6B9B">
      <w:pPr>
        <w:spacing w:line="280" w:lineRule="exact"/>
        <w:rPr>
          <w:rFonts w:ascii="Aptos" w:eastAsia="Calibri" w:hAnsi="Aptos" w:cs="Arial"/>
          <w:noProof/>
          <w:szCs w:val="22"/>
        </w:rPr>
      </w:pPr>
    </w:p>
    <w:p w14:paraId="536DCCEE" w14:textId="4726F1D2" w:rsidR="00FC3B00" w:rsidRPr="00150C6A" w:rsidRDefault="000B64E6" w:rsidP="006D6B9B">
      <w:pPr>
        <w:spacing w:line="280" w:lineRule="exact"/>
        <w:rPr>
          <w:rFonts w:ascii="Aptos" w:eastAsia="Calibri" w:hAnsi="Aptos" w:cs="Arial"/>
          <w:noProof/>
          <w:szCs w:val="22"/>
        </w:rPr>
      </w:pPr>
      <w:r w:rsidRPr="00150C6A">
        <w:rPr>
          <w:rFonts w:ascii="Aptos" w:eastAsia="Calibri" w:hAnsi="Aptos" w:cs="Arial"/>
          <w:noProof/>
          <w:szCs w:val="22"/>
        </w:rPr>
        <w:t>Ponudnik</w:t>
      </w:r>
      <w:r w:rsidR="001D5D5F" w:rsidRPr="00150C6A">
        <w:rPr>
          <w:rFonts w:ascii="Aptos" w:eastAsia="Calibri" w:hAnsi="Aptos" w:cs="Arial"/>
          <w:noProof/>
          <w:szCs w:val="22"/>
        </w:rPr>
        <w:t xml:space="preserve"> </w:t>
      </w:r>
      <w:r w:rsidR="00FC3B00" w:rsidRPr="00150C6A">
        <w:rPr>
          <w:rFonts w:ascii="Aptos" w:eastAsia="Calibri" w:hAnsi="Aptos" w:cs="Arial"/>
          <w:noProof/>
          <w:szCs w:val="22"/>
        </w:rPr>
        <w:t xml:space="preserve">se mora pred oddajo </w:t>
      </w:r>
      <w:r w:rsidRPr="00150C6A">
        <w:rPr>
          <w:rFonts w:ascii="Aptos" w:eastAsia="Calibri" w:hAnsi="Aptos" w:cs="Arial"/>
          <w:noProof/>
          <w:szCs w:val="22"/>
        </w:rPr>
        <w:t>ponudbe</w:t>
      </w:r>
      <w:r w:rsidR="00FC3B00" w:rsidRPr="00150C6A">
        <w:rPr>
          <w:rFonts w:ascii="Aptos" w:eastAsia="Calibri" w:hAnsi="Aptos" w:cs="Arial"/>
          <w:noProof/>
          <w:szCs w:val="22"/>
        </w:rPr>
        <w:t xml:space="preserve"> registrirati na spletnem naslovu </w:t>
      </w:r>
      <w:hyperlink r:id="rId13"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 xml:space="preserve">, v skladu z Navodili za uporabo informacijskega sistema e-JN. Če je </w:t>
      </w:r>
      <w:r w:rsidRPr="00150C6A">
        <w:rPr>
          <w:rFonts w:ascii="Aptos" w:eastAsia="Calibri" w:hAnsi="Aptos" w:cs="Arial"/>
          <w:noProof/>
          <w:szCs w:val="22"/>
        </w:rPr>
        <w:t>ponudnik</w:t>
      </w:r>
      <w:r w:rsidR="00FC3B00" w:rsidRPr="00150C6A">
        <w:rPr>
          <w:rFonts w:ascii="Aptos" w:eastAsia="Calibri" w:hAnsi="Aptos" w:cs="Arial"/>
          <w:noProof/>
          <w:szCs w:val="22"/>
        </w:rPr>
        <w:t xml:space="preserve"> že registriran v sistem e-JN, se v aplikacijo prijavi na istem naslovu (</w:t>
      </w:r>
      <w:hyperlink r:id="rId14"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w:t>
      </w:r>
    </w:p>
    <w:p w14:paraId="7D0E4C87" w14:textId="77777777" w:rsidR="003D0ED9" w:rsidRPr="00150C6A" w:rsidRDefault="003D0ED9" w:rsidP="006D6B9B">
      <w:pPr>
        <w:spacing w:line="280" w:lineRule="exact"/>
        <w:rPr>
          <w:rFonts w:ascii="Aptos" w:hAnsi="Aptos" w:cs="Arial"/>
          <w:noProof/>
          <w:szCs w:val="20"/>
          <w:lang w:eastAsia="sl-SI"/>
        </w:rPr>
      </w:pPr>
    </w:p>
    <w:p w14:paraId="289AC650" w14:textId="1100E1F5" w:rsidR="003D0ED9" w:rsidRPr="00150C6A" w:rsidRDefault="000B64E6" w:rsidP="006D6B9B">
      <w:pPr>
        <w:spacing w:line="280" w:lineRule="exact"/>
        <w:rPr>
          <w:rFonts w:ascii="Aptos" w:eastAsia="Calibri" w:hAnsi="Aptos"/>
          <w:noProof/>
          <w:szCs w:val="22"/>
        </w:rPr>
      </w:pPr>
      <w:r w:rsidRPr="00150C6A">
        <w:rPr>
          <w:rFonts w:ascii="Aptos" w:eastAsia="Calibri" w:hAnsi="Aptos" w:cs="Arial"/>
          <w:noProof/>
          <w:szCs w:val="22"/>
        </w:rPr>
        <w:t>Ponudba</w:t>
      </w:r>
      <w:r w:rsidR="003D0ED9" w:rsidRPr="00150C6A">
        <w:rPr>
          <w:rFonts w:ascii="Aptos" w:eastAsia="Calibri" w:hAnsi="Aptos" w:cs="Arial"/>
          <w:noProof/>
          <w:szCs w:val="22"/>
        </w:rPr>
        <w:t xml:space="preserve"> se šteje za pravočasno oddano, če jo naročnik prejme preko sistema e-JN </w:t>
      </w:r>
      <w:hyperlink r:id="rId15" w:history="1">
        <w:r w:rsidR="003D0ED9" w:rsidRPr="00150C6A">
          <w:rPr>
            <w:rFonts w:ascii="Aptos" w:eastAsia="Calibri" w:hAnsi="Aptos" w:cs="Arial"/>
            <w:noProof/>
            <w:color w:val="0000FF"/>
            <w:szCs w:val="22"/>
            <w:u w:val="single"/>
          </w:rPr>
          <w:t>https://ejn.gov.si/</w:t>
        </w:r>
      </w:hyperlink>
      <w:r w:rsidR="003D0ED9" w:rsidRPr="00150C6A">
        <w:rPr>
          <w:rFonts w:ascii="Aptos" w:eastAsia="Calibri" w:hAnsi="Aptos" w:cs="Arial"/>
          <w:noProof/>
          <w:szCs w:val="22"/>
        </w:rPr>
        <w:t xml:space="preserve"> </w:t>
      </w:r>
      <w:r w:rsidR="003D0ED9" w:rsidRPr="00150C6A">
        <w:rPr>
          <w:rFonts w:ascii="Aptos" w:eastAsia="Calibri" w:hAnsi="Aptos" w:cs="Arial"/>
          <w:b/>
          <w:noProof/>
          <w:szCs w:val="22"/>
        </w:rPr>
        <w:t>najkasneje do</w:t>
      </w:r>
      <w:r w:rsidR="00FE6ABC" w:rsidRPr="00150C6A">
        <w:rPr>
          <w:rFonts w:ascii="Aptos" w:eastAsia="Calibri" w:hAnsi="Aptos" w:cs="Arial"/>
          <w:b/>
          <w:noProof/>
          <w:szCs w:val="22"/>
        </w:rPr>
        <w:t xml:space="preserve"> </w:t>
      </w:r>
      <w:r w:rsidR="00CE3178" w:rsidRPr="00150C6A">
        <w:rPr>
          <w:rFonts w:ascii="Aptos" w:eastAsia="Calibri" w:hAnsi="Aptos" w:cs="Arial"/>
          <w:b/>
          <w:noProof/>
          <w:szCs w:val="22"/>
        </w:rPr>
        <w:t>7</w:t>
      </w:r>
      <w:r w:rsidR="002074A7" w:rsidRPr="00150C6A">
        <w:rPr>
          <w:rFonts w:ascii="Aptos" w:eastAsia="Calibri" w:hAnsi="Aptos" w:cs="Arial"/>
          <w:b/>
          <w:noProof/>
          <w:szCs w:val="22"/>
        </w:rPr>
        <w:t xml:space="preserve">. 10. 2026 </w:t>
      </w:r>
      <w:r w:rsidR="003D0ED9" w:rsidRPr="00150C6A">
        <w:rPr>
          <w:rFonts w:ascii="Aptos" w:eastAsia="Calibri" w:hAnsi="Aptos"/>
          <w:b/>
          <w:noProof/>
          <w:szCs w:val="22"/>
        </w:rPr>
        <w:t xml:space="preserve">do </w:t>
      </w:r>
      <w:r w:rsidR="00691060" w:rsidRPr="00150C6A">
        <w:rPr>
          <w:rFonts w:ascii="Aptos" w:eastAsia="Calibri" w:hAnsi="Aptos"/>
          <w:b/>
          <w:noProof/>
          <w:szCs w:val="22"/>
        </w:rPr>
        <w:t>10</w:t>
      </w:r>
      <w:r w:rsidR="003D0ED9" w:rsidRPr="00150C6A">
        <w:rPr>
          <w:rFonts w:ascii="Aptos" w:eastAsia="Calibri" w:hAnsi="Aptos"/>
          <w:b/>
          <w:noProof/>
          <w:szCs w:val="22"/>
        </w:rPr>
        <w:t>:00 ure</w:t>
      </w:r>
      <w:r w:rsidR="003D0ED9" w:rsidRPr="00150C6A">
        <w:rPr>
          <w:rFonts w:ascii="Aptos" w:eastAsia="Calibri" w:hAnsi="Aptos"/>
          <w:noProof/>
          <w:szCs w:val="22"/>
        </w:rPr>
        <w:t xml:space="preserve">. Za oddano </w:t>
      </w:r>
      <w:r w:rsidRPr="00150C6A">
        <w:rPr>
          <w:rFonts w:ascii="Aptos" w:eastAsia="Calibri" w:hAnsi="Aptos"/>
          <w:noProof/>
          <w:szCs w:val="22"/>
        </w:rPr>
        <w:t>ponudbo</w:t>
      </w:r>
      <w:r w:rsidR="003D0ED9" w:rsidRPr="00150C6A">
        <w:rPr>
          <w:rFonts w:ascii="Aptos" w:eastAsia="Calibri" w:hAnsi="Aptos"/>
          <w:noProof/>
          <w:szCs w:val="22"/>
        </w:rPr>
        <w:t xml:space="preserve"> se šteje </w:t>
      </w:r>
      <w:r w:rsidRPr="00150C6A">
        <w:rPr>
          <w:rFonts w:ascii="Aptos" w:eastAsia="Calibri" w:hAnsi="Aptos"/>
          <w:noProof/>
          <w:szCs w:val="22"/>
        </w:rPr>
        <w:t>ponudba</w:t>
      </w:r>
      <w:r w:rsidR="003D0ED9" w:rsidRPr="00150C6A">
        <w:rPr>
          <w:rFonts w:ascii="Aptos" w:eastAsia="Calibri" w:hAnsi="Aptos"/>
          <w:noProof/>
          <w:szCs w:val="22"/>
        </w:rPr>
        <w:t>, ki je v sistemu e-JN označena s statusom »ODDAN</w:t>
      </w:r>
      <w:r w:rsidR="00FC3B00" w:rsidRPr="00150C6A">
        <w:rPr>
          <w:rFonts w:ascii="Aptos" w:eastAsia="Calibri" w:hAnsi="Aptos"/>
          <w:noProof/>
          <w:szCs w:val="22"/>
        </w:rPr>
        <w:t>A</w:t>
      </w:r>
      <w:r w:rsidR="003D0ED9" w:rsidRPr="00150C6A">
        <w:rPr>
          <w:rFonts w:ascii="Aptos" w:eastAsia="Calibri" w:hAnsi="Aptos"/>
          <w:noProof/>
          <w:szCs w:val="22"/>
        </w:rPr>
        <w:t xml:space="preserve">«. </w:t>
      </w:r>
    </w:p>
    <w:p w14:paraId="54B6BADC" w14:textId="77777777" w:rsidR="003D0ED9" w:rsidRPr="00150C6A" w:rsidRDefault="003D0ED9" w:rsidP="006D6B9B">
      <w:pPr>
        <w:spacing w:line="280" w:lineRule="exact"/>
        <w:rPr>
          <w:rFonts w:ascii="Aptos" w:eastAsia="Calibri" w:hAnsi="Aptos"/>
          <w:noProof/>
          <w:szCs w:val="22"/>
        </w:rPr>
      </w:pPr>
    </w:p>
    <w:p w14:paraId="355A3C94" w14:textId="3939F57D" w:rsidR="00FC3B00" w:rsidRPr="00150C6A" w:rsidRDefault="000B64E6" w:rsidP="006D6B9B">
      <w:pPr>
        <w:spacing w:line="280" w:lineRule="exact"/>
        <w:rPr>
          <w:rFonts w:ascii="Aptos" w:eastAsia="Calibri" w:hAnsi="Aptos"/>
          <w:noProof/>
          <w:szCs w:val="22"/>
        </w:rPr>
      </w:pPr>
      <w:r w:rsidRPr="00150C6A">
        <w:rPr>
          <w:rFonts w:ascii="Aptos" w:eastAsia="Calibri" w:hAnsi="Aptos"/>
          <w:noProof/>
          <w:szCs w:val="22"/>
        </w:rPr>
        <w:t>Ponudnik</w:t>
      </w:r>
      <w:r w:rsidR="00FC3B00" w:rsidRPr="00150C6A">
        <w:rPr>
          <w:rFonts w:ascii="Aptos" w:eastAsia="Calibri" w:hAnsi="Aptos"/>
          <w:noProof/>
          <w:szCs w:val="22"/>
        </w:rPr>
        <w:t xml:space="preserve"> lahko do roka za oddajo </w:t>
      </w:r>
      <w:r w:rsidRPr="00150C6A">
        <w:rPr>
          <w:rFonts w:ascii="Aptos" w:eastAsia="Calibri" w:hAnsi="Aptos"/>
          <w:noProof/>
          <w:szCs w:val="22"/>
        </w:rPr>
        <w:t>ponudb</w:t>
      </w:r>
      <w:r w:rsidR="00FC3B00" w:rsidRPr="00150C6A">
        <w:rPr>
          <w:rFonts w:ascii="Aptos" w:eastAsia="Calibri" w:hAnsi="Aptos"/>
          <w:noProof/>
          <w:szCs w:val="22"/>
        </w:rPr>
        <w:t xml:space="preserve"> svojo </w:t>
      </w:r>
      <w:r w:rsidRPr="00150C6A">
        <w:rPr>
          <w:rFonts w:ascii="Aptos" w:eastAsia="Calibri" w:hAnsi="Aptos"/>
          <w:noProof/>
          <w:szCs w:val="22"/>
        </w:rPr>
        <w:t>ponudbo</w:t>
      </w:r>
      <w:r w:rsidR="00FC3B00" w:rsidRPr="00150C6A">
        <w:rPr>
          <w:rFonts w:ascii="Aptos" w:eastAsia="Calibri" w:hAnsi="Aptos"/>
          <w:noProof/>
          <w:szCs w:val="22"/>
        </w:rPr>
        <w:t xml:space="preserve"> umakne ali spremeni. Če </w:t>
      </w:r>
      <w:r w:rsidRPr="00150C6A">
        <w:rPr>
          <w:rFonts w:ascii="Aptos" w:eastAsia="Calibri" w:hAnsi="Aptos"/>
          <w:noProof/>
          <w:szCs w:val="22"/>
        </w:rPr>
        <w:t>ponudnik</w:t>
      </w:r>
      <w:r w:rsidR="00FC3B00" w:rsidRPr="00150C6A">
        <w:rPr>
          <w:rFonts w:ascii="Aptos" w:eastAsia="Calibri" w:hAnsi="Aptos"/>
          <w:noProof/>
          <w:szCs w:val="22"/>
        </w:rPr>
        <w:t xml:space="preserve"> v sistemu e-JN svojo </w:t>
      </w:r>
      <w:r w:rsidRPr="00150C6A">
        <w:rPr>
          <w:rFonts w:ascii="Aptos" w:eastAsia="Calibri" w:hAnsi="Aptos"/>
          <w:noProof/>
          <w:szCs w:val="22"/>
        </w:rPr>
        <w:t>ponudbo</w:t>
      </w:r>
      <w:r w:rsidR="00FC3B00" w:rsidRPr="00150C6A">
        <w:rPr>
          <w:rFonts w:ascii="Aptos" w:eastAsia="Calibri" w:hAnsi="Aptos"/>
          <w:noProof/>
          <w:szCs w:val="22"/>
        </w:rPr>
        <w:t xml:space="preserve"> umakne, se šteje, da </w:t>
      </w:r>
      <w:r w:rsidRPr="00150C6A">
        <w:rPr>
          <w:rFonts w:ascii="Aptos" w:eastAsia="Calibri" w:hAnsi="Aptos"/>
          <w:noProof/>
          <w:szCs w:val="22"/>
        </w:rPr>
        <w:t>ponudba</w:t>
      </w:r>
      <w:r w:rsidR="00FC3B00" w:rsidRPr="00150C6A">
        <w:rPr>
          <w:rFonts w:ascii="Aptos" w:eastAsia="Calibri" w:hAnsi="Aptos"/>
          <w:noProof/>
          <w:szCs w:val="22"/>
        </w:rPr>
        <w:t xml:space="preserve"> ni bila oddana in je naročnik v sistemu e-JN tudi ne bo videl. Če </w:t>
      </w:r>
      <w:r w:rsidRPr="00150C6A">
        <w:rPr>
          <w:rFonts w:ascii="Aptos" w:eastAsia="Calibri" w:hAnsi="Aptos"/>
          <w:noProof/>
          <w:szCs w:val="22"/>
        </w:rPr>
        <w:t>ponudnik</w:t>
      </w:r>
      <w:r w:rsidR="00FC3B00" w:rsidRPr="00150C6A">
        <w:rPr>
          <w:rFonts w:ascii="Aptos" w:eastAsia="Calibri" w:hAnsi="Aptos"/>
          <w:noProof/>
          <w:szCs w:val="22"/>
        </w:rPr>
        <w:t xml:space="preserve"> svojo </w:t>
      </w:r>
      <w:r w:rsidRPr="00150C6A">
        <w:rPr>
          <w:rFonts w:ascii="Aptos" w:eastAsia="Calibri" w:hAnsi="Aptos"/>
          <w:noProof/>
          <w:szCs w:val="22"/>
        </w:rPr>
        <w:t>ponudbo</w:t>
      </w:r>
      <w:r w:rsidR="00FC3B00" w:rsidRPr="00150C6A">
        <w:rPr>
          <w:rFonts w:ascii="Aptos" w:eastAsia="Calibri" w:hAnsi="Aptos"/>
          <w:noProof/>
          <w:szCs w:val="22"/>
        </w:rPr>
        <w:t xml:space="preserve"> v sistemu e-JN spremeni, je naročniku v tem sistemu dostopna zadnja oddana </w:t>
      </w:r>
      <w:r w:rsidRPr="00150C6A">
        <w:rPr>
          <w:rFonts w:ascii="Aptos" w:eastAsia="Calibri" w:hAnsi="Aptos"/>
          <w:noProof/>
          <w:szCs w:val="22"/>
        </w:rPr>
        <w:t>ponudba</w:t>
      </w:r>
      <w:r w:rsidR="00FC3B00" w:rsidRPr="00150C6A">
        <w:rPr>
          <w:rFonts w:ascii="Aptos" w:eastAsia="Calibri" w:hAnsi="Aptos"/>
          <w:noProof/>
          <w:szCs w:val="22"/>
        </w:rPr>
        <w:t xml:space="preserve">. </w:t>
      </w:r>
    </w:p>
    <w:p w14:paraId="7B3143E5" w14:textId="77777777" w:rsidR="003D0ED9" w:rsidRPr="00150C6A" w:rsidRDefault="003D0ED9" w:rsidP="006D6B9B">
      <w:pPr>
        <w:spacing w:line="280" w:lineRule="exact"/>
        <w:rPr>
          <w:rFonts w:ascii="Aptos" w:eastAsia="Calibri" w:hAnsi="Aptos"/>
          <w:noProof/>
          <w:szCs w:val="22"/>
        </w:rPr>
      </w:pPr>
    </w:p>
    <w:p w14:paraId="2C0690F2" w14:textId="77777777" w:rsidR="003D0ED9" w:rsidRPr="00150C6A" w:rsidRDefault="003D0ED9" w:rsidP="006D6B9B">
      <w:pPr>
        <w:spacing w:line="280" w:lineRule="exact"/>
        <w:rPr>
          <w:rFonts w:ascii="Aptos" w:eastAsia="Calibri" w:hAnsi="Aptos"/>
          <w:noProof/>
          <w:szCs w:val="22"/>
        </w:rPr>
      </w:pPr>
      <w:r w:rsidRPr="00150C6A">
        <w:rPr>
          <w:rFonts w:ascii="Aptos" w:eastAsia="Calibri" w:hAnsi="Aptos"/>
          <w:noProof/>
          <w:szCs w:val="22"/>
        </w:rPr>
        <w:t>Po preteku roka za predložitev ponudb, ponudbe ni mogoče več oddati.</w:t>
      </w:r>
    </w:p>
    <w:p w14:paraId="12F35062" w14:textId="77777777" w:rsidR="003D0ED9" w:rsidRPr="00150C6A" w:rsidRDefault="003D0ED9" w:rsidP="006D6B9B">
      <w:pPr>
        <w:spacing w:line="280" w:lineRule="exact"/>
        <w:rPr>
          <w:rFonts w:ascii="Aptos" w:eastAsia="Calibri" w:hAnsi="Aptos"/>
          <w:noProof/>
          <w:szCs w:val="22"/>
        </w:rPr>
      </w:pPr>
    </w:p>
    <w:p w14:paraId="6ACB8971" w14:textId="69A3D32E" w:rsidR="00856461" w:rsidRPr="00150C6A" w:rsidRDefault="003D0ED9" w:rsidP="006D6B9B">
      <w:pPr>
        <w:spacing w:line="280" w:lineRule="exact"/>
        <w:rPr>
          <w:rFonts w:ascii="Aptos" w:hAnsi="Aptos"/>
          <w:noProof/>
        </w:rPr>
      </w:pPr>
      <w:r w:rsidRPr="00150C6A">
        <w:rPr>
          <w:rFonts w:ascii="Aptos" w:hAnsi="Aptos"/>
          <w:noProof/>
        </w:rPr>
        <w:t xml:space="preserve">Dostop do povezave za oddajo elektronske </w:t>
      </w:r>
      <w:r w:rsidR="002B3863" w:rsidRPr="00150C6A">
        <w:rPr>
          <w:rFonts w:ascii="Aptos" w:hAnsi="Aptos"/>
          <w:noProof/>
        </w:rPr>
        <w:t>prijave</w:t>
      </w:r>
      <w:r w:rsidRPr="00150C6A">
        <w:rPr>
          <w:rFonts w:ascii="Aptos" w:hAnsi="Aptos"/>
          <w:noProof/>
        </w:rPr>
        <w:t xml:space="preserve"> v tem postopku javnega naročanja je na naslednji povezavi:</w:t>
      </w:r>
    </w:p>
    <w:p w14:paraId="44E19A95" w14:textId="11066608" w:rsidR="00856461" w:rsidRPr="00150C6A" w:rsidRDefault="00856461" w:rsidP="006D6B9B">
      <w:pPr>
        <w:spacing w:line="280" w:lineRule="exact"/>
        <w:rPr>
          <w:rFonts w:ascii="Aptos" w:hAnsi="Aptos"/>
          <w:noProof/>
        </w:rPr>
      </w:pPr>
    </w:p>
    <w:p w14:paraId="343DBBA2" w14:textId="25DA5659" w:rsidR="002B31BF" w:rsidRPr="00150C6A" w:rsidRDefault="002B31BF" w:rsidP="006D6B9B">
      <w:pPr>
        <w:spacing w:line="280" w:lineRule="exact"/>
        <w:rPr>
          <w:rFonts w:ascii="Aptos" w:hAnsi="Aptos"/>
          <w:noProof/>
        </w:rPr>
      </w:pPr>
      <w:hyperlink r:id="rId16" w:history="1">
        <w:r w:rsidRPr="00150C6A">
          <w:rPr>
            <w:rStyle w:val="Hiperpovezava"/>
            <w:rFonts w:ascii="Aptos" w:hAnsi="Aptos"/>
            <w:noProof/>
          </w:rPr>
          <w:t>https://ejn.gov.si/ponudba/pages/aktualno/aktualno_jnc_podrobno.xhtml?zadevaId=78814</w:t>
        </w:r>
      </w:hyperlink>
    </w:p>
    <w:p w14:paraId="2D8AE40B" w14:textId="77777777" w:rsidR="00856461" w:rsidRPr="00150C6A" w:rsidRDefault="00856461" w:rsidP="006D6B9B">
      <w:pPr>
        <w:spacing w:line="280" w:lineRule="exact"/>
        <w:rPr>
          <w:rFonts w:ascii="Aptos" w:hAnsi="Aptos"/>
          <w:noProof/>
        </w:rPr>
      </w:pPr>
    </w:p>
    <w:p w14:paraId="365C0E11" w14:textId="2F7178CF" w:rsidR="001D5D5F" w:rsidRPr="00150C6A" w:rsidRDefault="001D5D5F" w:rsidP="001D5D5F">
      <w:pPr>
        <w:spacing w:line="280" w:lineRule="atLeast"/>
        <w:rPr>
          <w:rFonts w:ascii="Aptos" w:eastAsia="Calibri" w:hAnsi="Aptos" w:cs="Arial"/>
          <w:noProof/>
          <w:szCs w:val="22"/>
        </w:rPr>
      </w:pPr>
      <w:r w:rsidRPr="00150C6A">
        <w:rPr>
          <w:rFonts w:ascii="Aptos" w:eastAsia="Calibri" w:hAnsi="Aptos" w:cs="Arial"/>
          <w:noProof/>
          <w:szCs w:val="22"/>
        </w:rPr>
        <w:t xml:space="preserve">Odpiranje </w:t>
      </w:r>
      <w:r w:rsidR="000B64E6" w:rsidRPr="00150C6A">
        <w:rPr>
          <w:rFonts w:ascii="Aptos" w:eastAsia="Calibri" w:hAnsi="Aptos" w:cs="Arial"/>
          <w:noProof/>
          <w:szCs w:val="22"/>
        </w:rPr>
        <w:t>ponudb</w:t>
      </w:r>
      <w:r w:rsidRPr="00150C6A">
        <w:rPr>
          <w:rFonts w:ascii="Aptos" w:eastAsia="Calibri" w:hAnsi="Aptos" w:cs="Arial"/>
          <w:noProof/>
          <w:szCs w:val="22"/>
        </w:rPr>
        <w:t xml:space="preserve"> bo potekalo avtomatično v informacijskem sistemu e-JN, dne </w:t>
      </w:r>
      <w:r w:rsidR="00CE3178" w:rsidRPr="00150C6A">
        <w:rPr>
          <w:rFonts w:ascii="Aptos" w:eastAsia="Calibri" w:hAnsi="Aptos" w:cs="Arial"/>
          <w:b/>
          <w:bCs/>
          <w:noProof/>
          <w:szCs w:val="22"/>
        </w:rPr>
        <w:t>7</w:t>
      </w:r>
      <w:r w:rsidR="002074A7" w:rsidRPr="00150C6A">
        <w:rPr>
          <w:rFonts w:ascii="Aptos" w:eastAsia="Calibri" w:hAnsi="Aptos" w:cs="Arial"/>
          <w:b/>
          <w:bCs/>
          <w:noProof/>
          <w:szCs w:val="22"/>
        </w:rPr>
        <w:t>. 10. 2026</w:t>
      </w:r>
      <w:r w:rsidR="00FE6ABC" w:rsidRPr="00150C6A">
        <w:rPr>
          <w:rFonts w:ascii="Aptos" w:eastAsia="Calibri" w:hAnsi="Aptos" w:cs="Arial"/>
          <w:b/>
          <w:bCs/>
          <w:noProof/>
          <w:szCs w:val="22"/>
        </w:rPr>
        <w:t xml:space="preserve"> </w:t>
      </w:r>
      <w:r w:rsidRPr="00150C6A">
        <w:rPr>
          <w:rFonts w:ascii="Aptos" w:eastAsia="Calibri" w:hAnsi="Aptos"/>
          <w:noProof/>
          <w:szCs w:val="22"/>
        </w:rPr>
        <w:t xml:space="preserve">in se bo začelo </w:t>
      </w:r>
      <w:r w:rsidRPr="00150C6A">
        <w:rPr>
          <w:rFonts w:ascii="Aptos" w:eastAsia="Calibri" w:hAnsi="Aptos"/>
          <w:b/>
          <w:noProof/>
          <w:szCs w:val="22"/>
        </w:rPr>
        <w:t>ob 12:00 uri</w:t>
      </w:r>
      <w:r w:rsidRPr="00150C6A">
        <w:rPr>
          <w:rFonts w:ascii="Aptos" w:eastAsia="Calibri" w:hAnsi="Aptos"/>
          <w:noProof/>
          <w:szCs w:val="22"/>
        </w:rPr>
        <w:t xml:space="preserve"> na spletnem naslovu: </w:t>
      </w:r>
      <w:hyperlink r:id="rId17" w:history="1">
        <w:r w:rsidRPr="00150C6A">
          <w:rPr>
            <w:rStyle w:val="Hiperpovezava"/>
            <w:rFonts w:ascii="Aptos" w:eastAsia="Calibri" w:hAnsi="Aptos" w:cs="Arial"/>
            <w:noProof/>
            <w:szCs w:val="22"/>
          </w:rPr>
          <w:t>https://ejn.gov.si/</w:t>
        </w:r>
      </w:hyperlink>
      <w:r w:rsidRPr="00150C6A">
        <w:rPr>
          <w:rFonts w:ascii="Aptos" w:eastAsia="Calibri" w:hAnsi="Aptos" w:cs="Arial"/>
          <w:noProof/>
          <w:szCs w:val="22"/>
        </w:rPr>
        <w:t xml:space="preserve">. </w:t>
      </w:r>
    </w:p>
    <w:p w14:paraId="04947B6B" w14:textId="77777777" w:rsidR="001D5D5F" w:rsidRPr="00150C6A" w:rsidRDefault="001D5D5F" w:rsidP="001D5D5F">
      <w:pPr>
        <w:spacing w:line="280" w:lineRule="atLeast"/>
        <w:rPr>
          <w:rFonts w:ascii="Aptos" w:eastAsia="Calibri" w:hAnsi="Aptos"/>
          <w:noProof/>
          <w:szCs w:val="22"/>
        </w:rPr>
      </w:pPr>
    </w:p>
    <w:p w14:paraId="570D230A" w14:textId="77777777" w:rsidR="000B64E6" w:rsidRPr="00150C6A" w:rsidRDefault="000B64E6" w:rsidP="000B64E6">
      <w:pPr>
        <w:tabs>
          <w:tab w:val="left" w:pos="-180"/>
          <w:tab w:val="center" w:pos="7020"/>
        </w:tabs>
        <w:spacing w:line="280" w:lineRule="exact"/>
        <w:rPr>
          <w:rFonts w:ascii="Aptos" w:eastAsia="Calibri" w:hAnsi="Aptos"/>
          <w:noProof/>
          <w:szCs w:val="22"/>
        </w:rPr>
      </w:pPr>
      <w:r w:rsidRPr="00150C6A">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150C6A" w:rsidRDefault="001D5D5F" w:rsidP="006D6B9B">
      <w:pPr>
        <w:tabs>
          <w:tab w:val="left" w:pos="-180"/>
          <w:tab w:val="center" w:pos="7020"/>
        </w:tabs>
        <w:spacing w:line="280" w:lineRule="exact"/>
        <w:rPr>
          <w:rFonts w:ascii="Aptos" w:hAnsi="Aptos"/>
          <w:noProof/>
        </w:rPr>
      </w:pPr>
    </w:p>
    <w:p w14:paraId="2EC3E1FA" w14:textId="77777777" w:rsidR="001D5D5F" w:rsidRPr="00150C6A" w:rsidRDefault="001D5D5F" w:rsidP="006D6B9B">
      <w:pPr>
        <w:tabs>
          <w:tab w:val="left" w:pos="-180"/>
          <w:tab w:val="center" w:pos="7020"/>
        </w:tabs>
        <w:spacing w:line="280" w:lineRule="exact"/>
        <w:rPr>
          <w:rFonts w:ascii="Aptos" w:hAnsi="Aptos"/>
          <w:noProof/>
        </w:rPr>
      </w:pPr>
    </w:p>
    <w:p w14:paraId="26EF6024" w14:textId="77777777" w:rsidR="001D5D5F" w:rsidRPr="00150C6A" w:rsidRDefault="001D5D5F" w:rsidP="006D6B9B">
      <w:pPr>
        <w:tabs>
          <w:tab w:val="left" w:pos="-180"/>
          <w:tab w:val="center" w:pos="7020"/>
        </w:tabs>
        <w:spacing w:line="280" w:lineRule="exact"/>
        <w:rPr>
          <w:rFonts w:ascii="Aptos" w:hAnsi="Aptos"/>
          <w:noProof/>
        </w:rPr>
      </w:pPr>
    </w:p>
    <w:p w14:paraId="2909AD88" w14:textId="77777777" w:rsidR="001D5D5F" w:rsidRPr="00150C6A" w:rsidRDefault="001D5D5F" w:rsidP="006D6B9B">
      <w:pPr>
        <w:tabs>
          <w:tab w:val="left" w:pos="-180"/>
          <w:tab w:val="center" w:pos="7020"/>
        </w:tabs>
        <w:spacing w:line="280" w:lineRule="exact"/>
        <w:rPr>
          <w:rFonts w:ascii="Aptos" w:hAnsi="Aptos"/>
          <w:noProof/>
        </w:rPr>
      </w:pPr>
    </w:p>
    <w:p w14:paraId="55F64B41" w14:textId="77777777" w:rsidR="001D5D5F" w:rsidRPr="00150C6A" w:rsidRDefault="001D5D5F" w:rsidP="006D6B9B">
      <w:pPr>
        <w:tabs>
          <w:tab w:val="left" w:pos="-180"/>
          <w:tab w:val="center" w:pos="7020"/>
        </w:tabs>
        <w:spacing w:line="280" w:lineRule="exact"/>
        <w:rPr>
          <w:rFonts w:ascii="Aptos" w:hAnsi="Aptos"/>
          <w:noProof/>
        </w:rPr>
      </w:pPr>
    </w:p>
    <w:p w14:paraId="7EE5D371" w14:textId="247F1F46" w:rsidR="003D0ED9" w:rsidRPr="00150C6A" w:rsidRDefault="003D0ED9" w:rsidP="006D6B9B">
      <w:pPr>
        <w:tabs>
          <w:tab w:val="left" w:pos="-180"/>
          <w:tab w:val="center" w:pos="7020"/>
        </w:tabs>
        <w:spacing w:line="280" w:lineRule="exact"/>
        <w:rPr>
          <w:rFonts w:ascii="Aptos" w:hAnsi="Aptos"/>
          <w:noProof/>
        </w:rPr>
      </w:pPr>
      <w:r w:rsidRPr="00150C6A">
        <w:rPr>
          <w:rFonts w:ascii="Aptos" w:hAnsi="Aptos"/>
          <w:noProof/>
        </w:rPr>
        <w:t>Ljubljana,</w:t>
      </w:r>
      <w:r w:rsidR="00D10E7C" w:rsidRPr="00150C6A">
        <w:rPr>
          <w:rFonts w:ascii="Aptos" w:hAnsi="Aptos"/>
          <w:noProof/>
        </w:rPr>
        <w:t xml:space="preserve"> </w:t>
      </w:r>
      <w:r w:rsidR="003B3177" w:rsidRPr="003B3177">
        <w:rPr>
          <w:rFonts w:ascii="Aptos" w:hAnsi="Aptos"/>
          <w:noProof/>
          <w:highlight w:val="yellow"/>
        </w:rPr>
        <w:t>14. 9. 2026</w:t>
      </w:r>
      <w:r w:rsidRPr="00150C6A">
        <w:rPr>
          <w:rFonts w:ascii="Aptos" w:hAnsi="Aptos"/>
          <w:noProof/>
        </w:rPr>
        <w:tab/>
        <w:t>Komercialna služba</w:t>
      </w:r>
    </w:p>
    <w:p w14:paraId="51ED87DE" w14:textId="77777777" w:rsidR="003D0ED9" w:rsidRPr="00150C6A" w:rsidRDefault="003D0ED9" w:rsidP="006D6B9B">
      <w:pPr>
        <w:tabs>
          <w:tab w:val="left" w:pos="-180"/>
          <w:tab w:val="center" w:pos="7020"/>
        </w:tabs>
        <w:spacing w:line="280" w:lineRule="exact"/>
        <w:rPr>
          <w:rFonts w:ascii="Aptos" w:hAnsi="Aptos"/>
          <w:noProof/>
        </w:rPr>
      </w:pPr>
      <w:r w:rsidRPr="00150C6A">
        <w:rPr>
          <w:rFonts w:ascii="Aptos" w:hAnsi="Aptos"/>
          <w:noProof/>
        </w:rPr>
        <w:tab/>
        <w:t>RTV Slovenija</w:t>
      </w:r>
    </w:p>
    <w:p w14:paraId="0BA5A104" w14:textId="77777777" w:rsidR="006D6B9B" w:rsidRPr="00150C6A" w:rsidRDefault="006D6B9B" w:rsidP="00EE1DA5">
      <w:pPr>
        <w:pStyle w:val="Sprotnaopomba-besedilo"/>
        <w:tabs>
          <w:tab w:val="left" w:pos="-180"/>
        </w:tabs>
        <w:rPr>
          <w:rFonts w:ascii="Arial" w:hAnsi="Arial"/>
          <w:noProof/>
        </w:rPr>
      </w:pPr>
    </w:p>
    <w:p w14:paraId="6DF14F66" w14:textId="4F08AF5B" w:rsidR="006D6B9B" w:rsidRPr="00150C6A" w:rsidRDefault="7E79DEF3" w:rsidP="5A453408">
      <w:pPr>
        <w:pStyle w:val="Naslov1"/>
        <w:tabs>
          <w:tab w:val="clear" w:pos="716"/>
          <w:tab w:val="num" w:pos="284"/>
        </w:tabs>
        <w:ind w:hanging="716"/>
        <w:rPr>
          <w:rFonts w:ascii="Aptos" w:hAnsi="Aptos"/>
          <w:b/>
          <w:bCs/>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39157435"/>
      <w:r w:rsidRPr="00150C6A">
        <w:rPr>
          <w:rFonts w:ascii="Aptos" w:hAnsi="Aptos"/>
          <w:b/>
          <w:bCs/>
          <w:noProof/>
        </w:rPr>
        <w:lastRenderedPageBreak/>
        <w:t xml:space="preserve">NAVODILO </w:t>
      </w:r>
      <w:bookmarkEnd w:id="7"/>
      <w:bookmarkEnd w:id="8"/>
      <w:bookmarkEnd w:id="9"/>
      <w:bookmarkEnd w:id="10"/>
      <w:bookmarkEnd w:id="11"/>
      <w:bookmarkEnd w:id="12"/>
      <w:r w:rsidR="000B64E6" w:rsidRPr="00150C6A">
        <w:rPr>
          <w:rFonts w:ascii="Aptos" w:hAnsi="Aptos"/>
          <w:b/>
          <w:bCs/>
          <w:noProof/>
        </w:rPr>
        <w:t>PONUDNIKOM</w:t>
      </w:r>
      <w:r w:rsidR="5FA090E9" w:rsidRPr="00150C6A">
        <w:rPr>
          <w:rFonts w:ascii="Aptos" w:hAnsi="Aptos"/>
          <w:b/>
          <w:bCs/>
          <w:noProof/>
        </w:rPr>
        <w:t xml:space="preserve"> ZA PRIPRAVO P</w:t>
      </w:r>
      <w:r w:rsidR="000B64E6" w:rsidRPr="00150C6A">
        <w:rPr>
          <w:rFonts w:ascii="Aptos" w:hAnsi="Aptos"/>
          <w:b/>
          <w:bCs/>
          <w:noProof/>
        </w:rPr>
        <w:t>ONUDBE</w:t>
      </w:r>
      <w:bookmarkEnd w:id="13"/>
    </w:p>
    <w:p w14:paraId="0B6EC504" w14:textId="77777777" w:rsidR="00EE1DA5" w:rsidRPr="00150C6A" w:rsidRDefault="7E79DEF3" w:rsidP="00A96041">
      <w:pPr>
        <w:pStyle w:val="Naslov2"/>
      </w:pPr>
      <w:bookmarkStart w:id="14" w:name="_Toc14052252"/>
      <w:bookmarkStart w:id="15" w:name="_Toc14052429"/>
      <w:bookmarkStart w:id="16" w:name="_Toc14055373"/>
      <w:bookmarkStart w:id="17" w:name="_Toc128383558"/>
      <w:bookmarkStart w:id="18" w:name="_Toc239157436"/>
      <w:r w:rsidRPr="00150C6A">
        <w:t>N</w:t>
      </w:r>
      <w:bookmarkEnd w:id="14"/>
      <w:bookmarkEnd w:id="15"/>
      <w:bookmarkEnd w:id="16"/>
      <w:r w:rsidRPr="00150C6A">
        <w:t>aročnik javnega naročila</w:t>
      </w:r>
      <w:bookmarkEnd w:id="17"/>
      <w:bookmarkEnd w:id="18"/>
    </w:p>
    <w:p w14:paraId="3388D7DC" w14:textId="77777777" w:rsidR="00EE1DA5" w:rsidRPr="00150C6A" w:rsidRDefault="00EE1DA5" w:rsidP="00EE1DA5">
      <w:pPr>
        <w:rPr>
          <w:noProof/>
          <w:sz w:val="22"/>
        </w:rPr>
      </w:pPr>
    </w:p>
    <w:p w14:paraId="23CDEF9C" w14:textId="77777777" w:rsidR="00EE1DA5" w:rsidRPr="00150C6A" w:rsidRDefault="00EE1DA5" w:rsidP="006D6B9B">
      <w:pPr>
        <w:spacing w:line="280" w:lineRule="exact"/>
        <w:rPr>
          <w:rFonts w:ascii="Aptos" w:hAnsi="Aptos"/>
          <w:b/>
          <w:noProof/>
        </w:rPr>
      </w:pPr>
      <w:bookmarkStart w:id="19" w:name="_Toc14052253"/>
      <w:bookmarkStart w:id="20" w:name="_Toc14052430"/>
      <w:bookmarkStart w:id="21" w:name="_Toc14055374"/>
      <w:r w:rsidRPr="00150C6A">
        <w:rPr>
          <w:rFonts w:ascii="Aptos" w:hAnsi="Aptos"/>
          <w:b/>
          <w:noProof/>
        </w:rPr>
        <w:t>Radiotelevizija Slovenija, Javni zavod, Kolodvorska 2, 1550 Ljubljana</w:t>
      </w:r>
    </w:p>
    <w:p w14:paraId="304F85A0" w14:textId="77777777" w:rsidR="00187D42" w:rsidRPr="00150C6A" w:rsidRDefault="00EE1DA5" w:rsidP="006D6B9B">
      <w:pPr>
        <w:spacing w:line="280" w:lineRule="exact"/>
        <w:rPr>
          <w:rFonts w:ascii="Aptos" w:hAnsi="Aptos"/>
          <w:noProof/>
        </w:rPr>
      </w:pPr>
      <w:r w:rsidRPr="00150C6A">
        <w:rPr>
          <w:rFonts w:ascii="Aptos" w:hAnsi="Aptos"/>
          <w:noProof/>
        </w:rPr>
        <w:t>Identifikacijska štev. za DDV: SI29865174</w:t>
      </w:r>
    </w:p>
    <w:p w14:paraId="2E6E0199" w14:textId="428DDB8B" w:rsidR="00EE1DA5" w:rsidRPr="00150C6A" w:rsidRDefault="00EE1DA5" w:rsidP="006D6B9B">
      <w:pPr>
        <w:spacing w:line="280" w:lineRule="exact"/>
        <w:rPr>
          <w:rFonts w:ascii="Aptos" w:hAnsi="Aptos"/>
          <w:noProof/>
        </w:rPr>
      </w:pPr>
      <w:r w:rsidRPr="00150C6A">
        <w:rPr>
          <w:rFonts w:ascii="Aptos" w:hAnsi="Aptos"/>
          <w:noProof/>
        </w:rPr>
        <w:t>Matična štev.: 5056497</w:t>
      </w:r>
    </w:p>
    <w:p w14:paraId="4D4020D3" w14:textId="77777777" w:rsidR="00EE1DA5" w:rsidRPr="00150C6A" w:rsidRDefault="00EE1DA5" w:rsidP="006D6B9B">
      <w:pPr>
        <w:spacing w:line="280" w:lineRule="exact"/>
        <w:rPr>
          <w:rFonts w:ascii="Aptos" w:hAnsi="Aptos"/>
          <w:noProof/>
        </w:rPr>
      </w:pPr>
    </w:p>
    <w:p w14:paraId="24F80593" w14:textId="74AD8414" w:rsidR="0059479E" w:rsidRPr="00150C6A" w:rsidRDefault="0059479E" w:rsidP="006D6B9B">
      <w:pPr>
        <w:spacing w:line="280" w:lineRule="exact"/>
        <w:rPr>
          <w:rFonts w:ascii="Aptos" w:hAnsi="Aptos"/>
        </w:rPr>
      </w:pPr>
      <w:r w:rsidRPr="00150C6A">
        <w:rPr>
          <w:rFonts w:ascii="Aptos" w:hAnsi="Aptos"/>
        </w:rPr>
        <w:t xml:space="preserve">Ponudbe bo ocenjevala pooblaščena strokovna komisija, odločitev o </w:t>
      </w:r>
      <w:r w:rsidR="00097C8D" w:rsidRPr="00150C6A">
        <w:rPr>
          <w:rFonts w:ascii="Aptos" w:hAnsi="Aptos"/>
        </w:rPr>
        <w:t xml:space="preserve">priznanju sposobnosti in odločitev o </w:t>
      </w:r>
      <w:r w:rsidRPr="00150C6A">
        <w:rPr>
          <w:rFonts w:ascii="Aptos" w:hAnsi="Aptos"/>
        </w:rPr>
        <w:t>oddaji pa bo podpisala pooblaščena oseba naročnika. Pri ocenjevanju bo komisija upoštevala merila, ki so sestavni del D</w:t>
      </w:r>
      <w:r w:rsidRPr="00150C6A">
        <w:rPr>
          <w:rFonts w:ascii="Aptos" w:hAnsi="Aptos" w:cs="Arial"/>
          <w:color w:val="282828"/>
          <w:szCs w:val="20"/>
        </w:rPr>
        <w:t>okumentacije v zvezi z oddajo javnega naročila</w:t>
      </w:r>
      <w:r w:rsidRPr="00150C6A">
        <w:rPr>
          <w:rFonts w:ascii="Aptos" w:hAnsi="Aptos"/>
        </w:rPr>
        <w:t>.</w:t>
      </w:r>
    </w:p>
    <w:p w14:paraId="59FA8F2C" w14:textId="77777777" w:rsidR="0059479E" w:rsidRPr="00150C6A" w:rsidRDefault="0059479E" w:rsidP="006D6B9B">
      <w:pPr>
        <w:spacing w:line="280" w:lineRule="exact"/>
        <w:rPr>
          <w:rFonts w:ascii="Aptos" w:hAnsi="Aptos"/>
          <w:bCs/>
          <w:noProof/>
        </w:rPr>
      </w:pPr>
    </w:p>
    <w:p w14:paraId="3CEA87FE" w14:textId="12BC3A43" w:rsidR="0059479E" w:rsidRPr="00150C6A" w:rsidRDefault="0059479E" w:rsidP="006D6B9B">
      <w:pPr>
        <w:pStyle w:val="Telobesedila3"/>
        <w:spacing w:line="280" w:lineRule="exact"/>
        <w:rPr>
          <w:rFonts w:ascii="Aptos" w:hAnsi="Aptos"/>
          <w:b/>
          <w:noProof/>
          <w:sz w:val="20"/>
          <w:lang w:val="sl-SI"/>
        </w:rPr>
      </w:pPr>
      <w:r w:rsidRPr="00150C6A">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150C6A" w:rsidRDefault="0059479E" w:rsidP="006D6B9B">
      <w:pPr>
        <w:spacing w:line="280" w:lineRule="exact"/>
        <w:rPr>
          <w:rFonts w:ascii="Aptos" w:hAnsi="Aptos"/>
          <w:b/>
          <w:noProof/>
        </w:rPr>
      </w:pPr>
    </w:p>
    <w:p w14:paraId="3CD09A14" w14:textId="77777777" w:rsidR="0059479E" w:rsidRPr="00150C6A" w:rsidRDefault="0059479E" w:rsidP="006D6B9B">
      <w:pPr>
        <w:suppressAutoHyphens/>
        <w:spacing w:line="280" w:lineRule="exact"/>
        <w:rPr>
          <w:rFonts w:ascii="Aptos" w:hAnsi="Aptos" w:cs="Arial"/>
          <w:noProof/>
          <w:szCs w:val="20"/>
          <w:lang w:eastAsia="ar-SA"/>
        </w:rPr>
      </w:pPr>
      <w:r w:rsidRPr="00150C6A">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150C6A" w:rsidRDefault="00EE1DA5" w:rsidP="00EE1DA5">
      <w:pPr>
        <w:rPr>
          <w:rFonts w:ascii="Aptos" w:hAnsi="Aptos"/>
          <w:noProof/>
        </w:rPr>
      </w:pPr>
    </w:p>
    <w:p w14:paraId="56CEDBE2" w14:textId="77777777" w:rsidR="00EE1DA5" w:rsidRPr="00150C6A" w:rsidRDefault="7E79DEF3" w:rsidP="00A96041">
      <w:pPr>
        <w:pStyle w:val="Naslov2"/>
      </w:pPr>
      <w:bookmarkStart w:id="22" w:name="_Toc128383559"/>
      <w:bookmarkStart w:id="23" w:name="_Toc239157437"/>
      <w:r w:rsidRPr="00150C6A">
        <w:t>P</w:t>
      </w:r>
      <w:bookmarkEnd w:id="19"/>
      <w:bookmarkEnd w:id="20"/>
      <w:bookmarkEnd w:id="21"/>
      <w:r w:rsidRPr="00150C6A">
        <w:t>ravna podlaga</w:t>
      </w:r>
      <w:bookmarkEnd w:id="22"/>
      <w:bookmarkEnd w:id="23"/>
    </w:p>
    <w:p w14:paraId="58D66297" w14:textId="77777777" w:rsidR="00EE1DA5" w:rsidRPr="00150C6A" w:rsidRDefault="00EE1DA5" w:rsidP="00EE1DA5">
      <w:pPr>
        <w:rPr>
          <w:rFonts w:ascii="Aptos" w:hAnsi="Aptos"/>
          <w:noProof/>
        </w:rPr>
      </w:pPr>
    </w:p>
    <w:p w14:paraId="33910D81" w14:textId="36414DFF" w:rsidR="00EE1DA5" w:rsidRPr="00150C6A" w:rsidRDefault="00EE1DA5" w:rsidP="006D6B9B">
      <w:pPr>
        <w:pStyle w:val="Telobesedila"/>
        <w:spacing w:line="280" w:lineRule="exact"/>
        <w:rPr>
          <w:rFonts w:ascii="Aptos" w:hAnsi="Aptos"/>
          <w:noProof/>
        </w:rPr>
      </w:pPr>
      <w:r w:rsidRPr="00150C6A">
        <w:rPr>
          <w:rFonts w:ascii="Aptos" w:hAnsi="Aptos"/>
          <w:noProof/>
        </w:rPr>
        <w:t xml:space="preserve">Javna naročila javnega zavoda RTV Slovenija (v nadaljevanju: naročnik) se izvajajo na podlagi veljavnega </w:t>
      </w:r>
      <w:r w:rsidR="00BB26A3" w:rsidRPr="00150C6A">
        <w:rPr>
          <w:rFonts w:ascii="Aptos" w:hAnsi="Aptos"/>
          <w:noProof/>
        </w:rPr>
        <w:t>Z</w:t>
      </w:r>
      <w:r w:rsidRPr="00150C6A">
        <w:rPr>
          <w:rFonts w:ascii="Aptos" w:hAnsi="Aptos"/>
          <w:noProof/>
        </w:rPr>
        <w:t>akona o javnem naročanju (</w:t>
      </w:r>
      <w:r w:rsidR="00491E6A" w:rsidRPr="00150C6A">
        <w:rPr>
          <w:rFonts w:ascii="Aptos" w:hAnsi="Aptos"/>
          <w:noProof/>
        </w:rPr>
        <w:t>ZJN-</w:t>
      </w:r>
      <w:r w:rsidR="00DB600D" w:rsidRPr="00150C6A">
        <w:rPr>
          <w:rFonts w:ascii="Aptos" w:hAnsi="Aptos"/>
          <w:noProof/>
        </w:rPr>
        <w:t>3</w:t>
      </w:r>
      <w:r w:rsidRPr="00150C6A">
        <w:rPr>
          <w:rFonts w:ascii="Aptos" w:hAnsi="Aptos"/>
          <w:noProof/>
        </w:rPr>
        <w:t>)</w:t>
      </w:r>
      <w:r w:rsidR="006B7154" w:rsidRPr="00150C6A">
        <w:rPr>
          <w:rFonts w:ascii="Aptos" w:hAnsi="Aptos"/>
          <w:noProof/>
        </w:rPr>
        <w:t xml:space="preserve"> </w:t>
      </w:r>
      <w:r w:rsidRPr="00150C6A">
        <w:rPr>
          <w:rFonts w:ascii="Aptos" w:hAnsi="Aptos"/>
          <w:noProof/>
        </w:rPr>
        <w:t xml:space="preserve">in </w:t>
      </w:r>
      <w:r w:rsidR="00BB26A3" w:rsidRPr="00150C6A">
        <w:rPr>
          <w:rFonts w:ascii="Aptos" w:hAnsi="Aptos"/>
          <w:noProof/>
        </w:rPr>
        <w:t>ostalih predpisov</w:t>
      </w:r>
      <w:r w:rsidRPr="00150C6A">
        <w:rPr>
          <w:rFonts w:ascii="Aptos" w:hAnsi="Aptos"/>
          <w:noProof/>
        </w:rPr>
        <w:t xml:space="preserve">, ki urejajo </w:t>
      </w:r>
      <w:r w:rsidR="00BB26A3" w:rsidRPr="00150C6A">
        <w:rPr>
          <w:rFonts w:ascii="Aptos" w:hAnsi="Aptos"/>
          <w:noProof/>
        </w:rPr>
        <w:t>področje javnega naročanja, Zakona o integriteti in preprečevanju korupcije (</w:t>
      </w:r>
      <w:r w:rsidR="00B77F7E" w:rsidRPr="00150C6A">
        <w:rPr>
          <w:rFonts w:ascii="Aptos" w:hAnsi="Aptos"/>
          <w:noProof/>
        </w:rPr>
        <w:t xml:space="preserve">Uradni list RS, št. 69/11 s spremembami, v nadaljevanju: </w:t>
      </w:r>
      <w:r w:rsidR="00BB26A3" w:rsidRPr="00150C6A">
        <w:rPr>
          <w:rFonts w:ascii="Aptos" w:hAnsi="Aptos"/>
          <w:noProof/>
        </w:rPr>
        <w:t>ZIntPK)</w:t>
      </w:r>
      <w:r w:rsidRPr="00150C6A">
        <w:rPr>
          <w:rFonts w:ascii="Aptos" w:hAnsi="Aptos"/>
          <w:noProof/>
        </w:rPr>
        <w:t xml:space="preserve"> ter v skladu z veljavno zakonodajo, ki ureja področje javnih financ ter področje, ki je predmet javnega naročila.</w:t>
      </w:r>
    </w:p>
    <w:p w14:paraId="5A459F9C" w14:textId="77777777" w:rsidR="00EE1DA5" w:rsidRPr="00150C6A" w:rsidRDefault="00EE1DA5" w:rsidP="00EE1DA5">
      <w:pPr>
        <w:pStyle w:val="Telobesedila"/>
        <w:rPr>
          <w:rFonts w:ascii="Aptos" w:hAnsi="Aptos"/>
          <w:b/>
          <w:noProof/>
        </w:rPr>
      </w:pPr>
    </w:p>
    <w:p w14:paraId="3C090E98" w14:textId="77777777" w:rsidR="00EE1DA5" w:rsidRPr="00150C6A" w:rsidRDefault="7E79DEF3" w:rsidP="00A96041">
      <w:pPr>
        <w:pStyle w:val="Naslov2"/>
      </w:pPr>
      <w:bookmarkStart w:id="24" w:name="_Toc14052254"/>
      <w:bookmarkStart w:id="25" w:name="_Toc14052431"/>
      <w:bookmarkStart w:id="26" w:name="_Toc14055375"/>
      <w:bookmarkStart w:id="27" w:name="_Toc128383560"/>
      <w:bookmarkStart w:id="28" w:name="_Toc239157438"/>
      <w:r w:rsidRPr="00150C6A">
        <w:t>T</w:t>
      </w:r>
      <w:bookmarkEnd w:id="24"/>
      <w:bookmarkEnd w:id="25"/>
      <w:bookmarkEnd w:id="26"/>
      <w:r w:rsidRPr="00150C6A">
        <w:t>emeljna pravila poslovanja</w:t>
      </w:r>
      <w:bookmarkEnd w:id="27"/>
      <w:bookmarkEnd w:id="28"/>
    </w:p>
    <w:p w14:paraId="4281BEC7" w14:textId="77777777" w:rsidR="00EE1DA5" w:rsidRPr="00150C6A" w:rsidRDefault="00EE1DA5" w:rsidP="00EE1DA5">
      <w:pPr>
        <w:rPr>
          <w:rFonts w:ascii="Aptos" w:hAnsi="Aptos"/>
          <w:noProof/>
        </w:rPr>
      </w:pPr>
    </w:p>
    <w:p w14:paraId="0F58F565" w14:textId="57F31F99" w:rsidR="00EE1DA5" w:rsidRPr="00150C6A" w:rsidRDefault="00EE1DA5" w:rsidP="006D6B9B">
      <w:pPr>
        <w:pStyle w:val="Telobesedila"/>
        <w:spacing w:line="280" w:lineRule="exact"/>
        <w:rPr>
          <w:rFonts w:ascii="Aptos" w:hAnsi="Aptos"/>
          <w:noProof/>
        </w:rPr>
      </w:pPr>
      <w:r w:rsidRPr="00150C6A">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150C6A" w:rsidRDefault="00EE1DA5" w:rsidP="006D6B9B">
      <w:pPr>
        <w:pStyle w:val="Telobesedila"/>
        <w:spacing w:line="280" w:lineRule="exact"/>
        <w:rPr>
          <w:rFonts w:ascii="Aptos" w:hAnsi="Aptos"/>
          <w:noProof/>
        </w:rPr>
      </w:pPr>
      <w:r w:rsidRPr="00150C6A">
        <w:rPr>
          <w:rFonts w:ascii="Aptos" w:hAnsi="Aptos"/>
          <w:noProof/>
        </w:rPr>
        <w:t>V času od objave do sklenitve pogodb</w:t>
      </w:r>
      <w:r w:rsidR="00154EE4" w:rsidRPr="00150C6A">
        <w:rPr>
          <w:rFonts w:ascii="Aptos" w:hAnsi="Aptos"/>
          <w:noProof/>
        </w:rPr>
        <w:t>,</w:t>
      </w:r>
      <w:r w:rsidRPr="00150C6A">
        <w:rPr>
          <w:rFonts w:ascii="Aptos" w:hAnsi="Aptos"/>
          <w:noProof/>
        </w:rPr>
        <w:t xml:space="preserve"> ponudnik ne sme pričenjati in izvajati dejanj, ki bi vnaprej določila izbiro določene ponudbe. V času od izbire ponudbe do začetka veljavnosti pogodbe</w:t>
      </w:r>
      <w:r w:rsidR="00154EE4" w:rsidRPr="00150C6A">
        <w:rPr>
          <w:rFonts w:ascii="Aptos" w:hAnsi="Aptos"/>
          <w:noProof/>
        </w:rPr>
        <w:t>,</w:t>
      </w:r>
      <w:r w:rsidRPr="00150C6A">
        <w:rPr>
          <w:rFonts w:ascii="Aptos" w:hAnsi="Aptos"/>
          <w:noProof/>
        </w:rPr>
        <w:t xml:space="preserve"> ponudnik ne sme pričenjati dejanj, ki bi lahko povzročila, da pogodba ne bi pričela veljati ali ne bi bila izpolnjena. V primeru ustavitve postopka</w:t>
      </w:r>
      <w:r w:rsidR="00154EE4" w:rsidRPr="00150C6A">
        <w:rPr>
          <w:rFonts w:ascii="Aptos" w:hAnsi="Aptos"/>
          <w:noProof/>
        </w:rPr>
        <w:t>,</w:t>
      </w:r>
      <w:r w:rsidRPr="00150C6A">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150C6A">
        <w:rPr>
          <w:rFonts w:ascii="Aptos" w:hAnsi="Aptos"/>
          <w:noProof/>
        </w:rPr>
        <w:t>.</w:t>
      </w:r>
    </w:p>
    <w:p w14:paraId="671760FD" w14:textId="77777777" w:rsidR="00856461" w:rsidRPr="00150C6A" w:rsidRDefault="00856461">
      <w:pPr>
        <w:jc w:val="left"/>
        <w:rPr>
          <w:rFonts w:ascii="Aptos" w:hAnsi="Aptos" w:cs="Arial"/>
          <w:b/>
          <w:bCs/>
          <w:noProof/>
          <w:kern w:val="32"/>
          <w:sz w:val="24"/>
          <w:szCs w:val="32"/>
        </w:rPr>
      </w:pPr>
      <w:bookmarkStart w:id="29" w:name="_Toc224698174"/>
      <w:bookmarkStart w:id="30" w:name="_Toc224967098"/>
      <w:bookmarkStart w:id="31" w:name="_Toc128383561"/>
      <w:r w:rsidRPr="00150C6A">
        <w:rPr>
          <w:rFonts w:ascii="Aptos" w:hAnsi="Aptos"/>
          <w:b/>
          <w:bCs/>
          <w:noProof/>
        </w:rPr>
        <w:br w:type="page"/>
      </w:r>
    </w:p>
    <w:p w14:paraId="74312C6F" w14:textId="0340C6CD" w:rsidR="00EE1DA5" w:rsidRPr="00150C6A" w:rsidRDefault="7E79DEF3" w:rsidP="5A453408">
      <w:pPr>
        <w:pStyle w:val="Naslov1"/>
        <w:tabs>
          <w:tab w:val="clear" w:pos="716"/>
          <w:tab w:val="num" w:pos="284"/>
        </w:tabs>
        <w:ind w:hanging="716"/>
        <w:rPr>
          <w:rFonts w:ascii="Aptos" w:hAnsi="Aptos"/>
          <w:b/>
          <w:bCs/>
          <w:noProof/>
        </w:rPr>
      </w:pPr>
      <w:bookmarkStart w:id="32" w:name="_Toc239157439"/>
      <w:r w:rsidRPr="00150C6A">
        <w:rPr>
          <w:rFonts w:ascii="Aptos" w:hAnsi="Aptos"/>
          <w:b/>
          <w:bCs/>
          <w:noProof/>
        </w:rPr>
        <w:lastRenderedPageBreak/>
        <w:t>PREDMET JAVNEGA NAROČILA</w:t>
      </w:r>
      <w:bookmarkEnd w:id="29"/>
      <w:bookmarkEnd w:id="30"/>
      <w:bookmarkEnd w:id="31"/>
      <w:bookmarkEnd w:id="32"/>
    </w:p>
    <w:p w14:paraId="329F66D5" w14:textId="77777777" w:rsidR="00ED6FCD" w:rsidRPr="00150C6A" w:rsidRDefault="00ED6FCD" w:rsidP="006E0E69">
      <w:bookmarkStart w:id="33" w:name="_Toc14052255"/>
      <w:bookmarkStart w:id="34" w:name="_Toc14052432"/>
      <w:bookmarkStart w:id="35" w:name="_Toc14055376"/>
      <w:bookmarkStart w:id="36" w:name="_Toc15030895"/>
      <w:bookmarkStart w:id="37" w:name="_Toc224527381"/>
    </w:p>
    <w:p w14:paraId="0F36FD0F" w14:textId="77777777" w:rsidR="00CB6EEE" w:rsidRPr="00150C6A" w:rsidRDefault="0009647A" w:rsidP="0009647A">
      <w:pPr>
        <w:spacing w:line="280" w:lineRule="atLeast"/>
        <w:rPr>
          <w:rFonts w:ascii="Aptos" w:hAnsi="Aptos"/>
        </w:rPr>
      </w:pPr>
      <w:r w:rsidRPr="00150C6A">
        <w:rPr>
          <w:rFonts w:ascii="Aptos" w:hAnsi="Aptos"/>
        </w:rPr>
        <w:t xml:space="preserve">Predmet javnega naročila je </w:t>
      </w:r>
      <w:r w:rsidR="00856461" w:rsidRPr="00150C6A">
        <w:rPr>
          <w:rFonts w:ascii="Aptos" w:hAnsi="Aptos"/>
        </w:rPr>
        <w:t>prenova video-mešalne mize in kamernih verig v Studiu S-4</w:t>
      </w:r>
      <w:r w:rsidRPr="00150C6A">
        <w:rPr>
          <w:rFonts w:ascii="Aptos" w:hAnsi="Aptos"/>
        </w:rPr>
        <w:t>.</w:t>
      </w:r>
      <w:r w:rsidR="00856461" w:rsidRPr="00150C6A">
        <w:rPr>
          <w:rFonts w:ascii="Aptos" w:hAnsi="Aptos"/>
        </w:rPr>
        <w:t xml:space="preserve"> V okviru predmeta javnega naročila naročnik nabavlja 1 x video-mešalno mizo in 4 x studijske kamere. </w:t>
      </w:r>
    </w:p>
    <w:p w14:paraId="74EA6B7E" w14:textId="77777777" w:rsidR="00CB6EEE" w:rsidRPr="00150C6A" w:rsidRDefault="00CB6EEE" w:rsidP="0009647A">
      <w:pPr>
        <w:spacing w:line="280" w:lineRule="atLeast"/>
        <w:rPr>
          <w:rFonts w:ascii="Aptos" w:hAnsi="Aptos"/>
        </w:rPr>
      </w:pPr>
    </w:p>
    <w:p w14:paraId="2D81E9F5" w14:textId="77777777" w:rsidR="00CB6EEE" w:rsidRPr="00150C6A" w:rsidRDefault="00CB6EEE" w:rsidP="0009647A">
      <w:pPr>
        <w:spacing w:line="280" w:lineRule="atLeast"/>
        <w:rPr>
          <w:rFonts w:ascii="Aptos" w:hAnsi="Aptos"/>
          <w:b/>
          <w:bCs/>
        </w:rPr>
      </w:pPr>
      <w:r w:rsidRPr="00150C6A">
        <w:rPr>
          <w:rFonts w:ascii="Aptos" w:hAnsi="Aptos"/>
          <w:b/>
          <w:bCs/>
        </w:rPr>
        <w:t>Javno naročilo je razdeljeno na dva (2) sklopa, in sicer:</w:t>
      </w:r>
    </w:p>
    <w:p w14:paraId="43D0B1A6" w14:textId="77777777" w:rsidR="00CB6EEE" w:rsidRPr="00150C6A" w:rsidRDefault="00CB6EEE" w:rsidP="00514179">
      <w:pPr>
        <w:pStyle w:val="Odstavekseznama"/>
        <w:numPr>
          <w:ilvl w:val="0"/>
          <w:numId w:val="26"/>
        </w:numPr>
        <w:spacing w:line="280" w:lineRule="atLeast"/>
        <w:rPr>
          <w:rFonts w:ascii="Aptos" w:hAnsi="Aptos"/>
          <w:b/>
          <w:bCs/>
        </w:rPr>
      </w:pPr>
      <w:r w:rsidRPr="00150C6A">
        <w:rPr>
          <w:rFonts w:ascii="Aptos" w:hAnsi="Aptos"/>
          <w:b/>
          <w:bCs/>
        </w:rPr>
        <w:t xml:space="preserve">Sklop A: </w:t>
      </w:r>
      <w:r w:rsidRPr="00150C6A">
        <w:rPr>
          <w:rFonts w:ascii="Aptos" w:hAnsi="Aptos"/>
        </w:rPr>
        <w:t>Video-mešalna miza</w:t>
      </w:r>
    </w:p>
    <w:p w14:paraId="1E382F3C" w14:textId="1DC1928E" w:rsidR="00CB6EEE" w:rsidRPr="00150C6A" w:rsidRDefault="00CB6EEE" w:rsidP="00514179">
      <w:pPr>
        <w:pStyle w:val="Odstavekseznama"/>
        <w:numPr>
          <w:ilvl w:val="0"/>
          <w:numId w:val="26"/>
        </w:numPr>
        <w:spacing w:line="280" w:lineRule="atLeast"/>
        <w:rPr>
          <w:rFonts w:ascii="Aptos" w:hAnsi="Aptos"/>
          <w:b/>
          <w:bCs/>
        </w:rPr>
      </w:pPr>
      <w:r w:rsidRPr="00150C6A">
        <w:rPr>
          <w:rFonts w:ascii="Aptos" w:hAnsi="Aptos"/>
          <w:b/>
          <w:bCs/>
        </w:rPr>
        <w:t xml:space="preserve">Sklop B: </w:t>
      </w:r>
      <w:r w:rsidRPr="00150C6A">
        <w:rPr>
          <w:rFonts w:ascii="Aptos" w:hAnsi="Aptos"/>
        </w:rPr>
        <w:t>Studijske kamere</w:t>
      </w:r>
      <w:r w:rsidR="00C96B96" w:rsidRPr="00150C6A">
        <w:rPr>
          <w:rFonts w:ascii="Aptos" w:hAnsi="Aptos"/>
        </w:rPr>
        <w:t xml:space="preserve"> in studijski stativi</w:t>
      </w:r>
    </w:p>
    <w:p w14:paraId="68619C57" w14:textId="77777777" w:rsidR="00CB6EEE" w:rsidRPr="00150C6A" w:rsidRDefault="00CB6EEE" w:rsidP="00CB6EEE">
      <w:pPr>
        <w:spacing w:line="280" w:lineRule="atLeast"/>
        <w:rPr>
          <w:rFonts w:ascii="Aptos" w:hAnsi="Aptos"/>
        </w:rPr>
      </w:pPr>
    </w:p>
    <w:p w14:paraId="175AAFDB" w14:textId="1D8A9422" w:rsidR="0009647A" w:rsidRPr="00150C6A" w:rsidRDefault="00856461" w:rsidP="00CB6EEE">
      <w:pPr>
        <w:spacing w:line="280" w:lineRule="atLeast"/>
        <w:rPr>
          <w:rFonts w:ascii="Aptos" w:hAnsi="Aptos"/>
        </w:rPr>
      </w:pPr>
      <w:r w:rsidRPr="00150C6A">
        <w:rPr>
          <w:rFonts w:ascii="Aptos" w:hAnsi="Aptos"/>
        </w:rPr>
        <w:t>Tehnične zahteve, ki se nanašajo na video-mešalno mizo in studijske kamere so razvidne v nadaljevanju te Dokumentacije v zvezi z oddajo javnega naročila.</w:t>
      </w:r>
    </w:p>
    <w:p w14:paraId="4D7188F7" w14:textId="77777777" w:rsidR="0004075A" w:rsidRPr="00150C6A" w:rsidRDefault="0004075A" w:rsidP="0009647A">
      <w:pPr>
        <w:spacing w:line="280" w:lineRule="atLeast"/>
        <w:rPr>
          <w:rFonts w:ascii="Aptos" w:hAnsi="Aptos"/>
        </w:rPr>
      </w:pPr>
    </w:p>
    <w:p w14:paraId="4FE3686E" w14:textId="77777777" w:rsidR="003563A2" w:rsidRPr="00150C6A" w:rsidRDefault="003563A2" w:rsidP="003563A2">
      <w:pPr>
        <w:pStyle w:val="Naslov2"/>
      </w:pPr>
      <w:bookmarkStart w:id="38" w:name="_Toc239157440"/>
      <w:r w:rsidRPr="00150C6A">
        <w:t>Pogoji za sodelovanje</w:t>
      </w:r>
      <w:bookmarkEnd w:id="38"/>
    </w:p>
    <w:p w14:paraId="2C777107" w14:textId="738B89F5" w:rsidR="00D639DC" w:rsidRPr="00150C6A" w:rsidRDefault="003563A2" w:rsidP="003563A2">
      <w:pPr>
        <w:spacing w:line="280" w:lineRule="atLeast"/>
        <w:rPr>
          <w:rFonts w:ascii="Aptos" w:hAnsi="Aptos"/>
        </w:rPr>
      </w:pPr>
      <w:r w:rsidRPr="00150C6A">
        <w:rPr>
          <w:rFonts w:ascii="Aptos" w:hAnsi="Aptos"/>
        </w:rPr>
        <w:t xml:space="preserve">Ponudniki morajo izpolnjevati vse pogoje, navedene v nadaljevanju tega poglavja Dokumentacije v zvezi z oddajo javnega naročila. </w:t>
      </w:r>
    </w:p>
    <w:p w14:paraId="78D7F264" w14:textId="77777777" w:rsidR="00D639DC" w:rsidRPr="00150C6A" w:rsidRDefault="00D639DC" w:rsidP="00D639DC">
      <w:pPr>
        <w:pStyle w:val="Naslov3"/>
        <w:rPr>
          <w:noProof/>
        </w:rPr>
      </w:pPr>
      <w:bookmarkStart w:id="39" w:name="_Toc232416731"/>
      <w:bookmarkStart w:id="40" w:name="_Toc239157441"/>
      <w:r w:rsidRPr="00150C6A">
        <w:rPr>
          <w:noProof/>
        </w:rPr>
        <w:t>Osnovna sposobnost ponudnika</w:t>
      </w:r>
      <w:bookmarkEnd w:id="39"/>
      <w:bookmarkEnd w:id="40"/>
    </w:p>
    <w:p w14:paraId="0F7ADAEB" w14:textId="77777777" w:rsidR="00D639DC" w:rsidRPr="00150C6A" w:rsidRDefault="00D639DC" w:rsidP="00514179">
      <w:pPr>
        <w:pStyle w:val="Odstavekseznama"/>
        <w:numPr>
          <w:ilvl w:val="0"/>
          <w:numId w:val="10"/>
        </w:numPr>
        <w:spacing w:line="280" w:lineRule="exact"/>
        <w:rPr>
          <w:rFonts w:ascii="Aptos" w:hAnsi="Aptos"/>
          <w:noProof/>
        </w:rPr>
      </w:pPr>
      <w:r w:rsidRPr="00150C6A">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150C6A">
        <w:rPr>
          <w:rFonts w:ascii="Aptos" w:hAnsi="Aptos"/>
          <w:noProof/>
        </w:rPr>
        <w:tab/>
      </w:r>
    </w:p>
    <w:p w14:paraId="772D351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terorizem (108. člen KZ-1),</w:t>
      </w:r>
    </w:p>
    <w:p w14:paraId="1C5BD89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financiranje terorizma (109. člen KZ-1),</w:t>
      </w:r>
    </w:p>
    <w:p w14:paraId="0A916CF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ščuvanje in javno poveličevanje terorističnih dejanj (110. člen KZ-1),</w:t>
      </w:r>
    </w:p>
    <w:p w14:paraId="080E954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novačenje in usposabljanje za terorizem (111. člen KZ-1), </w:t>
      </w:r>
    </w:p>
    <w:p w14:paraId="32819232"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spravljanje v suženjsko razmerje (112. člen KZ-1),</w:t>
      </w:r>
    </w:p>
    <w:p w14:paraId="2FD253F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trgovina z ljudmi (113. člen KZ-1),</w:t>
      </w:r>
    </w:p>
    <w:p w14:paraId="32ED0A3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sprejemanje podkupnine pri volitvah (157. člen KZ-1),</w:t>
      </w:r>
    </w:p>
    <w:p w14:paraId="4AADE31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kršitev temeljnih pravic delavcev (196. člen KZ-1),</w:t>
      </w:r>
    </w:p>
    <w:p w14:paraId="0BEE57B5"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goljufija (211. člen KZ-1),</w:t>
      </w:r>
    </w:p>
    <w:p w14:paraId="51A7668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protipravno omejevanje konkurence (225. člen KZ-1), </w:t>
      </w:r>
    </w:p>
    <w:p w14:paraId="1E148C6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povzročitev stečaja z goljufijo ali nevestnim poslovanjem (226. člen KZ-1),</w:t>
      </w:r>
    </w:p>
    <w:p w14:paraId="155C0D76"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oškodovanje upnikov (227. člen KZ-1),</w:t>
      </w:r>
    </w:p>
    <w:p w14:paraId="077D35D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poslovna goljufija (228. člen KZ-1),</w:t>
      </w:r>
    </w:p>
    <w:p w14:paraId="698862D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goljufija na škodo Evropske unije (229. člen KZ-1),</w:t>
      </w:r>
    </w:p>
    <w:p w14:paraId="30456A4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preslepitev pri pridobitvi in uporabi posojila ali ugodnosti (230. člen KZ-1),</w:t>
      </w:r>
    </w:p>
    <w:p w14:paraId="720A6C1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preslepitev pri poslovanju z vrednostnimi papirji (231. člen KZ-1),</w:t>
      </w:r>
    </w:p>
    <w:p w14:paraId="14E1DA2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preslepitev kupcev (232. člen KZ-1),</w:t>
      </w:r>
    </w:p>
    <w:p w14:paraId="377B6A6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neupravičena uporaba tuje oznake ali modela (233. člen KZ-1),</w:t>
      </w:r>
    </w:p>
    <w:p w14:paraId="14AECA64"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neupravičena uporaba tujega izuma ali topografije (234. člen KZ-1), </w:t>
      </w:r>
    </w:p>
    <w:p w14:paraId="10971C4C"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ponareditev ali uničenje poslovnih listin (235. člen KZ-1),  </w:t>
      </w:r>
    </w:p>
    <w:p w14:paraId="10254B6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izdaja in neupravičena pridobitev poslovne skrivnosti (236. člen KZ-1), </w:t>
      </w:r>
    </w:p>
    <w:p w14:paraId="01CA8650"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informacijskega sistema (237. člen KZ-1),</w:t>
      </w:r>
    </w:p>
    <w:p w14:paraId="518F610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notranje informacije (238. člen KZ-1),</w:t>
      </w:r>
    </w:p>
    <w:p w14:paraId="0489818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trga finančnih instrumentov (239. člen KZ-1),</w:t>
      </w:r>
    </w:p>
    <w:p w14:paraId="2A3B669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položaja ali zaupanja pri gospodarski dejavnosti (240. člen KZ-1),</w:t>
      </w:r>
    </w:p>
    <w:p w14:paraId="43DCB349"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lastRenderedPageBreak/>
        <w:t>nedovoljeno sprejemanje daril (241. člen KZ-1),</w:t>
      </w:r>
    </w:p>
    <w:p w14:paraId="04D6C2FA"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nedovoljeno dajanje daril (242. člen KZ-1),</w:t>
      </w:r>
    </w:p>
    <w:p w14:paraId="3E02A0ED"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ponarejanje denarja (243. člen KZ-1),</w:t>
      </w:r>
    </w:p>
    <w:p w14:paraId="05E46F1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ponarejanje in uporaba ponarejenih vrednotnic ali vrednostnih papirjev (244. člen KZ-1),</w:t>
      </w:r>
    </w:p>
    <w:p w14:paraId="27870B7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pranje denarja (245. člen KZ-1), </w:t>
      </w:r>
    </w:p>
    <w:p w14:paraId="02CFB7F7"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negotovinskega plačilnega sredstva (246. člen KZ-1),</w:t>
      </w:r>
    </w:p>
    <w:p w14:paraId="75D1292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uporaba ponarejenega negotovinskega plačilnega sredstva (247. člen KZ-1),</w:t>
      </w:r>
    </w:p>
    <w:p w14:paraId="74241C9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izdelava, pridobitev in odtujitev pripomočkov za ponarejanje (248. člen KZ-1), </w:t>
      </w:r>
    </w:p>
    <w:p w14:paraId="286923B9"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davčna zatajitev (249. člen KZ-1),</w:t>
      </w:r>
    </w:p>
    <w:p w14:paraId="648C2E7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tihotapstvo (250. člen KZ-1),</w:t>
      </w:r>
    </w:p>
    <w:p w14:paraId="70DFAF9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uradnega položaja ali uradnih pravic (257. člen KZ-1),</w:t>
      </w:r>
    </w:p>
    <w:p w14:paraId="5061548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oškodovanje javnih sredstev (257.a člen KZ-1),</w:t>
      </w:r>
    </w:p>
    <w:p w14:paraId="40F4C34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izdaja tajnih podatkov (260. člen KZ-1),</w:t>
      </w:r>
    </w:p>
    <w:p w14:paraId="08F4DE94"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jemanje podkupnine (261. člen KZ-1),</w:t>
      </w:r>
    </w:p>
    <w:p w14:paraId="350B8E6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dajanje podkupnine (262. člen KZ-1),</w:t>
      </w:r>
    </w:p>
    <w:p w14:paraId="17641AC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sprejemanje koristi za nezakonito posredovanje (263. člen KZ-1),</w:t>
      </w:r>
    </w:p>
    <w:p w14:paraId="7664380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dajanje daril za nezakonito posredovanje (264. člen KZ-1),</w:t>
      </w:r>
    </w:p>
    <w:p w14:paraId="7DC76346"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hudodelsko združevanje (294. člen KZ-1).</w:t>
      </w:r>
    </w:p>
    <w:p w14:paraId="65386DBD" w14:textId="77777777" w:rsidR="00D639DC" w:rsidRPr="00150C6A" w:rsidRDefault="00D639DC" w:rsidP="00D639DC">
      <w:pPr>
        <w:spacing w:line="280" w:lineRule="atLeast"/>
        <w:rPr>
          <w:rFonts w:ascii="Aptos" w:eastAsia="Calibri" w:hAnsi="Aptos"/>
          <w:szCs w:val="22"/>
        </w:rPr>
      </w:pPr>
    </w:p>
    <w:p w14:paraId="40D6C87F" w14:textId="77777777" w:rsidR="00D639DC" w:rsidRPr="00150C6A" w:rsidRDefault="00D639DC" w:rsidP="00D639DC">
      <w:pPr>
        <w:spacing w:line="280" w:lineRule="atLeast"/>
        <w:ind w:left="709"/>
        <w:rPr>
          <w:rFonts w:ascii="Aptos" w:eastAsia="Calibri" w:hAnsi="Aptos"/>
          <w:szCs w:val="22"/>
        </w:rPr>
      </w:pPr>
      <w:r w:rsidRPr="00150C6A">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AD68C01" w14:textId="77777777" w:rsidR="00D639DC" w:rsidRPr="00150C6A" w:rsidRDefault="00D639DC" w:rsidP="00D639DC">
      <w:pPr>
        <w:spacing w:line="280" w:lineRule="atLeast"/>
        <w:ind w:left="709"/>
        <w:rPr>
          <w:rFonts w:ascii="Aptos" w:eastAsia="Calibri" w:hAnsi="Aptos"/>
          <w:b/>
          <w:bCs/>
          <w:noProof/>
          <w:szCs w:val="22"/>
        </w:rPr>
      </w:pPr>
    </w:p>
    <w:p w14:paraId="63C5AA00" w14:textId="77777777" w:rsidR="00D639DC" w:rsidRPr="00150C6A" w:rsidRDefault="00D639DC" w:rsidP="00D639DC">
      <w:pPr>
        <w:spacing w:line="280" w:lineRule="atLeast"/>
        <w:ind w:left="709"/>
        <w:rPr>
          <w:rFonts w:ascii="Aptos" w:eastAsia="Calibri" w:hAnsi="Aptos"/>
          <w:noProof/>
          <w:szCs w:val="22"/>
        </w:rPr>
      </w:pPr>
      <w:r w:rsidRPr="00150C6A">
        <w:rPr>
          <w:rFonts w:ascii="Aptos" w:eastAsia="Calibri" w:hAnsi="Aptos"/>
          <w:b/>
          <w:bCs/>
          <w:noProof/>
          <w:szCs w:val="22"/>
        </w:rPr>
        <w:t xml:space="preserve">Dokazilo: </w:t>
      </w:r>
      <w:r w:rsidRPr="00150C6A">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31179F36" w14:textId="77777777" w:rsidR="00D639DC" w:rsidRPr="00150C6A" w:rsidRDefault="00D639DC" w:rsidP="00D639DC">
      <w:pPr>
        <w:spacing w:line="280" w:lineRule="atLeast"/>
        <w:ind w:left="709"/>
        <w:rPr>
          <w:rFonts w:ascii="Aptos" w:eastAsia="Calibri" w:hAnsi="Aptos"/>
          <w:noProof/>
          <w:szCs w:val="22"/>
        </w:rPr>
      </w:pPr>
    </w:p>
    <w:p w14:paraId="7243B2F4" w14:textId="77777777" w:rsidR="00D639DC" w:rsidRPr="00150C6A" w:rsidRDefault="00D639DC" w:rsidP="00D639DC">
      <w:pPr>
        <w:spacing w:line="280" w:lineRule="atLeast"/>
        <w:ind w:left="709"/>
        <w:rPr>
          <w:rFonts w:ascii="Aptos" w:eastAsia="Calibri" w:hAnsi="Aptos"/>
          <w:noProof/>
          <w:szCs w:val="22"/>
        </w:rPr>
      </w:pPr>
      <w:r w:rsidRPr="00150C6A">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2A3540C4" w14:textId="77777777" w:rsidR="00D639DC" w:rsidRPr="00150C6A" w:rsidRDefault="00D639DC" w:rsidP="00D639DC">
      <w:pPr>
        <w:spacing w:line="280" w:lineRule="atLeast"/>
        <w:rPr>
          <w:rFonts w:ascii="Aptos" w:eastAsia="Calibri" w:hAnsi="Aptos"/>
          <w:szCs w:val="22"/>
        </w:rPr>
      </w:pPr>
    </w:p>
    <w:p w14:paraId="58025813" w14:textId="77777777" w:rsidR="00D639DC" w:rsidRPr="00150C6A" w:rsidRDefault="00D639DC" w:rsidP="00D639DC">
      <w:pPr>
        <w:spacing w:line="280" w:lineRule="atLeast"/>
        <w:ind w:left="709"/>
        <w:rPr>
          <w:rFonts w:ascii="Aptos" w:eastAsia="Calibri" w:hAnsi="Aptos"/>
          <w:szCs w:val="22"/>
        </w:rPr>
      </w:pPr>
      <w:r w:rsidRPr="00150C6A">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6CF9A592" w14:textId="77777777" w:rsidR="00D639DC" w:rsidRPr="00150C6A" w:rsidRDefault="00D639DC" w:rsidP="00D639DC">
      <w:pPr>
        <w:spacing w:line="280" w:lineRule="atLeast"/>
        <w:rPr>
          <w:rFonts w:ascii="Aptos" w:eastAsia="Calibri" w:hAnsi="Aptos"/>
          <w:b/>
          <w:bCs/>
          <w:szCs w:val="22"/>
        </w:rPr>
      </w:pPr>
    </w:p>
    <w:p w14:paraId="4051B59E" w14:textId="77777777" w:rsidR="00D639DC" w:rsidRPr="00150C6A" w:rsidRDefault="00D639DC" w:rsidP="00514179">
      <w:pPr>
        <w:pStyle w:val="Odstavekseznama"/>
        <w:numPr>
          <w:ilvl w:val="0"/>
          <w:numId w:val="10"/>
        </w:numPr>
        <w:spacing w:line="280" w:lineRule="atLeast"/>
        <w:rPr>
          <w:rFonts w:ascii="Aptos" w:hAnsi="Aptos" w:cs="Arial"/>
          <w:noProof/>
          <w:szCs w:val="20"/>
        </w:rPr>
      </w:pPr>
      <w:r w:rsidRPr="00150C6A">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19B157AD" w14:textId="77777777" w:rsidR="00D639DC" w:rsidRPr="00150C6A" w:rsidRDefault="00D639DC" w:rsidP="00D639DC">
      <w:pPr>
        <w:pStyle w:val="Odstavekseznama"/>
        <w:spacing w:line="280" w:lineRule="atLeast"/>
        <w:rPr>
          <w:rFonts w:ascii="Aptos" w:hAnsi="Aptos" w:cs="Arial"/>
          <w:noProof/>
          <w:szCs w:val="20"/>
        </w:rPr>
      </w:pPr>
    </w:p>
    <w:p w14:paraId="437D4331" w14:textId="77777777" w:rsidR="00D639DC" w:rsidRPr="00150C6A" w:rsidRDefault="00D639DC" w:rsidP="00D639DC">
      <w:pPr>
        <w:pStyle w:val="Odstavekseznama"/>
        <w:spacing w:line="280" w:lineRule="atLeast"/>
        <w:rPr>
          <w:rFonts w:ascii="Aptos" w:hAnsi="Aptos" w:cs="Arial"/>
          <w:noProof/>
          <w:szCs w:val="20"/>
        </w:rPr>
      </w:pPr>
      <w:r w:rsidRPr="00150C6A">
        <w:rPr>
          <w:rFonts w:ascii="Aptos" w:hAnsi="Aptos" w:cs="Arial"/>
          <w:b/>
          <w:noProof/>
          <w:szCs w:val="20"/>
        </w:rPr>
        <w:lastRenderedPageBreak/>
        <w:t xml:space="preserve">Dokazilo: </w:t>
      </w:r>
      <w:r w:rsidRPr="00150C6A">
        <w:rPr>
          <w:rFonts w:ascii="Aptos" w:hAnsi="Aptos" w:cs="Arial"/>
          <w:noProof/>
          <w:szCs w:val="20"/>
        </w:rPr>
        <w:t>ESPD obrazec (»Del III: Razlogi za izključitev, Oddelek B: Razlogi, povezani s plačilom davkov ali prispevkov za socialno varnost«) za vse gospodarske subjekte v ponudbi</w:t>
      </w:r>
    </w:p>
    <w:p w14:paraId="3787833F" w14:textId="77777777" w:rsidR="00D639DC" w:rsidRPr="00150C6A" w:rsidRDefault="00D639DC" w:rsidP="00D639DC">
      <w:pPr>
        <w:rPr>
          <w:rFonts w:ascii="Aptos" w:eastAsia="Calibri" w:hAnsi="Aptos"/>
          <w:noProof/>
          <w:szCs w:val="22"/>
        </w:rPr>
      </w:pPr>
    </w:p>
    <w:p w14:paraId="64C2D68F" w14:textId="77777777" w:rsidR="00D639DC" w:rsidRPr="00150C6A" w:rsidRDefault="00D639DC" w:rsidP="00514179">
      <w:pPr>
        <w:pStyle w:val="Odstavekseznama"/>
        <w:numPr>
          <w:ilvl w:val="0"/>
          <w:numId w:val="10"/>
        </w:numPr>
        <w:spacing w:line="280" w:lineRule="exact"/>
        <w:ind w:left="714" w:hanging="357"/>
        <w:rPr>
          <w:rFonts w:ascii="Aptos" w:eastAsia="Calibri" w:hAnsi="Aptos"/>
          <w:noProof/>
          <w:szCs w:val="22"/>
        </w:rPr>
      </w:pPr>
      <w:r w:rsidRPr="00150C6A">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21AE2184" w14:textId="77777777" w:rsidR="00D639DC" w:rsidRPr="00150C6A" w:rsidRDefault="00D639DC" w:rsidP="00D639DC">
      <w:pPr>
        <w:pStyle w:val="Odstavekseznama"/>
        <w:spacing w:line="280" w:lineRule="exact"/>
        <w:ind w:left="714"/>
        <w:rPr>
          <w:rFonts w:ascii="Aptos" w:hAnsi="Aptos" w:cs="Arial"/>
          <w:szCs w:val="20"/>
        </w:rPr>
      </w:pPr>
    </w:p>
    <w:p w14:paraId="30487835" w14:textId="77777777" w:rsidR="00D639DC" w:rsidRPr="00150C6A" w:rsidRDefault="00D639DC" w:rsidP="00D639DC">
      <w:pPr>
        <w:spacing w:line="280" w:lineRule="atLeast"/>
        <w:ind w:left="709" w:hanging="1"/>
        <w:rPr>
          <w:rFonts w:ascii="Aptos" w:hAnsi="Aptos" w:cs="Arial"/>
          <w:b/>
          <w:szCs w:val="20"/>
        </w:rPr>
      </w:pPr>
      <w:r w:rsidRPr="00150C6A">
        <w:rPr>
          <w:rFonts w:ascii="Aptos" w:hAnsi="Aptos" w:cs="Arial"/>
          <w:b/>
          <w:szCs w:val="20"/>
        </w:rPr>
        <w:t xml:space="preserve">Dokazilo: </w:t>
      </w:r>
      <w:r w:rsidRPr="00150C6A">
        <w:rPr>
          <w:rFonts w:ascii="Aptos" w:hAnsi="Aptos" w:cs="Arial"/>
          <w:szCs w:val="20"/>
        </w:rPr>
        <w:t>ESPD obrazec (»Del III: Razlogi za izključitev, Oddelek D: Nacionalni razlogi za izključitev«) za vse gospodarske subjekte v ponudbi</w:t>
      </w:r>
    </w:p>
    <w:p w14:paraId="67384605" w14:textId="77777777" w:rsidR="00D639DC" w:rsidRPr="00150C6A" w:rsidRDefault="00D639DC" w:rsidP="00D639DC">
      <w:pPr>
        <w:pStyle w:val="Odstavekseznama"/>
        <w:spacing w:line="280" w:lineRule="exact"/>
        <w:ind w:left="714"/>
        <w:rPr>
          <w:rFonts w:ascii="Aptos" w:eastAsia="Calibri" w:hAnsi="Aptos"/>
          <w:szCs w:val="22"/>
        </w:rPr>
      </w:pPr>
    </w:p>
    <w:p w14:paraId="74E31391" w14:textId="77777777" w:rsidR="00D639DC" w:rsidRPr="00150C6A" w:rsidRDefault="00D639DC" w:rsidP="00514179">
      <w:pPr>
        <w:pStyle w:val="Odstavekseznama"/>
        <w:numPr>
          <w:ilvl w:val="0"/>
          <w:numId w:val="10"/>
        </w:numPr>
        <w:spacing w:line="280" w:lineRule="atLeast"/>
        <w:ind w:left="714" w:hanging="357"/>
        <w:rPr>
          <w:rFonts w:ascii="Aptos" w:eastAsia="Calibri" w:hAnsi="Aptos"/>
          <w:szCs w:val="22"/>
        </w:rPr>
      </w:pPr>
      <w:r w:rsidRPr="00150C6A">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729524" w14:textId="77777777" w:rsidR="00D639DC" w:rsidRPr="00150C6A" w:rsidRDefault="00D639DC" w:rsidP="00D639DC">
      <w:pPr>
        <w:spacing w:line="280" w:lineRule="atLeast"/>
        <w:ind w:left="709"/>
        <w:rPr>
          <w:rFonts w:ascii="Aptos" w:hAnsi="Aptos" w:cs="Arial"/>
          <w:noProof/>
          <w:szCs w:val="20"/>
        </w:rPr>
      </w:pPr>
      <w:r w:rsidRPr="00150C6A">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D05C79" w14:textId="77777777" w:rsidR="00D639DC" w:rsidRPr="00150C6A" w:rsidRDefault="00D639DC" w:rsidP="00D639DC">
      <w:pPr>
        <w:spacing w:line="280" w:lineRule="atLeast"/>
        <w:rPr>
          <w:rFonts w:ascii="Aptos" w:hAnsi="Aptos" w:cs="Arial"/>
          <w:b/>
          <w:noProof/>
          <w:szCs w:val="20"/>
        </w:rPr>
      </w:pPr>
    </w:p>
    <w:p w14:paraId="387851FE" w14:textId="77777777" w:rsidR="00D639DC" w:rsidRPr="00150C6A" w:rsidRDefault="00D639DC" w:rsidP="00D639DC">
      <w:pPr>
        <w:spacing w:line="280" w:lineRule="atLeast"/>
        <w:ind w:left="709" w:hanging="709"/>
        <w:rPr>
          <w:rFonts w:ascii="Aptos" w:hAnsi="Aptos" w:cs="Arial"/>
          <w:noProof/>
          <w:szCs w:val="20"/>
        </w:rPr>
      </w:pPr>
      <w:r w:rsidRPr="00150C6A">
        <w:rPr>
          <w:rFonts w:ascii="Aptos" w:hAnsi="Aptos" w:cs="Arial"/>
          <w:b/>
          <w:noProof/>
          <w:szCs w:val="20"/>
        </w:rPr>
        <w:tab/>
        <w:t xml:space="preserve">Dokazilo: </w:t>
      </w:r>
      <w:r w:rsidRPr="00150C6A">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7AEE5469" w14:textId="77777777" w:rsidR="00D639DC" w:rsidRPr="00150C6A" w:rsidRDefault="00D639DC" w:rsidP="00D639DC">
      <w:pPr>
        <w:spacing w:line="280" w:lineRule="atLeast"/>
        <w:rPr>
          <w:rFonts w:ascii="Aptos" w:hAnsi="Aptos" w:cs="Arial"/>
          <w:b/>
          <w:noProof/>
          <w:szCs w:val="20"/>
        </w:rPr>
      </w:pPr>
    </w:p>
    <w:p w14:paraId="242949DD" w14:textId="1F252ED9" w:rsidR="00D639DC" w:rsidRPr="00150C6A" w:rsidRDefault="00D639DC" w:rsidP="00D639DC">
      <w:pPr>
        <w:spacing w:line="280" w:lineRule="atLeast"/>
        <w:ind w:left="709"/>
        <w:rPr>
          <w:rFonts w:ascii="Aptos" w:hAnsi="Aptos" w:cs="Arial"/>
          <w:b/>
          <w:noProof/>
          <w:szCs w:val="20"/>
        </w:rPr>
      </w:pPr>
      <w:r w:rsidRPr="00150C6A">
        <w:rPr>
          <w:rFonts w:ascii="Aptos" w:hAnsi="Aptos" w:cs="Arial"/>
          <w:b/>
          <w:noProof/>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3.1.</w:t>
      </w:r>
      <w:r w:rsidR="00211001" w:rsidRPr="00150C6A">
        <w:rPr>
          <w:rFonts w:ascii="Aptos" w:hAnsi="Aptos" w:cs="Arial"/>
          <w:b/>
          <w:noProof/>
          <w:szCs w:val="20"/>
        </w:rPr>
        <w:t>1</w:t>
      </w:r>
      <w:r w:rsidRPr="00150C6A">
        <w:rPr>
          <w:rFonts w:ascii="Aptos" w:hAnsi="Aptos" w:cs="Arial"/>
          <w:b/>
          <w:noProof/>
          <w:szCs w:val="20"/>
        </w:rPr>
        <w:t>, 3.1.</w:t>
      </w:r>
      <w:r w:rsidR="00211001" w:rsidRPr="00150C6A">
        <w:rPr>
          <w:rFonts w:ascii="Aptos" w:hAnsi="Aptos" w:cs="Arial"/>
          <w:b/>
          <w:noProof/>
          <w:szCs w:val="20"/>
        </w:rPr>
        <w:t>2</w:t>
      </w:r>
      <w:r w:rsidRPr="00150C6A">
        <w:rPr>
          <w:rFonts w:ascii="Aptos" w:hAnsi="Aptos" w:cs="Arial"/>
          <w:b/>
          <w:noProof/>
          <w:szCs w:val="20"/>
        </w:rPr>
        <w:t xml:space="preserve"> in 3.1.</w:t>
      </w:r>
      <w:r w:rsidR="00211001" w:rsidRPr="00150C6A">
        <w:rPr>
          <w:rFonts w:ascii="Aptos" w:hAnsi="Aptos" w:cs="Arial"/>
          <w:b/>
          <w:noProof/>
          <w:szCs w:val="20"/>
        </w:rPr>
        <w:t>3</w:t>
      </w:r>
      <w:r w:rsidRPr="00150C6A">
        <w:rPr>
          <w:rFonts w:ascii="Aptos" w:hAnsi="Aptos" w:cs="Arial"/>
          <w:b/>
          <w:noProof/>
          <w:szCs w:val="20"/>
        </w:rPr>
        <w:t xml:space="preserve"> teh navodil.</w:t>
      </w:r>
    </w:p>
    <w:p w14:paraId="5F0377BA" w14:textId="77777777" w:rsidR="00D639DC" w:rsidRPr="00150C6A" w:rsidRDefault="00D639DC" w:rsidP="00D639DC">
      <w:pPr>
        <w:pStyle w:val="Odstavekseznama"/>
        <w:spacing w:line="280" w:lineRule="atLeast"/>
        <w:ind w:left="714"/>
        <w:rPr>
          <w:rFonts w:ascii="Aptos" w:eastAsia="Calibri" w:hAnsi="Aptos"/>
          <w:szCs w:val="22"/>
        </w:rPr>
      </w:pPr>
    </w:p>
    <w:p w14:paraId="23150F9C" w14:textId="77777777" w:rsidR="00D639DC" w:rsidRPr="00150C6A" w:rsidRDefault="00D639DC" w:rsidP="00514179">
      <w:pPr>
        <w:pStyle w:val="Odstavekseznama"/>
        <w:numPr>
          <w:ilvl w:val="0"/>
          <w:numId w:val="10"/>
        </w:numPr>
        <w:spacing w:line="280" w:lineRule="atLeast"/>
        <w:rPr>
          <w:rFonts w:ascii="Aptos" w:hAnsi="Aptos" w:cs="Arial"/>
          <w:noProof/>
          <w:szCs w:val="20"/>
        </w:rPr>
      </w:pPr>
      <w:r w:rsidRPr="00150C6A">
        <w:rPr>
          <w:rFonts w:ascii="Aptos" w:hAnsi="Aptos" w:cs="Arial"/>
          <w:noProof/>
          <w:szCs w:val="20"/>
        </w:rPr>
        <w:t>Naročnik bo iz sodelovanja v postopku javnega naročanja izključil ponudnika:</w:t>
      </w:r>
    </w:p>
    <w:p w14:paraId="7A04A2DE" w14:textId="77777777" w:rsidR="00D639DC" w:rsidRPr="00150C6A" w:rsidRDefault="00D639DC" w:rsidP="00514179">
      <w:pPr>
        <w:numPr>
          <w:ilvl w:val="0"/>
          <w:numId w:val="11"/>
        </w:numPr>
        <w:spacing w:line="280" w:lineRule="atLeast"/>
        <w:rPr>
          <w:rFonts w:ascii="Aptos" w:hAnsi="Aptos" w:cs="Arial"/>
          <w:noProof/>
          <w:szCs w:val="20"/>
        </w:rPr>
      </w:pPr>
      <w:r w:rsidRPr="00150C6A">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E91EA1" w14:textId="77777777" w:rsidR="00D639DC" w:rsidRPr="00150C6A" w:rsidRDefault="00D639DC" w:rsidP="00514179">
      <w:pPr>
        <w:numPr>
          <w:ilvl w:val="0"/>
          <w:numId w:val="11"/>
        </w:numPr>
        <w:spacing w:line="280" w:lineRule="atLeast"/>
        <w:rPr>
          <w:rFonts w:ascii="Aptos" w:hAnsi="Aptos" w:cs="Arial"/>
          <w:noProof/>
          <w:szCs w:val="20"/>
        </w:rPr>
      </w:pPr>
      <w:r w:rsidRPr="00150C6A">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048C341" w14:textId="77777777" w:rsidR="00D639DC" w:rsidRPr="00150C6A" w:rsidRDefault="00D639DC" w:rsidP="00D639DC">
      <w:pPr>
        <w:spacing w:line="280" w:lineRule="atLeast"/>
        <w:rPr>
          <w:rFonts w:ascii="Aptos" w:hAnsi="Aptos" w:cs="Arial"/>
          <w:noProof/>
          <w:szCs w:val="20"/>
        </w:rPr>
      </w:pPr>
    </w:p>
    <w:p w14:paraId="32777A5E" w14:textId="77777777" w:rsidR="00D639DC" w:rsidRPr="00150C6A" w:rsidRDefault="00D639DC" w:rsidP="00D639DC">
      <w:r w:rsidRPr="00150C6A">
        <w:rPr>
          <w:rFonts w:ascii="Aptos" w:hAnsi="Aptos" w:cs="Arial"/>
          <w:b/>
          <w:noProof/>
          <w:szCs w:val="20"/>
        </w:rPr>
        <w:t xml:space="preserve">Dokazilo: </w:t>
      </w:r>
      <w:r w:rsidRPr="00150C6A">
        <w:rPr>
          <w:rFonts w:ascii="Aptos" w:hAnsi="Aptos" w:cs="Arial"/>
          <w:noProof/>
          <w:szCs w:val="20"/>
        </w:rPr>
        <w:t>ESPD obrazec (»Del III: Razlogi za izključitev, Oddelek C: Razlogi, povezani z insolventnostjo, nasprotjem interesov ali kršitvijo poklicnih pravil«) za vse gospodarske subjekte v ponudbi</w:t>
      </w:r>
    </w:p>
    <w:p w14:paraId="2C9E3567" w14:textId="77777777" w:rsidR="00D639DC" w:rsidRPr="00150C6A" w:rsidRDefault="00D639DC" w:rsidP="00D639DC">
      <w:pPr>
        <w:pStyle w:val="Naslov3"/>
        <w:rPr>
          <w:b w:val="0"/>
          <w:noProof/>
        </w:rPr>
      </w:pPr>
      <w:bookmarkStart w:id="41" w:name="_Toc232416732"/>
      <w:bookmarkStart w:id="42" w:name="_Toc239157442"/>
      <w:r w:rsidRPr="00150C6A">
        <w:rPr>
          <w:noProof/>
        </w:rPr>
        <w:t>Sposobnost za opravljanje poklicne dejavnosti</w:t>
      </w:r>
      <w:bookmarkEnd w:id="41"/>
      <w:bookmarkEnd w:id="42"/>
    </w:p>
    <w:p w14:paraId="4C736E4F" w14:textId="77777777" w:rsidR="00D639DC" w:rsidRPr="00150C6A" w:rsidRDefault="00D639DC" w:rsidP="00D639DC">
      <w:pPr>
        <w:rPr>
          <w:rFonts w:ascii="Aptos" w:hAnsi="Aptos"/>
        </w:rPr>
      </w:pPr>
    </w:p>
    <w:p w14:paraId="6E448B79" w14:textId="4B388366" w:rsidR="00D639DC" w:rsidRPr="00150C6A" w:rsidRDefault="00D639DC" w:rsidP="00D639DC">
      <w:pPr>
        <w:spacing w:line="280" w:lineRule="atLeast"/>
        <w:rPr>
          <w:rFonts w:ascii="Aptos" w:hAnsi="Aptos" w:cs="Arial"/>
          <w:noProof/>
          <w:szCs w:val="20"/>
        </w:rPr>
      </w:pPr>
      <w:r w:rsidRPr="00150C6A">
        <w:rPr>
          <w:rFonts w:ascii="Aptos" w:hAnsi="Aptos" w:cs="Arial"/>
          <w:noProof/>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56A7A342" w14:textId="77777777" w:rsidR="00D639DC" w:rsidRPr="00150C6A" w:rsidRDefault="00D639DC" w:rsidP="00D639DC">
      <w:pPr>
        <w:spacing w:line="280" w:lineRule="atLeast"/>
        <w:contextualSpacing/>
        <w:rPr>
          <w:rFonts w:ascii="Aptos" w:hAnsi="Aptos" w:cs="Arial"/>
          <w:b/>
          <w:noProof/>
          <w:szCs w:val="20"/>
        </w:rPr>
      </w:pPr>
      <w:r w:rsidRPr="00150C6A">
        <w:rPr>
          <w:rFonts w:ascii="Aptos" w:hAnsi="Aptos" w:cs="Arial"/>
          <w:b/>
          <w:noProof/>
          <w:szCs w:val="20"/>
        </w:rPr>
        <w:lastRenderedPageBreak/>
        <w:t xml:space="preserve">Dokazilo: </w:t>
      </w:r>
      <w:r w:rsidRPr="00150C6A">
        <w:rPr>
          <w:rFonts w:ascii="Aptos" w:hAnsi="Aptos" w:cs="Arial"/>
          <w:noProof/>
          <w:szCs w:val="20"/>
        </w:rPr>
        <w:t>ESPD obrazec (»Del IV: Pogoji za sodelovanje, A: Ustreznost«) za vse gospodarske subjekte v ponudbi</w:t>
      </w:r>
    </w:p>
    <w:p w14:paraId="782EF004" w14:textId="77777777" w:rsidR="00D639DC" w:rsidRPr="00150C6A" w:rsidRDefault="00D639DC" w:rsidP="00D639DC">
      <w:pPr>
        <w:spacing w:line="280" w:lineRule="atLeast"/>
        <w:ind w:left="709" w:hanging="709"/>
        <w:contextualSpacing/>
        <w:rPr>
          <w:rFonts w:ascii="Aptos" w:hAnsi="Aptos" w:cs="Arial"/>
          <w:noProof/>
          <w:szCs w:val="20"/>
        </w:rPr>
      </w:pPr>
    </w:p>
    <w:p w14:paraId="3BBACFE0" w14:textId="77777777" w:rsidR="00D639DC" w:rsidRPr="00150C6A" w:rsidRDefault="00D639DC" w:rsidP="00D639DC">
      <w:pPr>
        <w:spacing w:line="280" w:lineRule="atLeast"/>
        <w:contextualSpacing/>
        <w:rPr>
          <w:rFonts w:ascii="Aptos" w:hAnsi="Aptos" w:cs="Arial"/>
          <w:noProof/>
          <w:szCs w:val="20"/>
          <w:lang w:val="it-IT"/>
        </w:rPr>
      </w:pPr>
      <w:r w:rsidRPr="00150C6A">
        <w:rPr>
          <w:rFonts w:ascii="Aptos" w:hAnsi="Aptos" w:cs="Arial"/>
          <w:noProof/>
          <w:szCs w:val="20"/>
        </w:rPr>
        <w:t xml:space="preserve">Naročnik si pridržuje pravico, da preveri obstoj in vsebino navedb v ponudbi, v kolikor se bo pojavil dvom o resničnosti ponudnikovih izjav v ESPD. </w:t>
      </w:r>
      <w:r w:rsidRPr="00150C6A">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08C5991F" w14:textId="77777777" w:rsidR="00D639DC" w:rsidRPr="00150C6A" w:rsidRDefault="00D639DC" w:rsidP="00D639DC">
      <w:pPr>
        <w:pStyle w:val="Naslov3"/>
        <w:rPr>
          <w:b w:val="0"/>
          <w:noProof/>
        </w:rPr>
      </w:pPr>
      <w:bookmarkStart w:id="43" w:name="_Toc232416733"/>
      <w:bookmarkStart w:id="44" w:name="_Toc239157443"/>
      <w:r w:rsidRPr="00150C6A">
        <w:rPr>
          <w:noProof/>
        </w:rPr>
        <w:t>Ekonomska in/ali finančna sposobnost</w:t>
      </w:r>
      <w:bookmarkEnd w:id="43"/>
      <w:bookmarkEnd w:id="44"/>
    </w:p>
    <w:p w14:paraId="1F8FFE73" w14:textId="77777777" w:rsidR="00D639DC" w:rsidRPr="00150C6A" w:rsidRDefault="00D639DC" w:rsidP="00D639DC"/>
    <w:p w14:paraId="7221407D" w14:textId="77777777" w:rsidR="00D639DC" w:rsidRPr="00150C6A" w:rsidRDefault="00D639DC" w:rsidP="00D639DC">
      <w:pPr>
        <w:spacing w:line="280" w:lineRule="atLeast"/>
        <w:rPr>
          <w:rFonts w:ascii="Aptos" w:hAnsi="Aptos" w:cs="Arial"/>
          <w:bCs/>
          <w:noProof/>
          <w:szCs w:val="20"/>
        </w:rPr>
      </w:pPr>
      <w:r w:rsidRPr="00150C6A">
        <w:rPr>
          <w:rFonts w:ascii="Aptos" w:hAnsi="Aptos" w:cs="Arial"/>
          <w:bCs/>
          <w:noProof/>
          <w:szCs w:val="20"/>
        </w:rPr>
        <w:t>Ponudnik v zadnjih 6 mesecih, vključno z dnevom oddaje ponudb, ni imel blokiranega(e) TRR.</w:t>
      </w:r>
    </w:p>
    <w:p w14:paraId="00B3FCE4" w14:textId="77777777" w:rsidR="00D639DC" w:rsidRPr="00150C6A" w:rsidRDefault="00D639DC" w:rsidP="00D639DC">
      <w:pPr>
        <w:spacing w:line="280" w:lineRule="atLeast"/>
        <w:contextualSpacing/>
        <w:rPr>
          <w:rFonts w:ascii="Aptos" w:hAnsi="Aptos" w:cs="Arial"/>
          <w:bCs/>
          <w:noProof/>
          <w:szCs w:val="20"/>
        </w:rPr>
      </w:pPr>
    </w:p>
    <w:p w14:paraId="13F96583" w14:textId="77777777" w:rsidR="00D639DC" w:rsidRPr="00150C6A" w:rsidRDefault="00D639DC" w:rsidP="00D639DC">
      <w:pPr>
        <w:spacing w:line="280" w:lineRule="atLeast"/>
        <w:contextualSpacing/>
        <w:rPr>
          <w:rFonts w:ascii="Aptos" w:hAnsi="Aptos" w:cs="Arial"/>
          <w:b/>
          <w:bCs/>
          <w:noProof/>
          <w:szCs w:val="20"/>
        </w:rPr>
      </w:pPr>
      <w:r w:rsidRPr="00150C6A">
        <w:rPr>
          <w:rFonts w:ascii="Aptos" w:hAnsi="Aptos" w:cs="Arial"/>
          <w:b/>
          <w:bCs/>
          <w:noProof/>
          <w:szCs w:val="20"/>
        </w:rPr>
        <w:t>Dokazilo:</w:t>
      </w:r>
      <w:r w:rsidRPr="00150C6A">
        <w:rPr>
          <w:rFonts w:ascii="Aptos" w:hAnsi="Aptos" w:cs="Arial"/>
          <w:bCs/>
          <w:noProof/>
          <w:szCs w:val="20"/>
        </w:rPr>
        <w:t xml:space="preserve"> ESPD obrazec (»Del IV: Pogoji za sodelovanje, B: Ekonomski in finančni položaj«) za vse gospodarske subjekte v ponudbi.</w:t>
      </w:r>
    </w:p>
    <w:p w14:paraId="61B80C49" w14:textId="77777777" w:rsidR="00D639DC" w:rsidRPr="00150C6A" w:rsidRDefault="00D639DC" w:rsidP="00D639DC">
      <w:pPr>
        <w:spacing w:line="280" w:lineRule="atLeast"/>
        <w:contextualSpacing/>
        <w:rPr>
          <w:rFonts w:ascii="Aptos" w:hAnsi="Aptos" w:cs="Arial"/>
          <w:bCs/>
          <w:noProof/>
          <w:szCs w:val="20"/>
        </w:rPr>
      </w:pPr>
    </w:p>
    <w:p w14:paraId="2677C5AE" w14:textId="3F55EA54" w:rsidR="002A12C4" w:rsidRPr="00150C6A" w:rsidRDefault="00D639DC" w:rsidP="00D639DC">
      <w:pPr>
        <w:spacing w:line="280" w:lineRule="atLeast"/>
        <w:rPr>
          <w:rFonts w:ascii="Aptos" w:hAnsi="Aptos"/>
          <w:color w:val="000000" w:themeColor="text1"/>
        </w:rPr>
      </w:pPr>
      <w:r w:rsidRPr="00150C6A">
        <w:rPr>
          <w:rFonts w:ascii="Aptos" w:hAnsi="Aptos"/>
          <w:color w:val="000000" w:themeColor="text1"/>
        </w:rPr>
        <w:t xml:space="preserve">Naročnik bo </w:t>
      </w:r>
      <w:r w:rsidRPr="00150C6A">
        <w:rPr>
          <w:rFonts w:ascii="Aptos" w:hAnsi="Aptos"/>
          <w:b/>
          <w:bCs/>
          <w:color w:val="000000" w:themeColor="text1"/>
        </w:rPr>
        <w:t>od najugodnejšega ponudnika</w:t>
      </w:r>
      <w:r w:rsidRPr="00150C6A">
        <w:rPr>
          <w:rFonts w:ascii="Aptos" w:hAnsi="Aptos"/>
          <w:color w:val="000000" w:themeColor="text1"/>
        </w:rPr>
        <w:t xml:space="preserve"> zahteval predložitev obrazca BON-2 ali bančnega potrdila o solventnosti, ki dokazuje, </w:t>
      </w:r>
      <w:r w:rsidRPr="00150C6A">
        <w:rPr>
          <w:rFonts w:ascii="Aptos" w:hAnsi="Aptos"/>
          <w:b/>
          <w:bCs/>
          <w:color w:val="000000" w:themeColor="text1"/>
        </w:rPr>
        <w:t>da ponudnik v zadnjih šestih mesecih, vključno z dnevom oddaje ponudbe, ni imel blokiranih računov oz. dospelih neporavnanih obveznosti (skupno na vseh računih).</w:t>
      </w:r>
      <w:r w:rsidRPr="00150C6A">
        <w:rPr>
          <w:rFonts w:ascii="Aptos" w:hAnsi="Aptos"/>
          <w:color w:val="000000" w:themeColor="text1"/>
        </w:rPr>
        <w:t xml:space="preserve"> V kolikor ima ponudnik več računov, mora v primeru predložitve bančnega potrdila o solventnosti, le-tega predložiti </w:t>
      </w:r>
      <w:r w:rsidRPr="00150C6A">
        <w:rPr>
          <w:rFonts w:ascii="Aptos" w:hAnsi="Aptos"/>
          <w:b/>
          <w:bCs/>
          <w:color w:val="000000" w:themeColor="text1"/>
        </w:rPr>
        <w:t>za vse račune</w:t>
      </w:r>
      <w:r w:rsidRPr="00150C6A">
        <w:rPr>
          <w:rFonts w:ascii="Aptos" w:hAnsi="Aptos"/>
          <w:color w:val="000000" w:themeColor="text1"/>
        </w:rPr>
        <w:t>.</w:t>
      </w:r>
    </w:p>
    <w:p w14:paraId="01304D4B" w14:textId="77777777" w:rsidR="002A12C4" w:rsidRPr="00150C6A" w:rsidRDefault="002A12C4" w:rsidP="002A12C4">
      <w:pPr>
        <w:pStyle w:val="Naslov3"/>
        <w:rPr>
          <w:b w:val="0"/>
          <w:color w:val="000000"/>
        </w:rPr>
      </w:pPr>
      <w:bookmarkStart w:id="45" w:name="_Toc209181857"/>
      <w:bookmarkStart w:id="46" w:name="_Toc239157444"/>
      <w:r w:rsidRPr="00150C6A">
        <w:rPr>
          <w:color w:val="000000"/>
        </w:rPr>
        <w:t>Referenca ponudnik</w:t>
      </w:r>
      <w:bookmarkEnd w:id="45"/>
      <w:r w:rsidRPr="00150C6A">
        <w:rPr>
          <w:color w:val="000000"/>
        </w:rPr>
        <w:t>a za sklop A</w:t>
      </w:r>
      <w:bookmarkEnd w:id="46"/>
    </w:p>
    <w:p w14:paraId="3511D6EA" w14:textId="77777777" w:rsidR="002A12C4" w:rsidRPr="00150C6A" w:rsidRDefault="002A12C4" w:rsidP="002A12C4"/>
    <w:p w14:paraId="2D005D54" w14:textId="06564A9D" w:rsidR="00236550" w:rsidRPr="00150C6A" w:rsidRDefault="00236550" w:rsidP="002A12C4">
      <w:pPr>
        <w:rPr>
          <w:rFonts w:ascii="Aptos" w:hAnsi="Aptos"/>
        </w:rPr>
      </w:pPr>
      <w:r w:rsidRPr="00150C6A">
        <w:rPr>
          <w:rFonts w:ascii="Aptos" w:hAnsi="Aptos"/>
        </w:rPr>
        <w:t>Ponudnik mora razpolagati z najmanj eno (1) referenco, iz katere izhaja, da je znamka, model in/ali tip ponujene video-mešalna miza že instalirana pri  TV postaji ali v reportažnem vozilu TV postaje, ki oddaja vsaj 1 TV program in ima zaposlenih najmanj 50 ljudi.</w:t>
      </w:r>
    </w:p>
    <w:p w14:paraId="3422E255" w14:textId="77777777" w:rsidR="002A12C4" w:rsidRPr="00150C6A" w:rsidRDefault="002A12C4" w:rsidP="002A12C4">
      <w:pPr>
        <w:rPr>
          <w:rFonts w:ascii="Aptos" w:hAnsi="Aptos"/>
          <w:b/>
          <w:bCs/>
        </w:rPr>
      </w:pPr>
    </w:p>
    <w:p w14:paraId="3951AEEC" w14:textId="77777777" w:rsidR="002A12C4" w:rsidRPr="00150C6A" w:rsidRDefault="002A12C4" w:rsidP="002A12C4">
      <w:pPr>
        <w:rPr>
          <w:rFonts w:ascii="Aptos" w:hAnsi="Aptos"/>
          <w:b/>
          <w:bCs/>
        </w:rPr>
      </w:pPr>
      <w:r w:rsidRPr="00150C6A">
        <w:rPr>
          <w:rFonts w:ascii="Aptos" w:hAnsi="Aptos"/>
          <w:b/>
          <w:bCs/>
        </w:rPr>
        <w:t>Ponudnik predloži referenčno izjavo na naročnikovem obrazcu Referenčna izjava (OBR-5).</w:t>
      </w:r>
    </w:p>
    <w:p w14:paraId="0DB0579F" w14:textId="77777777" w:rsidR="002A12C4" w:rsidRPr="00150C6A" w:rsidRDefault="002A12C4" w:rsidP="002A12C4">
      <w:pPr>
        <w:rPr>
          <w:rFonts w:ascii="Aptos" w:hAnsi="Aptos"/>
        </w:rPr>
      </w:pPr>
    </w:p>
    <w:p w14:paraId="411E37F8" w14:textId="77777777" w:rsidR="002A12C4" w:rsidRPr="00150C6A" w:rsidRDefault="002A12C4" w:rsidP="002A12C4">
      <w:pPr>
        <w:rPr>
          <w:rFonts w:ascii="Aptos" w:hAnsi="Aptos"/>
        </w:rPr>
      </w:pPr>
      <w:r w:rsidRPr="00150C6A">
        <w:rPr>
          <w:rFonts w:ascii="Aptos" w:hAnsi="Aptos"/>
        </w:rPr>
        <w:t xml:space="preserve">Naročnik si pridržuje pravico, da preveri referenčno izjavo neposredno pri izdajatelju reference. </w:t>
      </w:r>
    </w:p>
    <w:p w14:paraId="1A671F81" w14:textId="77777777" w:rsidR="002A12C4" w:rsidRPr="00150C6A" w:rsidRDefault="002A12C4" w:rsidP="00D639DC">
      <w:pPr>
        <w:spacing w:line="280" w:lineRule="atLeast"/>
        <w:rPr>
          <w:rFonts w:ascii="Aptos" w:hAnsi="Aptos"/>
          <w:color w:val="000000" w:themeColor="text1"/>
        </w:rPr>
      </w:pPr>
    </w:p>
    <w:p w14:paraId="090BBA25" w14:textId="77777777" w:rsidR="002A12C4" w:rsidRPr="00150C6A" w:rsidRDefault="002A12C4">
      <w:pPr>
        <w:jc w:val="left"/>
        <w:rPr>
          <w:rFonts w:ascii="Aptos" w:hAnsi="Aptos"/>
          <w:b/>
          <w:bCs/>
          <w:caps/>
          <w:noProof/>
          <w:szCs w:val="20"/>
        </w:rPr>
      </w:pPr>
      <w:r w:rsidRPr="00150C6A">
        <w:br w:type="page"/>
      </w:r>
    </w:p>
    <w:p w14:paraId="51CBB87B" w14:textId="4F303FC8" w:rsidR="002A12C4" w:rsidRPr="00150C6A" w:rsidRDefault="002A12C4" w:rsidP="002A12C4">
      <w:pPr>
        <w:pStyle w:val="Naslov2"/>
      </w:pPr>
      <w:bookmarkStart w:id="47" w:name="_Toc239157445"/>
      <w:r w:rsidRPr="00150C6A">
        <w:lastRenderedPageBreak/>
        <w:t>Splošne zahteve za oba sklopa</w:t>
      </w:r>
      <w:bookmarkEnd w:id="47"/>
    </w:p>
    <w:p w14:paraId="3A8A59CC" w14:textId="62D6E942" w:rsidR="00236550" w:rsidRPr="00150C6A" w:rsidRDefault="00236550" w:rsidP="00236550">
      <w:pPr>
        <w:pStyle w:val="Naslov3"/>
        <w:rPr>
          <w:color w:val="000000"/>
        </w:rPr>
      </w:pPr>
      <w:bookmarkStart w:id="48" w:name="_Toc239157446"/>
      <w:r w:rsidRPr="00150C6A">
        <w:rPr>
          <w:color w:val="000000"/>
        </w:rPr>
        <w:t>Dobavni rok</w:t>
      </w:r>
      <w:bookmarkEnd w:id="48"/>
    </w:p>
    <w:p w14:paraId="68A3BDCD" w14:textId="77777777" w:rsidR="00236550" w:rsidRPr="00150C6A" w:rsidRDefault="00236550" w:rsidP="00236550"/>
    <w:p w14:paraId="70B71415" w14:textId="04AC885A" w:rsidR="00236550" w:rsidRPr="00150C6A" w:rsidRDefault="00236550" w:rsidP="00236550">
      <w:pPr>
        <w:pStyle w:val="Pripombabesedilo"/>
        <w:rPr>
          <w:rFonts w:ascii="Aptos" w:hAnsi="Aptos"/>
          <w:szCs w:val="24"/>
        </w:rPr>
      </w:pPr>
      <w:r w:rsidRPr="00150C6A">
        <w:rPr>
          <w:rFonts w:ascii="Aptos" w:hAnsi="Aptos"/>
          <w:szCs w:val="24"/>
        </w:rPr>
        <w:t>Ponujena oprema mora biti dobavljena na lokacijo naročnika najkasneje v roku 45 dni od dneva veljavnosti pogodbe.</w:t>
      </w:r>
    </w:p>
    <w:p w14:paraId="0F7117FC" w14:textId="77777777" w:rsidR="002A12C4" w:rsidRPr="00150C6A" w:rsidRDefault="002A12C4" w:rsidP="002A12C4">
      <w:pPr>
        <w:pStyle w:val="Naslov3"/>
        <w:rPr>
          <w:color w:val="000000"/>
        </w:rPr>
      </w:pPr>
      <w:bookmarkStart w:id="49" w:name="_Toc209181851"/>
      <w:bookmarkStart w:id="50" w:name="_Toc239157447"/>
      <w:r w:rsidRPr="00150C6A">
        <w:rPr>
          <w:color w:val="000000"/>
        </w:rPr>
        <w:t>Kosovni prevzem opreme pri naročniku</w:t>
      </w:r>
      <w:bookmarkEnd w:id="49"/>
      <w:bookmarkEnd w:id="50"/>
    </w:p>
    <w:p w14:paraId="00B1D519" w14:textId="77777777" w:rsidR="002A12C4" w:rsidRPr="00150C6A" w:rsidRDefault="002A12C4" w:rsidP="002A12C4"/>
    <w:p w14:paraId="3CFF1A1E" w14:textId="6E386449" w:rsidR="00917921" w:rsidRPr="00150C6A" w:rsidRDefault="002A12C4" w:rsidP="002A12C4">
      <w:pPr>
        <w:pStyle w:val="Pripombabesedilo"/>
        <w:rPr>
          <w:rFonts w:ascii="Aptos" w:hAnsi="Aptos"/>
          <w:szCs w:val="24"/>
        </w:rPr>
      </w:pPr>
      <w:r w:rsidRPr="00150C6A">
        <w:rPr>
          <w:rFonts w:ascii="Aptos" w:hAnsi="Aptos"/>
          <w:szCs w:val="24"/>
        </w:rPr>
        <w:t>Kosovni prevzem po prejemu opreme opravi naročnik, in sicer najkasneje v roku 5 delovnih dni po prejemu opreme na lokacijo naročnika: RTV Slovenija, Čufarjeva 6 (skladišče), 1000 Ljubljana, Slovenija.</w:t>
      </w:r>
    </w:p>
    <w:p w14:paraId="430C06AC" w14:textId="77777777" w:rsidR="00917921" w:rsidRPr="00150C6A" w:rsidRDefault="00917921" w:rsidP="00917921">
      <w:pPr>
        <w:pStyle w:val="Naslov3"/>
        <w:ind w:left="567" w:hanging="567"/>
        <w:rPr>
          <w:noProof/>
        </w:rPr>
      </w:pPr>
      <w:bookmarkStart w:id="51" w:name="_Toc213234245"/>
      <w:bookmarkStart w:id="52" w:name="_Toc239157448"/>
      <w:r w:rsidRPr="00150C6A">
        <w:rPr>
          <w:noProof/>
        </w:rPr>
        <w:t>Končni prevzem strojne opreme</w:t>
      </w:r>
      <w:bookmarkEnd w:id="51"/>
      <w:bookmarkEnd w:id="52"/>
    </w:p>
    <w:p w14:paraId="3F68BC1E" w14:textId="77777777" w:rsidR="00917921" w:rsidRPr="00150C6A" w:rsidRDefault="00917921" w:rsidP="00917921">
      <w:pPr>
        <w:rPr>
          <w:rFonts w:ascii="Aptos" w:hAnsi="Aptos"/>
        </w:rPr>
      </w:pPr>
    </w:p>
    <w:p w14:paraId="30059740" w14:textId="2397AB67" w:rsidR="00917921" w:rsidRPr="00150C6A" w:rsidRDefault="00917921" w:rsidP="00917921">
      <w:pPr>
        <w:rPr>
          <w:rFonts w:ascii="Aptos" w:hAnsi="Aptos"/>
        </w:rPr>
      </w:pPr>
      <w:r w:rsidRPr="00150C6A">
        <w:rPr>
          <w:rFonts w:ascii="Aptos" w:hAnsi="Aptos"/>
        </w:rPr>
        <w:t>Končni prevzem strojne opreme bo opravil naročnik z zapisnikom končnega prevzema najkasneje v roku</w:t>
      </w:r>
      <w:r w:rsidR="00734CB0" w:rsidRPr="00150C6A">
        <w:rPr>
          <w:rFonts w:ascii="Aptos" w:hAnsi="Aptos"/>
        </w:rPr>
        <w:t xml:space="preserve"> desetih</w:t>
      </w:r>
      <w:r w:rsidRPr="00150C6A">
        <w:rPr>
          <w:rFonts w:ascii="Aptos" w:hAnsi="Aptos"/>
        </w:rPr>
        <w:t xml:space="preserve"> </w:t>
      </w:r>
      <w:r w:rsidR="00734CB0" w:rsidRPr="00150C6A">
        <w:rPr>
          <w:rFonts w:ascii="Aptos" w:hAnsi="Aptos"/>
        </w:rPr>
        <w:t>(</w:t>
      </w:r>
      <w:r w:rsidRPr="00150C6A">
        <w:rPr>
          <w:rFonts w:ascii="Aptos" w:hAnsi="Aptos"/>
        </w:rPr>
        <w:t>10</w:t>
      </w:r>
      <w:r w:rsidR="00734CB0" w:rsidRPr="00150C6A">
        <w:rPr>
          <w:rFonts w:ascii="Aptos" w:hAnsi="Aptos"/>
        </w:rPr>
        <w:t>)</w:t>
      </w:r>
      <w:r w:rsidRPr="00150C6A">
        <w:rPr>
          <w:rFonts w:ascii="Aptos" w:hAnsi="Aptos"/>
        </w:rPr>
        <w:t xml:space="preserve"> delovnih dni po uspešno opravljenem</w:t>
      </w:r>
      <w:r w:rsidR="00671503" w:rsidRPr="00150C6A">
        <w:rPr>
          <w:rFonts w:ascii="Aptos" w:hAnsi="Aptos"/>
        </w:rPr>
        <w:t xml:space="preserve"> kosovnem </w:t>
      </w:r>
      <w:r w:rsidRPr="00150C6A">
        <w:rPr>
          <w:rFonts w:ascii="Aptos" w:hAnsi="Aptos"/>
        </w:rPr>
        <w:t>prevzemu strojne opreme</w:t>
      </w:r>
      <w:r w:rsidR="00AB0E25" w:rsidRPr="00150C6A">
        <w:rPr>
          <w:rFonts w:ascii="Aptos" w:hAnsi="Aptos"/>
        </w:rPr>
        <w:t xml:space="preserve"> ali montaži ponujene opreme</w:t>
      </w:r>
      <w:r w:rsidRPr="00150C6A">
        <w:rPr>
          <w:rFonts w:ascii="Aptos" w:hAnsi="Aptos"/>
        </w:rPr>
        <w:t xml:space="preserve">. </w:t>
      </w:r>
    </w:p>
    <w:p w14:paraId="61884F9C" w14:textId="77777777" w:rsidR="00917921" w:rsidRPr="00150C6A" w:rsidRDefault="00917921" w:rsidP="00917921">
      <w:pPr>
        <w:rPr>
          <w:rFonts w:ascii="Aptos" w:hAnsi="Aptos"/>
        </w:rPr>
      </w:pPr>
    </w:p>
    <w:p w14:paraId="2231DB49" w14:textId="046C3DC2" w:rsidR="00917921" w:rsidRPr="00150C6A" w:rsidRDefault="00917921" w:rsidP="00917921">
      <w:pPr>
        <w:rPr>
          <w:rFonts w:ascii="Aptos" w:hAnsi="Aptos"/>
        </w:rPr>
      </w:pPr>
      <w:r w:rsidRPr="00150C6A">
        <w:rPr>
          <w:rFonts w:ascii="Aptos" w:hAnsi="Aptos"/>
        </w:rPr>
        <w:t>Vse morebitne nepravilnosti, ugotovljene pri končnem prevzemu strojne opreme, morajo biti odpravljene s strani ponudnika v roku desetih (10) delovnih dni.</w:t>
      </w:r>
    </w:p>
    <w:p w14:paraId="2341D71B" w14:textId="77777777" w:rsidR="002A12C4" w:rsidRPr="00150C6A" w:rsidRDefault="002A12C4" w:rsidP="002A12C4">
      <w:pPr>
        <w:pStyle w:val="Naslov3"/>
        <w:rPr>
          <w:b w:val="0"/>
          <w:color w:val="000000"/>
        </w:rPr>
      </w:pPr>
      <w:bookmarkStart w:id="53" w:name="_Toc285800428"/>
      <w:bookmarkStart w:id="54" w:name="_Toc285546182"/>
      <w:bookmarkStart w:id="55" w:name="_Toc71806136"/>
      <w:bookmarkStart w:id="56" w:name="_Toc209181854"/>
      <w:bookmarkStart w:id="57" w:name="_Toc239157449"/>
      <w:r w:rsidRPr="00150C6A">
        <w:rPr>
          <w:color w:val="000000"/>
        </w:rPr>
        <w:t>Garancijsko vzdrževanje</w:t>
      </w:r>
      <w:bookmarkEnd w:id="53"/>
      <w:bookmarkEnd w:id="54"/>
      <w:bookmarkEnd w:id="55"/>
      <w:bookmarkEnd w:id="56"/>
      <w:bookmarkEnd w:id="57"/>
    </w:p>
    <w:p w14:paraId="2FE5E97F" w14:textId="77777777" w:rsidR="002A12C4" w:rsidRPr="00150C6A" w:rsidRDefault="002A12C4" w:rsidP="002A12C4">
      <w:pPr>
        <w:rPr>
          <w:rFonts w:ascii="Aptos" w:hAnsi="Aptos"/>
        </w:rPr>
      </w:pPr>
    </w:p>
    <w:p w14:paraId="223B79F1" w14:textId="77777777" w:rsidR="002A12C4" w:rsidRPr="00150C6A" w:rsidRDefault="002A12C4" w:rsidP="002A12C4">
      <w:pPr>
        <w:rPr>
          <w:rFonts w:ascii="Aptos" w:hAnsi="Aptos"/>
        </w:rPr>
      </w:pPr>
      <w:r w:rsidRPr="00150C6A">
        <w:rPr>
          <w:rFonts w:ascii="Aptos" w:hAnsi="Aptos"/>
        </w:rPr>
        <w:t>Garancijski rok za opremo mora biti najmanj 1 leto šteto od datuma končnega prevzema opreme. Ponudnik pa lahko ponudi tudi daljši garancijski rok.</w:t>
      </w:r>
      <w:bookmarkStart w:id="58" w:name="_Toc192645947"/>
      <w:bookmarkStart w:id="59" w:name="_Ref192578672"/>
      <w:bookmarkEnd w:id="58"/>
      <w:bookmarkEnd w:id="59"/>
    </w:p>
    <w:p w14:paraId="5EC1CCFE" w14:textId="77777777" w:rsidR="002A12C4" w:rsidRPr="00150C6A" w:rsidRDefault="002A12C4" w:rsidP="002A12C4">
      <w:pPr>
        <w:rPr>
          <w:rFonts w:ascii="Aptos" w:hAnsi="Aptos"/>
        </w:rPr>
      </w:pPr>
    </w:p>
    <w:p w14:paraId="4BE22030" w14:textId="77777777" w:rsidR="002A12C4" w:rsidRPr="00150C6A" w:rsidRDefault="002A12C4" w:rsidP="002A12C4">
      <w:pPr>
        <w:rPr>
          <w:rFonts w:ascii="Aptos" w:hAnsi="Aptos"/>
        </w:rPr>
      </w:pPr>
      <w:r w:rsidRPr="00150C6A">
        <w:rPr>
          <w:rFonts w:ascii="Aptos" w:hAnsi="Aptos"/>
        </w:rPr>
        <w:t>Zahteva se brezplačno garancijsko vzdrževanje opreme z odpravo napak, brezplačna tehnična podpora ter morebitne nadgradnje programske opreme v času garancijskega roka.</w:t>
      </w:r>
    </w:p>
    <w:p w14:paraId="3CF9AB34" w14:textId="77777777" w:rsidR="002A12C4" w:rsidRPr="00150C6A" w:rsidRDefault="002A12C4" w:rsidP="002A12C4">
      <w:pPr>
        <w:rPr>
          <w:rFonts w:ascii="Aptos" w:hAnsi="Aptos"/>
        </w:rPr>
      </w:pPr>
    </w:p>
    <w:p w14:paraId="5129B498" w14:textId="77777777" w:rsidR="002A12C4" w:rsidRPr="00150C6A" w:rsidRDefault="002A12C4" w:rsidP="002A12C4">
      <w:pPr>
        <w:rPr>
          <w:rFonts w:ascii="Aptos" w:hAnsi="Aptos"/>
        </w:rPr>
      </w:pPr>
      <w:r w:rsidRPr="00150C6A">
        <w:rPr>
          <w:rFonts w:ascii="Aptos" w:hAnsi="Aptos"/>
        </w:rPr>
        <w:t xml:space="preserve">Ponudnik mora predložiti podrobnejše podatke o garancijskem vzdrževanju opreme, iz katerih morajo biti razvidni: </w:t>
      </w:r>
    </w:p>
    <w:p w14:paraId="480208BB"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naslov servisa za ponujeno opremo, </w:t>
      </w:r>
    </w:p>
    <w:p w14:paraId="1115BBCA"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kontaktna oseba, </w:t>
      </w:r>
    </w:p>
    <w:p w14:paraId="09D1DD4C" w14:textId="77777777" w:rsidR="002A12C4" w:rsidRPr="00150C6A" w:rsidRDefault="002A12C4" w:rsidP="002A12C4">
      <w:pPr>
        <w:pStyle w:val="Odstavekseznama"/>
        <w:numPr>
          <w:ilvl w:val="0"/>
          <w:numId w:val="34"/>
        </w:numPr>
        <w:rPr>
          <w:rFonts w:ascii="Aptos" w:hAnsi="Aptos"/>
        </w:rPr>
      </w:pPr>
      <w:r w:rsidRPr="00150C6A">
        <w:rPr>
          <w:rFonts w:ascii="Aptos" w:hAnsi="Aptos"/>
        </w:rPr>
        <w:t>številka telefona in e-mail kontaktne osebe,</w:t>
      </w:r>
    </w:p>
    <w:p w14:paraId="532366D4"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odzivni čas (največ 12 ur v delovnih dneh), </w:t>
      </w:r>
    </w:p>
    <w:p w14:paraId="102CB207"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rok, v katerem bo napaka odpravljena s strani ponudnika v celoti oz. rok v katerem bo ponudnik naročniku zagotovil nadomestno opremo. </w:t>
      </w:r>
    </w:p>
    <w:p w14:paraId="1DB6764F" w14:textId="77777777" w:rsidR="002A12C4" w:rsidRPr="00150C6A" w:rsidRDefault="002A12C4" w:rsidP="002A12C4">
      <w:pPr>
        <w:rPr>
          <w:rFonts w:ascii="Aptos" w:hAnsi="Aptos"/>
        </w:rPr>
      </w:pPr>
    </w:p>
    <w:p w14:paraId="28939707" w14:textId="7BEC52AC" w:rsidR="002A12C4" w:rsidRPr="00150C6A" w:rsidRDefault="002A12C4" w:rsidP="002A12C4">
      <w:pPr>
        <w:rPr>
          <w:rFonts w:ascii="Aptos" w:hAnsi="Aptos"/>
        </w:rPr>
      </w:pPr>
      <w:r w:rsidRPr="00150C6A">
        <w:rPr>
          <w:rFonts w:ascii="Aptos" w:hAnsi="Aptos"/>
        </w:rPr>
        <w:t>Znotraj garancijske dobe naročnik zahteva: odpravo napake (9.00 – 21.00 od ponedeljka do petka (CET) preko telefona, dostopa na daljavo, preko elektronske pošte), odpošiljanje nadomestnih delov ali nadomestne opreme s hitro pošto najkasneje 48 ur po zahtevi, upoštevajoč delovne dni (zahteva naročnika bo poslana preko elektronske pošte) in vse razpoložljive nadgradnje SW, ki ne vsebujejo novih glavnih funkcionalnosti</w:t>
      </w:r>
      <w:r w:rsidR="00486D63" w:rsidRPr="00150C6A">
        <w:rPr>
          <w:rFonts w:ascii="Aptos" w:hAnsi="Aptos"/>
        </w:rPr>
        <w:t xml:space="preserve"> </w:t>
      </w:r>
      <w:r w:rsidRPr="00150C6A">
        <w:rPr>
          <w:rFonts w:ascii="Aptos" w:hAnsi="Aptos"/>
        </w:rPr>
        <w:t>Vse stroške v zvezi z rezervnimi deli ali nadomestno opremo, vključno s stroški prevoza, krije ponudnik. V primeru, da so potrebni obiski servisnega osebja proizvajalca na lokaciji, krije ponudnik potne stroške, dnevnice in nastanitev vzdrževalnega osebja.</w:t>
      </w:r>
    </w:p>
    <w:p w14:paraId="4115B82B" w14:textId="77777777" w:rsidR="002A12C4" w:rsidRPr="00150C6A" w:rsidRDefault="002A12C4" w:rsidP="002A12C4">
      <w:pPr>
        <w:rPr>
          <w:rFonts w:ascii="Aptos" w:hAnsi="Aptos"/>
        </w:rPr>
      </w:pPr>
    </w:p>
    <w:p w14:paraId="79470E2D" w14:textId="77777777" w:rsidR="002A12C4" w:rsidRPr="00150C6A" w:rsidRDefault="002A12C4" w:rsidP="002A12C4">
      <w:pPr>
        <w:rPr>
          <w:rFonts w:ascii="Aptos" w:hAnsi="Aptos"/>
        </w:rPr>
      </w:pPr>
      <w:r w:rsidRPr="00150C6A">
        <w:rPr>
          <w:rFonts w:ascii="Aptos" w:hAnsi="Aptos"/>
        </w:rPr>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35F7DC45" w14:textId="77777777" w:rsidR="002A12C4" w:rsidRPr="00150C6A" w:rsidRDefault="002A12C4" w:rsidP="002A12C4">
      <w:pPr>
        <w:rPr>
          <w:rFonts w:ascii="Aptos" w:hAnsi="Aptos"/>
        </w:rPr>
      </w:pPr>
    </w:p>
    <w:p w14:paraId="7E8AA305" w14:textId="2C1F289D" w:rsidR="002A12C4" w:rsidRPr="00150C6A" w:rsidRDefault="002A12C4" w:rsidP="002A12C4">
      <w:pPr>
        <w:rPr>
          <w:rFonts w:ascii="Aptos" w:hAnsi="Aptos"/>
        </w:rPr>
      </w:pPr>
      <w:r w:rsidRPr="00150C6A">
        <w:rPr>
          <w:rFonts w:ascii="Aptos" w:hAnsi="Aptos"/>
        </w:rPr>
        <w:t xml:space="preserve">Šest ali več napak na isti napravi, ki se pojavijo v garancijskem roku, velja kot stvarna napaka. V takšnem primeru je ponudnik dolžan na lastne stroške zagotoviti zamenjavo te naprave z novo napravo. V tem primeru za zamenjano napravo garancijska doba prične teči od začetka. Ponudnik je dolžan to zamenjavo izvršiti v </w:t>
      </w:r>
      <w:r w:rsidRPr="00150C6A">
        <w:rPr>
          <w:rFonts w:ascii="Aptos" w:hAnsi="Aptos"/>
        </w:rPr>
        <w:lastRenderedPageBreak/>
        <w:t>roku 15 dni od ugotovitve šeste napake.</w:t>
      </w:r>
      <w:r w:rsidR="00486D63" w:rsidRPr="00150C6A">
        <w:rPr>
          <w:rFonts w:ascii="Aptos" w:hAnsi="Aptos"/>
        </w:rPr>
        <w:t xml:space="preserve"> </w:t>
      </w:r>
      <w:r w:rsidRPr="00150C6A">
        <w:rPr>
          <w:rFonts w:ascii="Aptos" w:hAnsi="Aptos"/>
        </w:rPr>
        <w:t>Ob vsaki intervenciji (popravilu napake) mora ponudnik izdati pisno poročilo o opravljenem delu in zamenjanih komponentah</w:t>
      </w:r>
      <w:bookmarkStart w:id="60" w:name="_Toc285800430"/>
      <w:bookmarkStart w:id="61" w:name="_Toc285546184"/>
      <w:r w:rsidRPr="00150C6A">
        <w:rPr>
          <w:rFonts w:ascii="Aptos" w:hAnsi="Aptos"/>
        </w:rPr>
        <w:t>.</w:t>
      </w:r>
      <w:bookmarkEnd w:id="60"/>
      <w:bookmarkEnd w:id="61"/>
    </w:p>
    <w:p w14:paraId="279CE3B0" w14:textId="77777777" w:rsidR="002A12C4" w:rsidRPr="00150C6A" w:rsidRDefault="002A12C4" w:rsidP="002A12C4">
      <w:pPr>
        <w:pStyle w:val="Naslov3"/>
        <w:rPr>
          <w:color w:val="000000"/>
        </w:rPr>
      </w:pPr>
      <w:bookmarkStart w:id="62" w:name="_Toc71806137"/>
      <w:bookmarkStart w:id="63" w:name="_Toc209181855"/>
      <w:bookmarkStart w:id="64" w:name="_Toc239157450"/>
      <w:r w:rsidRPr="00150C6A">
        <w:rPr>
          <w:color w:val="000000"/>
        </w:rPr>
        <w:t>Rezervni deli</w:t>
      </w:r>
      <w:bookmarkEnd w:id="62"/>
      <w:bookmarkEnd w:id="63"/>
      <w:bookmarkEnd w:id="64"/>
    </w:p>
    <w:p w14:paraId="48D7ADEE" w14:textId="77777777" w:rsidR="002A12C4" w:rsidRPr="00150C6A" w:rsidRDefault="002A12C4" w:rsidP="002A12C4"/>
    <w:p w14:paraId="750F175D" w14:textId="4265EA99" w:rsidR="00BE1A20" w:rsidRPr="00150C6A" w:rsidRDefault="002A12C4" w:rsidP="00043ED3">
      <w:bookmarkStart w:id="65" w:name="_Toc285800432"/>
      <w:bookmarkStart w:id="66" w:name="_Toc285546186"/>
      <w:r w:rsidRPr="00150C6A">
        <w:rPr>
          <w:rFonts w:ascii="Aptos" w:hAnsi="Aptos"/>
        </w:rPr>
        <w:t xml:space="preserve">Ponudnik mora še </w:t>
      </w:r>
      <w:r w:rsidR="00446A78" w:rsidRPr="00150C6A">
        <w:rPr>
          <w:rFonts w:ascii="Aptos" w:hAnsi="Aptos"/>
        </w:rPr>
        <w:t>6</w:t>
      </w:r>
      <w:r w:rsidRPr="00150C6A">
        <w:rPr>
          <w:rFonts w:ascii="Aptos" w:hAnsi="Aptos"/>
        </w:rPr>
        <w:t xml:space="preserve"> let po datumu preteka garancije opreme zagotavljati dobavo rezervnih delov</w:t>
      </w:r>
      <w:bookmarkEnd w:id="65"/>
      <w:bookmarkEnd w:id="66"/>
      <w:r w:rsidRPr="00150C6A">
        <w:rPr>
          <w:rFonts w:ascii="Aptos" w:hAnsi="Aptos"/>
        </w:rPr>
        <w:t>.</w:t>
      </w:r>
      <w:r w:rsidRPr="00150C6A">
        <w:rPr>
          <w:rFonts w:ascii="Aptos" w:hAnsi="Aptos"/>
          <w:b/>
          <w:bCs/>
          <w:noProof/>
        </w:rPr>
        <w:br w:type="page"/>
      </w:r>
    </w:p>
    <w:p w14:paraId="670EEC68" w14:textId="2FD19B2E" w:rsidR="00856461" w:rsidRPr="00150C6A" w:rsidRDefault="00D779B2" w:rsidP="00856461">
      <w:pPr>
        <w:pStyle w:val="Naslov2"/>
      </w:pPr>
      <w:bookmarkStart w:id="67" w:name="_Toc239157451"/>
      <w:r w:rsidRPr="00150C6A">
        <w:lastRenderedPageBreak/>
        <w:t>S</w:t>
      </w:r>
      <w:r w:rsidR="00210624" w:rsidRPr="00150C6A">
        <w:t>klop</w:t>
      </w:r>
      <w:r w:rsidRPr="00150C6A">
        <w:t xml:space="preserve"> A: </w:t>
      </w:r>
      <w:r w:rsidR="009F17A1" w:rsidRPr="00150C6A">
        <w:t>Video-mešalna miza</w:t>
      </w:r>
      <w:bookmarkEnd w:id="67"/>
    </w:p>
    <w:p w14:paraId="421740B6" w14:textId="6ABAE61C" w:rsidR="00856461" w:rsidRPr="00150C6A" w:rsidRDefault="00856461" w:rsidP="00856461">
      <w:pPr>
        <w:rPr>
          <w:rFonts w:ascii="Aptos" w:hAnsi="Aptos"/>
        </w:rPr>
      </w:pPr>
      <w:r w:rsidRPr="00150C6A">
        <w:rPr>
          <w:rFonts w:ascii="Aptos" w:hAnsi="Aptos"/>
        </w:rPr>
        <w:t>Ponudnik mora v svoji ponudbi za video-mešalno mizo izpolniti naslednje minimalne zahteve</w:t>
      </w:r>
      <w:r w:rsidR="00A979A3" w:rsidRPr="00150C6A">
        <w:rPr>
          <w:rFonts w:ascii="Aptos" w:hAnsi="Aptos"/>
        </w:rPr>
        <w:t xml:space="preserve"> (HD </w:t>
      </w:r>
      <w:r w:rsidR="00851BFE" w:rsidRPr="00150C6A">
        <w:rPr>
          <w:rFonts w:ascii="Aptos" w:hAnsi="Aptos"/>
        </w:rPr>
        <w:t>pomeni 1,5G</w:t>
      </w:r>
      <w:r w:rsidR="007A5D49" w:rsidRPr="00150C6A">
        <w:rPr>
          <w:rFonts w:ascii="Aptos" w:hAnsi="Aptos"/>
        </w:rPr>
        <w:t>-SDI</w:t>
      </w:r>
      <w:r w:rsidR="00851BFE" w:rsidRPr="00150C6A">
        <w:rPr>
          <w:rFonts w:ascii="Aptos" w:hAnsi="Aptos"/>
        </w:rPr>
        <w:t xml:space="preserve"> in 3G</w:t>
      </w:r>
      <w:r w:rsidR="007A5D49" w:rsidRPr="00150C6A">
        <w:rPr>
          <w:rFonts w:ascii="Aptos" w:hAnsi="Aptos"/>
        </w:rPr>
        <w:t>-SDI, UHD je 12G-SDI</w:t>
      </w:r>
      <w:r w:rsidR="00851BFE" w:rsidRPr="00150C6A">
        <w:rPr>
          <w:rFonts w:ascii="Aptos" w:hAnsi="Aptos"/>
        </w:rPr>
        <w:t>)</w:t>
      </w:r>
      <w:r w:rsidRPr="00150C6A">
        <w:rPr>
          <w:rFonts w:ascii="Aptos" w:hAnsi="Aptos"/>
        </w:rPr>
        <w:t>:</w:t>
      </w:r>
    </w:p>
    <w:p w14:paraId="753B57EE" w14:textId="77777777" w:rsidR="00856461" w:rsidRPr="00150C6A" w:rsidRDefault="00856461" w:rsidP="00856461">
      <w:pPr>
        <w:rPr>
          <w:rFonts w:ascii="Aptos" w:hAnsi="Aptos"/>
        </w:rPr>
      </w:pPr>
    </w:p>
    <w:p w14:paraId="4E60131B" w14:textId="6ABE9B9B" w:rsidR="0036149F" w:rsidRPr="00150C6A" w:rsidRDefault="00856461" w:rsidP="0036149F">
      <w:pPr>
        <w:pStyle w:val="Odstavekseznama"/>
        <w:numPr>
          <w:ilvl w:val="0"/>
          <w:numId w:val="23"/>
        </w:numPr>
        <w:rPr>
          <w:rFonts w:ascii="Aptos" w:hAnsi="Aptos"/>
        </w:rPr>
      </w:pPr>
      <w:r w:rsidRPr="00150C6A">
        <w:rPr>
          <w:rFonts w:ascii="Aptos" w:hAnsi="Aptos"/>
        </w:rPr>
        <w:t xml:space="preserve">Število </w:t>
      </w:r>
      <w:r w:rsidR="006E3F82" w:rsidRPr="00150C6A">
        <w:rPr>
          <w:rFonts w:ascii="Aptos" w:hAnsi="Aptos"/>
        </w:rPr>
        <w:t>nedeljenih</w:t>
      </w:r>
      <w:r w:rsidR="005F6561" w:rsidRPr="00150C6A">
        <w:rPr>
          <w:rFonts w:ascii="Aptos" w:hAnsi="Aptos"/>
        </w:rPr>
        <w:t xml:space="preserve"> m</w:t>
      </w:r>
      <w:r w:rsidRPr="00150C6A">
        <w:rPr>
          <w:rFonts w:ascii="Aptos" w:hAnsi="Aptos"/>
        </w:rPr>
        <w:t xml:space="preserve">iks efektov v </w:t>
      </w:r>
      <w:r w:rsidR="002D62FA" w:rsidRPr="00150C6A">
        <w:rPr>
          <w:rFonts w:ascii="Aptos" w:hAnsi="Aptos"/>
        </w:rPr>
        <w:t>HD</w:t>
      </w:r>
      <w:r w:rsidR="003707B9" w:rsidRPr="00150C6A">
        <w:rPr>
          <w:rFonts w:ascii="Aptos" w:hAnsi="Aptos"/>
        </w:rPr>
        <w:t xml:space="preserve"> načinu video mešalne mize: </w:t>
      </w:r>
      <w:r w:rsidR="003707B9" w:rsidRPr="00150C6A">
        <w:rPr>
          <w:rFonts w:ascii="Aptos" w:hAnsi="Aptos"/>
        </w:rPr>
        <w:sym w:font="Wingdings" w:char="F0E0"/>
      </w:r>
      <w:r w:rsidR="003707B9" w:rsidRPr="00150C6A">
        <w:rPr>
          <w:rFonts w:ascii="Aptos" w:hAnsi="Aptos"/>
        </w:rPr>
        <w:t xml:space="preserve"> </w:t>
      </w:r>
      <w:r w:rsidR="003707B9" w:rsidRPr="00150C6A">
        <w:rPr>
          <w:rFonts w:ascii="Aptos" w:hAnsi="Aptos"/>
          <w:b/>
          <w:bCs/>
        </w:rPr>
        <w:t>zahtevana minimalna količina: 4</w:t>
      </w:r>
    </w:p>
    <w:p w14:paraId="17E200CA" w14:textId="3BAE20EF" w:rsidR="0036149F" w:rsidRPr="00150C6A" w:rsidRDefault="003707B9" w:rsidP="0036149F">
      <w:pPr>
        <w:pStyle w:val="Odstavekseznama"/>
        <w:numPr>
          <w:ilvl w:val="0"/>
          <w:numId w:val="23"/>
        </w:numPr>
        <w:rPr>
          <w:rFonts w:ascii="Aptos" w:hAnsi="Aptos"/>
        </w:rPr>
      </w:pPr>
      <w:r w:rsidRPr="00150C6A">
        <w:rPr>
          <w:rFonts w:ascii="Aptos" w:hAnsi="Aptos"/>
          <w:b/>
          <w:bCs/>
        </w:rPr>
        <w:t xml:space="preserve"> </w:t>
      </w:r>
      <w:r w:rsidRPr="00150C6A">
        <w:rPr>
          <w:rFonts w:ascii="Aptos" w:hAnsi="Aptos"/>
        </w:rPr>
        <w:t xml:space="preserve">Število </w:t>
      </w:r>
      <w:r w:rsidR="007753E2" w:rsidRPr="00150C6A">
        <w:rPr>
          <w:rFonts w:ascii="Aptos" w:hAnsi="Aptos"/>
        </w:rPr>
        <w:t>nedeljenih miks efektov v UHD načinu video mešalne mize</w:t>
      </w:r>
      <w:r w:rsidRPr="00150C6A">
        <w:rPr>
          <w:rFonts w:ascii="Aptos" w:hAnsi="Aptos"/>
        </w:rPr>
        <w:t xml:space="preserve">: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2</w:t>
      </w:r>
    </w:p>
    <w:p w14:paraId="05F8CF9D" w14:textId="61129290" w:rsidR="0036149F" w:rsidRPr="00150C6A" w:rsidRDefault="00856461" w:rsidP="0036149F">
      <w:pPr>
        <w:pStyle w:val="Odstavekseznama"/>
        <w:numPr>
          <w:ilvl w:val="0"/>
          <w:numId w:val="23"/>
        </w:numPr>
        <w:rPr>
          <w:rFonts w:ascii="Aptos" w:hAnsi="Aptos"/>
        </w:rPr>
      </w:pPr>
      <w:r w:rsidRPr="00150C6A">
        <w:rPr>
          <w:rFonts w:ascii="Aptos" w:hAnsi="Aptos"/>
        </w:rPr>
        <w:t>3G</w:t>
      </w:r>
      <w:r w:rsidR="003707B9" w:rsidRPr="00150C6A">
        <w:rPr>
          <w:rFonts w:ascii="Aptos" w:hAnsi="Aptos"/>
        </w:rPr>
        <w:t xml:space="preserve">-SDI vhodi </w:t>
      </w:r>
      <w:r w:rsidR="003707B9" w:rsidRPr="00150C6A">
        <w:rPr>
          <w:rFonts w:ascii="Aptos" w:hAnsi="Aptos"/>
        </w:rPr>
        <w:sym w:font="Wingdings" w:char="F0E0"/>
      </w:r>
      <w:r w:rsidR="003707B9" w:rsidRPr="00150C6A">
        <w:rPr>
          <w:rFonts w:ascii="Aptos" w:hAnsi="Aptos"/>
        </w:rPr>
        <w:t xml:space="preserve"> </w:t>
      </w:r>
      <w:r w:rsidR="003707B9" w:rsidRPr="00150C6A">
        <w:rPr>
          <w:rFonts w:ascii="Aptos" w:hAnsi="Aptos"/>
          <w:b/>
          <w:bCs/>
        </w:rPr>
        <w:t>zahtevana minimalna količina: 64</w:t>
      </w:r>
      <w:r w:rsidR="008B7255" w:rsidRPr="00150C6A">
        <w:rPr>
          <w:rFonts w:ascii="Aptos" w:hAnsi="Aptos"/>
          <w:b/>
          <w:bCs/>
        </w:rPr>
        <w:t xml:space="preserve"> (vide</w:t>
      </w:r>
      <w:r w:rsidR="00AE415E" w:rsidRPr="00150C6A">
        <w:rPr>
          <w:rFonts w:ascii="Aptos" w:hAnsi="Aptos"/>
          <w:b/>
          <w:bCs/>
        </w:rPr>
        <w:t>o mešalna miza v HD načinu)</w:t>
      </w:r>
    </w:p>
    <w:p w14:paraId="1113B7D8" w14:textId="23907AA3" w:rsidR="0036149F" w:rsidRPr="00150C6A" w:rsidRDefault="00856461" w:rsidP="0036149F">
      <w:pPr>
        <w:pStyle w:val="Odstavekseznama"/>
        <w:numPr>
          <w:ilvl w:val="0"/>
          <w:numId w:val="23"/>
        </w:numPr>
        <w:rPr>
          <w:rFonts w:ascii="Aptos" w:hAnsi="Aptos"/>
        </w:rPr>
      </w:pPr>
      <w:r w:rsidRPr="00150C6A">
        <w:rPr>
          <w:rFonts w:ascii="Aptos" w:hAnsi="Aptos"/>
        </w:rPr>
        <w:t xml:space="preserve">12G-SDI vhodi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008B33B6" w:rsidRPr="00150C6A">
        <w:rPr>
          <w:rFonts w:ascii="Aptos" w:hAnsi="Aptos"/>
          <w:b/>
          <w:bCs/>
        </w:rPr>
        <w:t xml:space="preserve">32 </w:t>
      </w:r>
      <w:r w:rsidR="00ED5C04" w:rsidRPr="00150C6A">
        <w:rPr>
          <w:rFonts w:ascii="Aptos" w:hAnsi="Aptos"/>
          <w:b/>
          <w:bCs/>
        </w:rPr>
        <w:t>(video mešalna miza v HD načinu)</w:t>
      </w:r>
    </w:p>
    <w:p w14:paraId="3503D3BC" w14:textId="3FB2C16B" w:rsidR="0036149F" w:rsidRPr="00150C6A" w:rsidRDefault="00856461" w:rsidP="0036149F">
      <w:pPr>
        <w:pStyle w:val="Odstavekseznama"/>
        <w:numPr>
          <w:ilvl w:val="0"/>
          <w:numId w:val="23"/>
        </w:numPr>
        <w:rPr>
          <w:rFonts w:ascii="Aptos" w:hAnsi="Aptos"/>
        </w:rPr>
      </w:pPr>
      <w:r w:rsidRPr="00150C6A">
        <w:rPr>
          <w:rFonts w:ascii="Aptos" w:hAnsi="Aptos"/>
        </w:rPr>
        <w:t xml:space="preserve">3G, 12G-SDI izhodi (vsi izhodi, ki so prisotni v video mešalni mizi: PGMs, MEs, PVs, CLEAN, ..AUX)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003707B9" w:rsidRPr="00150C6A">
        <w:rPr>
          <w:rFonts w:ascii="Aptos" w:hAnsi="Aptos"/>
          <w:b/>
          <w:bCs/>
        </w:rPr>
        <w:t>32</w:t>
      </w:r>
    </w:p>
    <w:p w14:paraId="1F7DF8E4" w14:textId="4333A5CF" w:rsidR="000306CA" w:rsidRPr="00150C6A" w:rsidRDefault="000306CA" w:rsidP="000306CA">
      <w:pPr>
        <w:pStyle w:val="Odstavekseznama"/>
        <w:numPr>
          <w:ilvl w:val="0"/>
          <w:numId w:val="23"/>
        </w:numPr>
        <w:rPr>
          <w:rFonts w:ascii="Aptos" w:hAnsi="Aptos"/>
        </w:rPr>
      </w:pPr>
      <w:r w:rsidRPr="00150C6A">
        <w:rPr>
          <w:rFonts w:ascii="Aptos" w:hAnsi="Aptos"/>
        </w:rPr>
        <w:t>Vsaki drugi vhod in izhod mora imeti funkcionalnost format konverterja – video mešalna miza v HD načinu mora imeti vsaj naslednje konverzije:1080i v 1080p in obratno</w:t>
      </w:r>
    </w:p>
    <w:p w14:paraId="7BEF1ED0" w14:textId="2F6CC566" w:rsidR="000306CA" w:rsidRPr="00150C6A" w:rsidRDefault="000306CA" w:rsidP="000306CA">
      <w:pPr>
        <w:pStyle w:val="Odstavekseznama"/>
        <w:numPr>
          <w:ilvl w:val="0"/>
          <w:numId w:val="23"/>
        </w:numPr>
        <w:rPr>
          <w:rFonts w:ascii="Aptos" w:hAnsi="Aptos"/>
        </w:rPr>
      </w:pPr>
      <w:r w:rsidRPr="00150C6A">
        <w:rPr>
          <w:rFonts w:ascii="Aptos" w:hAnsi="Aptos"/>
        </w:rPr>
        <w:t>Vsaki drugi vhod in izhod mora imeti funkcionalnost format konverterja – video mešalna miza v UHD načinu mora imeti vsaj naslednje konverzije:1080i, 1080p v 2160p in obratno</w:t>
      </w:r>
    </w:p>
    <w:p w14:paraId="7106797A" w14:textId="00FB4451" w:rsidR="0036149F" w:rsidRPr="00150C6A" w:rsidRDefault="00856461" w:rsidP="0036149F">
      <w:pPr>
        <w:pStyle w:val="Odstavekseznama"/>
        <w:numPr>
          <w:ilvl w:val="0"/>
          <w:numId w:val="23"/>
        </w:numPr>
        <w:rPr>
          <w:rFonts w:ascii="Aptos" w:hAnsi="Aptos"/>
          <w:b/>
          <w:bCs/>
        </w:rPr>
      </w:pPr>
      <w:r w:rsidRPr="00150C6A">
        <w:rPr>
          <w:rFonts w:ascii="Aptos" w:hAnsi="Aptos"/>
        </w:rPr>
        <w:t xml:space="preserve">Število kanalov 3D digitalnih video efektov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4</w:t>
      </w:r>
      <w:r w:rsidR="00E80288" w:rsidRPr="00150C6A">
        <w:rPr>
          <w:rFonts w:ascii="Aptos" w:hAnsi="Aptos"/>
          <w:b/>
          <w:bCs/>
        </w:rPr>
        <w:t xml:space="preserve"> (</w:t>
      </w:r>
      <w:r w:rsidR="002850EB" w:rsidRPr="00150C6A">
        <w:rPr>
          <w:rFonts w:ascii="Aptos" w:hAnsi="Aptos"/>
          <w:b/>
          <w:bCs/>
        </w:rPr>
        <w:t xml:space="preserve">video </w:t>
      </w:r>
      <w:r w:rsidR="00E80288" w:rsidRPr="00150C6A">
        <w:rPr>
          <w:rFonts w:ascii="Aptos" w:hAnsi="Aptos"/>
          <w:b/>
          <w:bCs/>
        </w:rPr>
        <w:t xml:space="preserve">mešalna miza v HD načinu) </w:t>
      </w:r>
    </w:p>
    <w:p w14:paraId="02FE236E" w14:textId="37AFCD64" w:rsidR="0036149F" w:rsidRPr="00150C6A" w:rsidRDefault="00AE6EB6" w:rsidP="0036149F">
      <w:pPr>
        <w:pStyle w:val="Odstavekseznama"/>
        <w:numPr>
          <w:ilvl w:val="0"/>
          <w:numId w:val="23"/>
        </w:numPr>
        <w:rPr>
          <w:rFonts w:ascii="Aptos" w:hAnsi="Aptos"/>
          <w:b/>
          <w:bCs/>
        </w:rPr>
      </w:pPr>
      <w:r w:rsidRPr="00150C6A">
        <w:rPr>
          <w:rFonts w:ascii="Aptos" w:hAnsi="Aptos"/>
        </w:rPr>
        <w:t xml:space="preserve">Število kanalov 3D digitalnih video efektov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2 (</w:t>
      </w:r>
      <w:r w:rsidR="002850EB" w:rsidRPr="00150C6A">
        <w:rPr>
          <w:rFonts w:ascii="Aptos" w:hAnsi="Aptos"/>
          <w:b/>
          <w:bCs/>
        </w:rPr>
        <w:t xml:space="preserve">video </w:t>
      </w:r>
      <w:r w:rsidRPr="00150C6A">
        <w:rPr>
          <w:rFonts w:ascii="Aptos" w:hAnsi="Aptos"/>
          <w:b/>
          <w:bCs/>
        </w:rPr>
        <w:t xml:space="preserve">mešalna miza v UHD načinu) </w:t>
      </w:r>
    </w:p>
    <w:p w14:paraId="70566018" w14:textId="049A0414" w:rsidR="003C6225" w:rsidRPr="00150C6A" w:rsidRDefault="0036149F" w:rsidP="00514179">
      <w:pPr>
        <w:pStyle w:val="Odstavekseznama"/>
        <w:numPr>
          <w:ilvl w:val="0"/>
          <w:numId w:val="23"/>
        </w:numPr>
        <w:rPr>
          <w:rFonts w:ascii="Aptos" w:hAnsi="Aptos"/>
          <w:b/>
          <w:bCs/>
        </w:rPr>
      </w:pPr>
      <w:r w:rsidRPr="00150C6A">
        <w:rPr>
          <w:rFonts w:ascii="Aptos" w:hAnsi="Aptos"/>
        </w:rPr>
        <w:t>N</w:t>
      </w:r>
      <w:r w:rsidR="00856461" w:rsidRPr="00150C6A">
        <w:rPr>
          <w:rFonts w:ascii="Aptos" w:hAnsi="Aptos"/>
        </w:rPr>
        <w:t>adzorn</w:t>
      </w:r>
      <w:r w:rsidR="0047096E" w:rsidRPr="00150C6A">
        <w:rPr>
          <w:rFonts w:ascii="Aptos" w:hAnsi="Aptos"/>
        </w:rPr>
        <w:t>i</w:t>
      </w:r>
      <w:r w:rsidR="00856461" w:rsidRPr="00150C6A">
        <w:rPr>
          <w:rFonts w:ascii="Aptos" w:hAnsi="Aptos"/>
        </w:rPr>
        <w:t xml:space="preserve"> </w:t>
      </w:r>
      <w:r w:rsidR="00CA670C" w:rsidRPr="00150C6A">
        <w:rPr>
          <w:rFonts w:ascii="Aptos" w:hAnsi="Aptos"/>
        </w:rPr>
        <w:t xml:space="preserve">sistem z </w:t>
      </w:r>
      <w:r w:rsidR="00856461" w:rsidRPr="00150C6A">
        <w:rPr>
          <w:rFonts w:ascii="Aptos" w:hAnsi="Aptos"/>
        </w:rPr>
        <w:t>zaslonom na dotik</w:t>
      </w:r>
      <w:r w:rsidR="00CA670C" w:rsidRPr="00150C6A">
        <w:rPr>
          <w:rFonts w:ascii="Aptos" w:hAnsi="Aptos"/>
        </w:rPr>
        <w:t xml:space="preserve"> s katerim nastavljamo parametre ponujane video mešalne mize</w:t>
      </w:r>
      <w:r w:rsidR="003C6225" w:rsidRPr="00150C6A">
        <w:rPr>
          <w:rFonts w:ascii="Aptos" w:hAnsi="Aptos"/>
        </w:rPr>
        <w:t xml:space="preserve"> </w:t>
      </w:r>
      <w:r w:rsidR="003C6225" w:rsidRPr="00150C6A">
        <w:rPr>
          <w:rFonts w:ascii="Aptos" w:hAnsi="Aptos"/>
        </w:rPr>
        <w:sym w:font="Wingdings" w:char="F0E0"/>
      </w:r>
      <w:r w:rsidR="003C6225" w:rsidRPr="00150C6A">
        <w:rPr>
          <w:rFonts w:ascii="Aptos" w:hAnsi="Aptos"/>
        </w:rPr>
        <w:t xml:space="preserve"> </w:t>
      </w:r>
      <w:r w:rsidR="003C6225" w:rsidRPr="00150C6A">
        <w:rPr>
          <w:rFonts w:ascii="Aptos" w:hAnsi="Aptos"/>
          <w:b/>
          <w:bCs/>
        </w:rPr>
        <w:t>zahtevana minimalna količina: 1</w:t>
      </w:r>
    </w:p>
    <w:p w14:paraId="058FFDEE" w14:textId="77777777" w:rsidR="00856461" w:rsidRPr="00150C6A" w:rsidRDefault="00856461" w:rsidP="00856461">
      <w:pPr>
        <w:rPr>
          <w:rFonts w:ascii="Aptos" w:hAnsi="Aptos"/>
          <w:b/>
          <w:bCs/>
        </w:rPr>
      </w:pPr>
    </w:p>
    <w:p w14:paraId="0441B29C" w14:textId="68EF5B01" w:rsidR="000B1E77" w:rsidRPr="00150C6A" w:rsidRDefault="000B1E77" w:rsidP="000B1E77">
      <w:pPr>
        <w:rPr>
          <w:rFonts w:ascii="Aptos" w:hAnsi="Aptos"/>
        </w:rPr>
      </w:pPr>
      <w:r w:rsidRPr="00150C6A">
        <w:rPr>
          <w:rFonts w:ascii="Aptos" w:hAnsi="Aptos"/>
        </w:rPr>
        <w:t xml:space="preserve">V ponudbo morajo biti vključeni vsi razpoložljivi redundantni napajalniki za vsako elektronsko enoto in napajalniki za vsako nadzorno ploščo. Ponudnik mora ponuditi vsaj en (1) rezervni kos </w:t>
      </w:r>
      <w:r w:rsidR="003C6225" w:rsidRPr="00150C6A">
        <w:rPr>
          <w:rFonts w:ascii="Aptos" w:hAnsi="Aptos"/>
        </w:rPr>
        <w:t>za ponujano M/E enoto</w:t>
      </w:r>
      <w:r w:rsidR="001C6B41" w:rsidRPr="00150C6A">
        <w:rPr>
          <w:rFonts w:ascii="Aptos" w:hAnsi="Aptos"/>
        </w:rPr>
        <w:t xml:space="preserve"> (plaketo)</w:t>
      </w:r>
      <w:r w:rsidR="003C6225" w:rsidRPr="00150C6A">
        <w:rPr>
          <w:rFonts w:ascii="Aptos" w:hAnsi="Aptos"/>
        </w:rPr>
        <w:t>.</w:t>
      </w:r>
    </w:p>
    <w:p w14:paraId="3252277A" w14:textId="77777777" w:rsidR="0036149F" w:rsidRPr="00150C6A" w:rsidRDefault="0036149F" w:rsidP="000B1E77">
      <w:pPr>
        <w:rPr>
          <w:rFonts w:ascii="Aptos" w:hAnsi="Aptos"/>
        </w:rPr>
      </w:pPr>
    </w:p>
    <w:p w14:paraId="7E8F6B46" w14:textId="676DAF62" w:rsidR="000B1E77" w:rsidRPr="00150C6A" w:rsidRDefault="000B1E77" w:rsidP="000B1E77">
      <w:pPr>
        <w:rPr>
          <w:rFonts w:ascii="Aptos" w:hAnsi="Aptos"/>
        </w:rPr>
      </w:pPr>
      <w:r w:rsidRPr="00150C6A">
        <w:rPr>
          <w:rFonts w:ascii="Aptos" w:hAnsi="Aptos"/>
        </w:rPr>
        <w:t>Ponudnik mora ob dobavi predložiti:</w:t>
      </w:r>
    </w:p>
    <w:p w14:paraId="54446BE3" w14:textId="77777777" w:rsidR="0036149F" w:rsidRPr="00150C6A" w:rsidRDefault="0036149F" w:rsidP="000B1E77">
      <w:pPr>
        <w:rPr>
          <w:rFonts w:ascii="Aptos" w:hAnsi="Aptos"/>
        </w:rPr>
      </w:pPr>
    </w:p>
    <w:p w14:paraId="4A30A925" w14:textId="2237C7F6" w:rsidR="000B1E77" w:rsidRPr="00150C6A" w:rsidRDefault="000B1E77" w:rsidP="00514179">
      <w:pPr>
        <w:pStyle w:val="Odstavekseznama"/>
        <w:numPr>
          <w:ilvl w:val="0"/>
          <w:numId w:val="24"/>
        </w:numPr>
        <w:rPr>
          <w:rFonts w:ascii="Aptos" w:hAnsi="Aptos"/>
        </w:rPr>
      </w:pPr>
      <w:r w:rsidRPr="00150C6A">
        <w:rPr>
          <w:rFonts w:ascii="Aptos" w:hAnsi="Aptos"/>
        </w:rPr>
        <w:t xml:space="preserve">Navodila za uporabo </w:t>
      </w:r>
      <w:r w:rsidRPr="003B3177">
        <w:rPr>
          <w:rFonts w:ascii="Aptos" w:hAnsi="Aptos"/>
          <w:highlight w:val="yellow"/>
        </w:rPr>
        <w:t>(</w:t>
      </w:r>
      <w:r w:rsidR="0047096E" w:rsidRPr="003B3177">
        <w:rPr>
          <w:rFonts w:ascii="Aptos" w:hAnsi="Aptos"/>
          <w:highlight w:val="yellow"/>
        </w:rPr>
        <w:t xml:space="preserve">v </w:t>
      </w:r>
      <w:r w:rsidR="007155E4" w:rsidRPr="003B3177">
        <w:rPr>
          <w:rFonts w:ascii="Aptos" w:hAnsi="Aptos"/>
          <w:highlight w:val="yellow"/>
        </w:rPr>
        <w:t>elektronski obliki</w:t>
      </w:r>
      <w:r w:rsidRPr="003B3177">
        <w:rPr>
          <w:rFonts w:ascii="Aptos" w:hAnsi="Aptos"/>
          <w:highlight w:val="yellow"/>
        </w:rPr>
        <w:t>)</w:t>
      </w:r>
    </w:p>
    <w:p w14:paraId="47D5D3A5" w14:textId="68BC01DE" w:rsidR="000B1E77" w:rsidRPr="00150C6A" w:rsidRDefault="000B1E77" w:rsidP="00514179">
      <w:pPr>
        <w:pStyle w:val="Odstavekseznama"/>
        <w:numPr>
          <w:ilvl w:val="0"/>
          <w:numId w:val="24"/>
        </w:numPr>
        <w:rPr>
          <w:rFonts w:ascii="Aptos" w:hAnsi="Aptos"/>
        </w:rPr>
      </w:pPr>
      <w:r w:rsidRPr="00150C6A">
        <w:rPr>
          <w:rFonts w:ascii="Aptos" w:hAnsi="Aptos"/>
        </w:rPr>
        <w:t>Navodila za namestitev (</w:t>
      </w:r>
      <w:r w:rsidR="007155E4" w:rsidRPr="00150C6A">
        <w:rPr>
          <w:rFonts w:ascii="Aptos" w:hAnsi="Aptos"/>
        </w:rPr>
        <w:t>elektronski obliki</w:t>
      </w:r>
      <w:r w:rsidRPr="00150C6A">
        <w:rPr>
          <w:rFonts w:ascii="Aptos" w:hAnsi="Aptos"/>
        </w:rPr>
        <w:t>)</w:t>
      </w:r>
    </w:p>
    <w:p w14:paraId="0C7A549D" w14:textId="7131236A" w:rsidR="0036149F" w:rsidRPr="00150C6A" w:rsidRDefault="000B1E77" w:rsidP="00856461">
      <w:pPr>
        <w:pStyle w:val="Odstavekseznama"/>
        <w:numPr>
          <w:ilvl w:val="0"/>
          <w:numId w:val="24"/>
        </w:numPr>
        <w:rPr>
          <w:rFonts w:ascii="Aptos" w:hAnsi="Aptos"/>
        </w:rPr>
      </w:pPr>
      <w:r w:rsidRPr="00150C6A">
        <w:rPr>
          <w:rFonts w:ascii="Aptos" w:hAnsi="Aptos"/>
        </w:rPr>
        <w:t>Vzdrževalni priročnik (</w:t>
      </w:r>
      <w:r w:rsidR="007155E4" w:rsidRPr="00150C6A">
        <w:rPr>
          <w:rFonts w:ascii="Aptos" w:hAnsi="Aptos"/>
        </w:rPr>
        <w:t>elektronski obliki</w:t>
      </w:r>
      <w:r w:rsidRPr="00150C6A">
        <w:rPr>
          <w:rFonts w:ascii="Aptos" w:hAnsi="Aptos"/>
        </w:rPr>
        <w:t xml:space="preserve">)                                                 </w:t>
      </w:r>
    </w:p>
    <w:p w14:paraId="235F51F3" w14:textId="77777777" w:rsidR="0036149F" w:rsidRPr="00150C6A" w:rsidRDefault="0036149F" w:rsidP="00856461">
      <w:pPr>
        <w:rPr>
          <w:rFonts w:ascii="Aptos" w:hAnsi="Aptos"/>
        </w:rPr>
      </w:pPr>
    </w:p>
    <w:p w14:paraId="0F77EA67" w14:textId="526C69DE" w:rsidR="000B1E77" w:rsidRPr="00150C6A" w:rsidRDefault="000B1E77" w:rsidP="00856461">
      <w:pPr>
        <w:rPr>
          <w:rFonts w:ascii="Aptos" w:hAnsi="Aptos"/>
          <w:b/>
          <w:bCs/>
        </w:rPr>
      </w:pPr>
      <w:r w:rsidRPr="00150C6A">
        <w:rPr>
          <w:rFonts w:ascii="Aptos" w:hAnsi="Aptos"/>
          <w:b/>
          <w:bCs/>
        </w:rPr>
        <w:t>Video-mešalna miza mora izpolnjevati tudi vse naslednje tehnične zahteve:</w:t>
      </w:r>
    </w:p>
    <w:p w14:paraId="1FC60EDF" w14:textId="77777777" w:rsidR="00EF5FF3" w:rsidRPr="00150C6A" w:rsidRDefault="00EF5FF3" w:rsidP="00856461">
      <w:pPr>
        <w:rPr>
          <w:rFonts w:ascii="Aptos" w:hAnsi="Aptos"/>
          <w:b/>
          <w:bCs/>
        </w:rPr>
      </w:pPr>
    </w:p>
    <w:p w14:paraId="369D1B1D" w14:textId="6D319D2D" w:rsidR="0036149F" w:rsidRPr="00150C6A" w:rsidRDefault="00887C6F" w:rsidP="0036149F">
      <w:pPr>
        <w:pStyle w:val="Odstavekseznama"/>
        <w:numPr>
          <w:ilvl w:val="0"/>
          <w:numId w:val="25"/>
        </w:numPr>
        <w:rPr>
          <w:rFonts w:ascii="Aptos" w:hAnsi="Aptos"/>
        </w:rPr>
      </w:pPr>
      <w:r w:rsidRPr="00150C6A">
        <w:rPr>
          <w:rFonts w:ascii="Aptos" w:hAnsi="Aptos"/>
        </w:rPr>
        <w:t>Mora biti možno izbrati procesiranje video signala in sicer v HD resoluciji:1,5G:1080i50, 3G: 1080p50 in v UHD resoluciji: 12G: 2160p50</w:t>
      </w:r>
    </w:p>
    <w:p w14:paraId="344BBB8A" w14:textId="135212E6" w:rsidR="0036149F" w:rsidRPr="00150C6A" w:rsidRDefault="00887C6F" w:rsidP="0036149F">
      <w:pPr>
        <w:pStyle w:val="Odstavekseznama"/>
        <w:numPr>
          <w:ilvl w:val="0"/>
          <w:numId w:val="25"/>
        </w:numPr>
        <w:rPr>
          <w:rFonts w:ascii="Aptos" w:hAnsi="Aptos"/>
        </w:rPr>
      </w:pPr>
      <w:r w:rsidRPr="00150C6A">
        <w:rPr>
          <w:rFonts w:ascii="Aptos" w:hAnsi="Aptos"/>
        </w:rPr>
        <w:t>Zahteva se vsaj 10-bitna kvantizacija video signalov (za 12G,3G,HD)</w:t>
      </w:r>
    </w:p>
    <w:p w14:paraId="096AE808" w14:textId="7162B135" w:rsidR="0036149F" w:rsidRPr="00150C6A" w:rsidRDefault="00887C6F" w:rsidP="0036149F">
      <w:pPr>
        <w:pStyle w:val="Odstavekseznama"/>
        <w:numPr>
          <w:ilvl w:val="0"/>
          <w:numId w:val="25"/>
        </w:numPr>
        <w:rPr>
          <w:rFonts w:ascii="Aptos" w:hAnsi="Aptos"/>
        </w:rPr>
      </w:pPr>
      <w:r w:rsidRPr="00150C6A">
        <w:rPr>
          <w:rFonts w:ascii="Aptos" w:hAnsi="Aptos"/>
        </w:rPr>
        <w:t>Zahtevana je video mešalna miza v HD</w:t>
      </w:r>
      <w:r w:rsidR="00D72254" w:rsidRPr="00150C6A">
        <w:rPr>
          <w:rFonts w:ascii="Aptos" w:hAnsi="Aptos"/>
        </w:rPr>
        <w:t xml:space="preserve"> (</w:t>
      </w:r>
      <w:r w:rsidR="00A16359" w:rsidRPr="00150C6A">
        <w:rPr>
          <w:rFonts w:ascii="Aptos" w:hAnsi="Aptos"/>
        </w:rPr>
        <w:t>1,5G,</w:t>
      </w:r>
      <w:r w:rsidR="00EC29D8" w:rsidRPr="00150C6A">
        <w:rPr>
          <w:rFonts w:ascii="Aptos" w:hAnsi="Aptos"/>
        </w:rPr>
        <w:t xml:space="preserve"> </w:t>
      </w:r>
      <w:r w:rsidR="00D72254" w:rsidRPr="00150C6A">
        <w:rPr>
          <w:rFonts w:ascii="Aptos" w:hAnsi="Aptos"/>
        </w:rPr>
        <w:t>3G)</w:t>
      </w:r>
      <w:r w:rsidRPr="00150C6A">
        <w:rPr>
          <w:rFonts w:ascii="Aptos" w:hAnsi="Aptos"/>
        </w:rPr>
        <w:t xml:space="preserve"> načinu in nadgradnja video mešalne mize iz načina HD </w:t>
      </w:r>
      <w:r w:rsidR="00512670" w:rsidRPr="00150C6A">
        <w:rPr>
          <w:rFonts w:ascii="Aptos" w:hAnsi="Aptos"/>
        </w:rPr>
        <w:t>(3G)</w:t>
      </w:r>
      <w:r w:rsidR="008629BD" w:rsidRPr="00150C6A">
        <w:rPr>
          <w:rFonts w:ascii="Aptos" w:hAnsi="Aptos"/>
        </w:rPr>
        <w:t xml:space="preserve"> </w:t>
      </w:r>
      <w:r w:rsidRPr="00150C6A">
        <w:rPr>
          <w:rFonts w:ascii="Aptos" w:hAnsi="Aptos"/>
        </w:rPr>
        <w:t>v način UHD je zahtevana</w:t>
      </w:r>
    </w:p>
    <w:p w14:paraId="6238ECB3" w14:textId="309BEADF" w:rsidR="0036149F" w:rsidRPr="00150C6A" w:rsidRDefault="00887C6F" w:rsidP="0036149F">
      <w:pPr>
        <w:pStyle w:val="Odstavekseznama"/>
        <w:numPr>
          <w:ilvl w:val="0"/>
          <w:numId w:val="25"/>
        </w:numPr>
        <w:rPr>
          <w:rFonts w:ascii="Aptos" w:hAnsi="Aptos"/>
        </w:rPr>
      </w:pPr>
      <w:r w:rsidRPr="00150C6A">
        <w:rPr>
          <w:rFonts w:ascii="Aptos" w:hAnsi="Aptos"/>
        </w:rPr>
        <w:t>Število vhodov za referenčni signal tipa BB (black burst) = 1 vho</w:t>
      </w:r>
      <w:r w:rsidR="0036149F" w:rsidRPr="00150C6A">
        <w:rPr>
          <w:rFonts w:ascii="Aptos" w:hAnsi="Aptos"/>
        </w:rPr>
        <w:t>d</w:t>
      </w:r>
    </w:p>
    <w:p w14:paraId="68BB55F7" w14:textId="5EC7C895" w:rsidR="00887C6F" w:rsidRPr="00150C6A" w:rsidRDefault="00887C6F" w:rsidP="00514179">
      <w:pPr>
        <w:pStyle w:val="Odstavekseznama"/>
        <w:numPr>
          <w:ilvl w:val="0"/>
          <w:numId w:val="25"/>
        </w:numPr>
        <w:rPr>
          <w:rFonts w:ascii="Aptos" w:hAnsi="Aptos"/>
        </w:rPr>
      </w:pPr>
      <w:r w:rsidRPr="00150C6A">
        <w:rPr>
          <w:rFonts w:ascii="Aptos" w:hAnsi="Aptos"/>
        </w:rPr>
        <w:t>Na vseh vhodih je potrebna zakasnitev video signalov za vsaj 10 slik in sinhronizacija video signalov</w:t>
      </w:r>
      <w:r w:rsidR="004A26E3" w:rsidRPr="00150C6A">
        <w:rPr>
          <w:rFonts w:ascii="Aptos" w:hAnsi="Aptos"/>
        </w:rPr>
        <w:t xml:space="preserve"> (za HD in UHD signale)</w:t>
      </w:r>
      <w:r w:rsidRPr="00150C6A">
        <w:rPr>
          <w:rFonts w:ascii="Aptos" w:hAnsi="Aptos"/>
        </w:rPr>
        <w:t>.</w:t>
      </w:r>
    </w:p>
    <w:p w14:paraId="584648CD" w14:textId="1E6E2EE7" w:rsidR="00887C6F" w:rsidRPr="00150C6A" w:rsidRDefault="008E5B61" w:rsidP="00514179">
      <w:pPr>
        <w:pStyle w:val="Odstavekseznama"/>
        <w:numPr>
          <w:ilvl w:val="0"/>
          <w:numId w:val="25"/>
        </w:numPr>
        <w:rPr>
          <w:rFonts w:ascii="Aptos" w:hAnsi="Aptos"/>
        </w:rPr>
      </w:pPr>
      <w:r w:rsidRPr="00150C6A">
        <w:rPr>
          <w:rFonts w:ascii="Aptos" w:hAnsi="Aptos"/>
        </w:rPr>
        <w:t>Vsaj n</w:t>
      </w:r>
      <w:r w:rsidR="00887C6F" w:rsidRPr="00150C6A">
        <w:rPr>
          <w:rFonts w:ascii="Aptos" w:hAnsi="Aptos"/>
        </w:rPr>
        <w:t>a vsakem četrtem vhodu in izhodu (samo AUX izhodi) je potrebna barvna korekcija signalov.</w:t>
      </w:r>
    </w:p>
    <w:p w14:paraId="1B63D823"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generatorjev WIPE na M/E (glavni in KEY)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2 generatorja WIPE na M/E</w:t>
      </w:r>
    </w:p>
    <w:p w14:paraId="60676D43"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KEY-jev na M/E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8 KEY-jev na M/E (video mešalna miza v načinu HD)</w:t>
      </w:r>
    </w:p>
    <w:p w14:paraId="7AD7862B"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KEY-jev na M/E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6 KEY-jev na M/E (video mešalna miza v načinu UHD)</w:t>
      </w:r>
    </w:p>
    <w:p w14:paraId="39430FDD" w14:textId="4C0F899B"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zahtevanih DSK-jev - lahko so M/E KEY-ji (morajo imeti funkcionalnost downstream keyer-jev) od M/E-ta ki je izbran kot PGM/PST M/E ali pa so lahko dodatno ponujeni KEY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8</w:t>
      </w:r>
      <w:r w:rsidR="0047096E" w:rsidRPr="00150C6A">
        <w:rPr>
          <w:rFonts w:ascii="Aptos" w:hAnsi="Aptos"/>
        </w:rPr>
        <w:t xml:space="preserve"> </w:t>
      </w:r>
      <w:r w:rsidRPr="00150C6A">
        <w:rPr>
          <w:rFonts w:ascii="Aptos" w:hAnsi="Aptos"/>
        </w:rPr>
        <w:t>KEY-jev na M/E ji (video mešalna miza v načinu HD) ali dodatno ponujenih KEY-jev</w:t>
      </w:r>
    </w:p>
    <w:p w14:paraId="5CC46F05" w14:textId="1BDEC3F0"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zahtevanih DSK-jev - lahko so M/E KEY-ji (morajo imeti funkcionalnost downstream keyer-jev) od M/E-ta ki je izbran kot PGM/PST M/E ali pa so lahko dodatno ponujeni KEY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w:t>
      </w:r>
      <w:r w:rsidRPr="00150C6A">
        <w:rPr>
          <w:rFonts w:ascii="Aptos" w:hAnsi="Aptos"/>
          <w:b/>
          <w:bCs/>
        </w:rPr>
        <w:lastRenderedPageBreak/>
        <w:t xml:space="preserve">minimalna količina: </w:t>
      </w:r>
      <w:r w:rsidRPr="00150C6A">
        <w:rPr>
          <w:rFonts w:ascii="Aptos" w:hAnsi="Aptos"/>
        </w:rPr>
        <w:t xml:space="preserve"> 6</w:t>
      </w:r>
      <w:r w:rsidR="0047096E" w:rsidRPr="00150C6A">
        <w:rPr>
          <w:rFonts w:ascii="Aptos" w:hAnsi="Aptos"/>
        </w:rPr>
        <w:t xml:space="preserve"> </w:t>
      </w:r>
      <w:r w:rsidRPr="00150C6A">
        <w:rPr>
          <w:rFonts w:ascii="Aptos" w:hAnsi="Aptos"/>
        </w:rPr>
        <w:t>KEY-jev na M/E ji (video mešalna miza v načinu UHD) ali dodatno ponujenih KEY-jev</w:t>
      </w:r>
    </w:p>
    <w:p w14:paraId="76E3F592" w14:textId="1DB9B99C" w:rsidR="00887C6F" w:rsidRPr="00150C6A" w:rsidRDefault="00887C6F" w:rsidP="00514179">
      <w:pPr>
        <w:pStyle w:val="Odstavekseznama"/>
        <w:numPr>
          <w:ilvl w:val="0"/>
          <w:numId w:val="25"/>
        </w:numPr>
        <w:rPr>
          <w:rFonts w:ascii="Aptos" w:hAnsi="Aptos"/>
        </w:rPr>
      </w:pPr>
      <w:r w:rsidRPr="00150C6A">
        <w:rPr>
          <w:rFonts w:ascii="Aptos" w:hAnsi="Aptos"/>
        </w:rPr>
        <w:t>Število generatorjev BORDER in SHADOW EFFECT za vsak KEY = 1</w:t>
      </w:r>
      <w:r w:rsidR="00300A2B" w:rsidRPr="00150C6A">
        <w:rPr>
          <w:rFonts w:ascii="Aptos" w:hAnsi="Aptos"/>
        </w:rPr>
        <w:t xml:space="preserve"> </w:t>
      </w:r>
      <w:r w:rsidRPr="00150C6A">
        <w:rPr>
          <w:rFonts w:ascii="Aptos" w:hAnsi="Aptos"/>
        </w:rPr>
        <w:t>za vsak KEY</w:t>
      </w:r>
    </w:p>
    <w:p w14:paraId="2250CB51"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Zahtevane kanale 3D DVE je mogoče trajno delegirati enemu (1) od M/E-jev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4 (video mešalna miza v načinu HD)</w:t>
      </w:r>
    </w:p>
    <w:p w14:paraId="10949DD9"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Zahtevane kanale 3D DVE je mogoče trajno delegirati enemu (1) od M/E-jev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2 (video mešalna miza v načinu UHD)</w:t>
      </w:r>
    </w:p>
    <w:p w14:paraId="307842E2" w14:textId="2F643368" w:rsidR="00887C6F" w:rsidRPr="00150C6A" w:rsidRDefault="00887C6F" w:rsidP="00514179">
      <w:pPr>
        <w:pStyle w:val="Odstavekseznama"/>
        <w:numPr>
          <w:ilvl w:val="0"/>
          <w:numId w:val="25"/>
        </w:numPr>
        <w:rPr>
          <w:rFonts w:ascii="Aptos" w:hAnsi="Aptos"/>
        </w:rPr>
      </w:pPr>
      <w:r w:rsidRPr="00150C6A">
        <w:rPr>
          <w:rFonts w:ascii="Aptos" w:hAnsi="Aptos"/>
        </w:rPr>
        <w:t>Vsi zahtevani procesorji 3D DVE morajo omogočati: 2D preoblikovanje v 3D prostoru in 3D učinke (</w:t>
      </w:r>
      <w:r w:rsidR="000306CA" w:rsidRPr="00150C6A">
        <w:rPr>
          <w:rFonts w:ascii="Aptos" w:hAnsi="Aptos"/>
        </w:rPr>
        <w:t>vsaj ogledalo, osvetlitev,  nelinearno,  pripenjanje vogalov)</w:t>
      </w:r>
    </w:p>
    <w:p w14:paraId="10AAA2A9" w14:textId="6635FBC3" w:rsidR="00887C6F" w:rsidRPr="00150C6A" w:rsidRDefault="00887C6F" w:rsidP="00514179">
      <w:pPr>
        <w:pStyle w:val="Odstavekseznama"/>
        <w:numPr>
          <w:ilvl w:val="0"/>
          <w:numId w:val="25"/>
        </w:numPr>
        <w:rPr>
          <w:rFonts w:ascii="Aptos" w:hAnsi="Aptos"/>
        </w:rPr>
      </w:pPr>
      <w:r w:rsidRPr="00150C6A">
        <w:rPr>
          <w:rFonts w:ascii="Aptos" w:hAnsi="Aptos"/>
        </w:rPr>
        <w:t xml:space="preserve">Strojni nadzor za nadzor strežniških predvajalnih kanalov z naslednjimi funkcijami: predvajanje: parkiranje (CUE), označevanje začetka, označevanje konca, premikanje naprej, previjanje nazaj, ustavitev. Potreben je protokol BVW (Sony) RS-422 in </w:t>
      </w:r>
      <w:r w:rsidR="004A79AB" w:rsidRPr="00150C6A">
        <w:rPr>
          <w:rFonts w:ascii="Aptos" w:hAnsi="Aptos"/>
        </w:rPr>
        <w:t>AMP</w:t>
      </w:r>
      <w:r w:rsidRPr="00150C6A">
        <w:rPr>
          <w:rFonts w:ascii="Aptos" w:hAnsi="Aptos"/>
        </w:rPr>
        <w:t xml:space="preserve">. Zahtevana je kompenzacija pred zvitkom (za vsaj 90 sličic)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w:t>
      </w:r>
      <w:r w:rsidRPr="00150C6A">
        <w:rPr>
          <w:rFonts w:ascii="Aptos" w:hAnsi="Aptos"/>
        </w:rPr>
        <w:t xml:space="preserve"> za 4 aparature</w:t>
      </w:r>
    </w:p>
    <w:p w14:paraId="7D2ED69A" w14:textId="74258393"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GPI in GPO, vgrajenih v strojno opremo video mešalne mize, ki je nameščena v strojnici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1</w:t>
      </w:r>
      <w:r w:rsidR="000306CA" w:rsidRPr="00150C6A">
        <w:rPr>
          <w:rFonts w:ascii="Aptos" w:hAnsi="Aptos"/>
        </w:rPr>
        <w:t>6</w:t>
      </w:r>
      <w:r w:rsidRPr="00150C6A">
        <w:rPr>
          <w:rFonts w:ascii="Aptos" w:hAnsi="Aptos"/>
        </w:rPr>
        <w:t xml:space="preserve"> in (GPI), 30 out (GPO)</w:t>
      </w:r>
    </w:p>
    <w:p w14:paraId="08EBCE68"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Signalizacija TALLY (na voljo mora biti tudi serijski protokol za UMD) z odprtimi kolektorskimi zapirali se nastavi med konfiguracijo video mešalne mize </w:t>
      </w:r>
    </w:p>
    <w:p w14:paraId="595A1404" w14:textId="77777777" w:rsidR="00887C6F" w:rsidRPr="00150C6A" w:rsidRDefault="00887C6F" w:rsidP="00514179">
      <w:pPr>
        <w:pStyle w:val="Odstavekseznama"/>
        <w:numPr>
          <w:ilvl w:val="0"/>
          <w:numId w:val="25"/>
        </w:numPr>
        <w:rPr>
          <w:rFonts w:ascii="Aptos" w:hAnsi="Aptos"/>
        </w:rPr>
      </w:pPr>
      <w:r w:rsidRPr="00150C6A">
        <w:rPr>
          <w:rFonts w:ascii="Aptos" w:hAnsi="Aptos"/>
        </w:rPr>
        <w:t>Število registrov pomnilnika efektov, ki so na voljo na M/E, vsak neodvisen od drugega (video mešalna miza v načinu HD/UHD) = 99 registrov</w:t>
      </w:r>
    </w:p>
    <w:p w14:paraId="6FBECC0B" w14:textId="50FEF970" w:rsidR="00887C6F" w:rsidRPr="003B3177" w:rsidRDefault="00887C6F" w:rsidP="00514179">
      <w:pPr>
        <w:pStyle w:val="Odstavekseznama"/>
        <w:numPr>
          <w:ilvl w:val="0"/>
          <w:numId w:val="25"/>
        </w:numPr>
        <w:rPr>
          <w:rFonts w:ascii="Aptos" w:hAnsi="Aptos"/>
          <w:highlight w:val="yellow"/>
        </w:rPr>
      </w:pPr>
      <w:r w:rsidRPr="003B3177">
        <w:rPr>
          <w:rFonts w:ascii="Aptos" w:hAnsi="Aptos"/>
          <w:highlight w:val="yellow"/>
        </w:rPr>
        <w:t>Kreiranje/editiranje macro-jev mora omogočati tudi uporabo obstoječih macro-jev pri kreiranju novih macro-jev</w:t>
      </w:r>
    </w:p>
    <w:p w14:paraId="05A6C619"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Zahtevano je, da je možno pripeti katerikoli macro na tipke za izbiro primarnih virov na delu za izbiranje virov na 3M/E kontrolnem panelu (Programska vrsta tipk (PGM source selection row)). To pomeni, da tipka (e), ki ima le funkcijo  izbiranja virov na posameznem M/E, dobi sedaj funkcijo sprožitve macro ukaza in izbiro vira s hkratno sprožitvijo macro ukaza </w:t>
      </w:r>
    </w:p>
    <w:p w14:paraId="6A0A698C" w14:textId="77777777" w:rsidR="00887C6F" w:rsidRPr="00150C6A" w:rsidRDefault="00887C6F" w:rsidP="00514179">
      <w:pPr>
        <w:pStyle w:val="Odstavekseznama"/>
        <w:numPr>
          <w:ilvl w:val="0"/>
          <w:numId w:val="25"/>
        </w:numPr>
        <w:rPr>
          <w:rFonts w:ascii="Aptos" w:hAnsi="Aptos"/>
        </w:rPr>
      </w:pPr>
      <w:r w:rsidRPr="00150C6A">
        <w:rPr>
          <w:rFonts w:ascii="Aptos" w:hAnsi="Aptos"/>
        </w:rPr>
        <w:t>Kreiranje enostavnega macro-ja, ki izvrši le eno (1) funkcijo (npr. DSK funkcijo) mora biti možno izvesti s štirimi pritiski na gumb ali manj, brez uporabe menujev (procedura  mora biti opisana v ponudbeni dokumentaciji)</w:t>
      </w:r>
    </w:p>
    <w:p w14:paraId="2C80101A" w14:textId="6B8DA4D2" w:rsidR="00887C6F" w:rsidRPr="00150C6A" w:rsidRDefault="00887C6F" w:rsidP="00514179">
      <w:pPr>
        <w:pStyle w:val="Odstavekseznama"/>
        <w:numPr>
          <w:ilvl w:val="0"/>
          <w:numId w:val="25"/>
        </w:numPr>
        <w:rPr>
          <w:rFonts w:ascii="Aptos" w:hAnsi="Aptos"/>
        </w:rPr>
      </w:pPr>
      <w:r w:rsidRPr="00150C6A">
        <w:rPr>
          <w:rFonts w:ascii="Aptos" w:hAnsi="Aptos"/>
        </w:rPr>
        <w:t>Če število video virov presega število gumbov virov, na primer na nadzorni plošči za tretji (3.) M/E, mora biti mogoče delegirati gumbe virov iz nadzorne plošče drugega (2.) M/E kot dodatne gumbe virov za nadzorno ploščo tretjega (3.) M/E (delegiranje M/E --&gt; razširitev M/E ali kaskadno povezovanje nadzornih plošč M/E). Torej mora biti mogoče, da so gumbi virov za tretji M/E razporejeni tudi na nadzorni plošči za drugi M/E. Zahteva se, da mora biti razširitev/</w:t>
      </w:r>
      <w:r w:rsidR="00FE2CA4" w:rsidRPr="00150C6A">
        <w:rPr>
          <w:rFonts w:ascii="Aptos" w:hAnsi="Aptos"/>
        </w:rPr>
        <w:t xml:space="preserve"> kaskadno povezovanje </w:t>
      </w:r>
      <w:r w:rsidRPr="00150C6A">
        <w:rPr>
          <w:rFonts w:ascii="Aptos" w:hAnsi="Aptos"/>
        </w:rPr>
        <w:t>M/E mogoče na katerem koli M/E.</w:t>
      </w:r>
    </w:p>
    <w:p w14:paraId="47F69308"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Kopiranje vseh nastavitev in programov iz kateregakoli ME na katerikoli drugi ME mora biti možno </w:t>
      </w:r>
    </w:p>
    <w:p w14:paraId="59736EB9" w14:textId="47B6CD37" w:rsidR="00887C6F" w:rsidRPr="00150C6A" w:rsidRDefault="00887C6F" w:rsidP="00514179">
      <w:pPr>
        <w:pStyle w:val="Odstavekseznama"/>
        <w:numPr>
          <w:ilvl w:val="0"/>
          <w:numId w:val="25"/>
        </w:numPr>
        <w:rPr>
          <w:rFonts w:ascii="Aptos" w:hAnsi="Aptos"/>
        </w:rPr>
      </w:pPr>
      <w:r w:rsidRPr="00150C6A">
        <w:rPr>
          <w:rFonts w:ascii="Aptos" w:hAnsi="Aptos"/>
        </w:rPr>
        <w:t>Zahtevan je notranji RAM za shranjevanje slik s kapacite</w:t>
      </w:r>
      <w:r w:rsidR="006747D9" w:rsidRPr="00150C6A">
        <w:rPr>
          <w:rFonts w:ascii="Aptos" w:hAnsi="Aptos"/>
        </w:rPr>
        <w:t>t</w:t>
      </w:r>
      <w:r w:rsidRPr="00150C6A">
        <w:rPr>
          <w:rFonts w:ascii="Aptos" w:hAnsi="Aptos"/>
        </w:rPr>
        <w:t xml:space="preserve">o vsaj </w:t>
      </w:r>
      <w:r w:rsidR="000306CA" w:rsidRPr="00150C6A">
        <w:rPr>
          <w:rFonts w:ascii="Aptos" w:hAnsi="Aptos"/>
        </w:rPr>
        <w:t>6</w:t>
      </w:r>
      <w:r w:rsidRPr="00150C6A">
        <w:rPr>
          <w:rFonts w:ascii="Aptos" w:hAnsi="Aptos"/>
        </w:rPr>
        <w:t>000 slik v resoluciji 1920 x 1080, ki mora izpolnjevati naslednje zahteve:</w:t>
      </w:r>
    </w:p>
    <w:p w14:paraId="3C6BA0B9" w14:textId="0ABCDC74" w:rsidR="00887C6F" w:rsidRPr="00150C6A" w:rsidRDefault="00887C6F" w:rsidP="00514179">
      <w:pPr>
        <w:pStyle w:val="Odstavekseznama"/>
        <w:numPr>
          <w:ilvl w:val="1"/>
          <w:numId w:val="25"/>
        </w:numPr>
        <w:rPr>
          <w:rFonts w:ascii="Aptos" w:hAnsi="Aptos"/>
        </w:rPr>
      </w:pPr>
      <w:r w:rsidRPr="00150C6A">
        <w:rPr>
          <w:rFonts w:ascii="Aptos" w:hAnsi="Aptos"/>
        </w:rPr>
        <w:t>Vsebine mora biti možno uvoziti iz katere</w:t>
      </w:r>
      <w:r w:rsidR="0047096E" w:rsidRPr="00150C6A">
        <w:rPr>
          <w:rFonts w:ascii="Aptos" w:hAnsi="Aptos"/>
        </w:rPr>
        <w:t>gakoli</w:t>
      </w:r>
      <w:r w:rsidRPr="00150C6A">
        <w:rPr>
          <w:rFonts w:ascii="Aptos" w:hAnsi="Aptos"/>
        </w:rPr>
        <w:t xml:space="preserve"> priključenega </w:t>
      </w:r>
      <w:r w:rsidR="0047096E" w:rsidRPr="00150C6A">
        <w:rPr>
          <w:rFonts w:ascii="Aptos" w:hAnsi="Aptos"/>
        </w:rPr>
        <w:t>računalnika</w:t>
      </w:r>
      <w:r w:rsidRPr="00150C6A">
        <w:rPr>
          <w:rFonts w:ascii="Aptos" w:hAnsi="Aptos"/>
        </w:rPr>
        <w:t xml:space="preserve"> ali USB enote</w:t>
      </w:r>
    </w:p>
    <w:p w14:paraId="0801BA2B" w14:textId="77777777" w:rsidR="00887C6F" w:rsidRPr="00150C6A" w:rsidRDefault="00887C6F" w:rsidP="00514179">
      <w:pPr>
        <w:pStyle w:val="Odstavekseznama"/>
        <w:numPr>
          <w:ilvl w:val="1"/>
          <w:numId w:val="25"/>
        </w:numPr>
        <w:rPr>
          <w:rFonts w:ascii="Aptos" w:hAnsi="Aptos"/>
        </w:rPr>
      </w:pPr>
      <w:r w:rsidRPr="00150C6A">
        <w:rPr>
          <w:rFonts w:ascii="Aptos" w:hAnsi="Aptos"/>
        </w:rPr>
        <w:t>Takojšnji dostop do katerekoli slike</w:t>
      </w:r>
    </w:p>
    <w:p w14:paraId="454FB8BF" w14:textId="77777777" w:rsidR="00887C6F" w:rsidRPr="00150C6A" w:rsidRDefault="00887C6F" w:rsidP="00514179">
      <w:pPr>
        <w:pStyle w:val="Odstavekseznama"/>
        <w:numPr>
          <w:ilvl w:val="1"/>
          <w:numId w:val="25"/>
        </w:numPr>
        <w:rPr>
          <w:rFonts w:ascii="Aptos" w:hAnsi="Aptos"/>
        </w:rPr>
      </w:pPr>
      <w:r w:rsidRPr="00150C6A">
        <w:rPr>
          <w:rFonts w:ascii="Aptos" w:hAnsi="Aptos"/>
        </w:rPr>
        <w:t>Podpora avdiu (PCM, AAC)</w:t>
      </w:r>
    </w:p>
    <w:p w14:paraId="1E6F48E9" w14:textId="77777777" w:rsidR="00887C6F" w:rsidRPr="00150C6A" w:rsidRDefault="00887C6F" w:rsidP="00514179">
      <w:pPr>
        <w:pStyle w:val="Odstavekseznama"/>
        <w:numPr>
          <w:ilvl w:val="1"/>
          <w:numId w:val="25"/>
        </w:numPr>
        <w:rPr>
          <w:rFonts w:ascii="Aptos" w:hAnsi="Aptos"/>
        </w:rPr>
      </w:pPr>
      <w:r w:rsidRPr="00150C6A">
        <w:rPr>
          <w:rFonts w:ascii="Aptos" w:hAnsi="Aptos"/>
        </w:rPr>
        <w:t>Prenos slik med SSD in RAM-om v obe smeri mora biti omogočena</w:t>
      </w:r>
    </w:p>
    <w:p w14:paraId="2E4CDE19" w14:textId="6E7A29D5" w:rsidR="00887C6F" w:rsidRPr="00150C6A" w:rsidRDefault="00887C6F" w:rsidP="00514179">
      <w:pPr>
        <w:pStyle w:val="Odstavekseznama"/>
        <w:numPr>
          <w:ilvl w:val="0"/>
          <w:numId w:val="25"/>
        </w:numPr>
        <w:rPr>
          <w:rFonts w:ascii="Aptos" w:hAnsi="Aptos"/>
        </w:rPr>
      </w:pPr>
      <w:r w:rsidRPr="00150C6A">
        <w:rPr>
          <w:rFonts w:ascii="Aptos" w:hAnsi="Aptos"/>
        </w:rPr>
        <w:t>Zahtevan je 4</w:t>
      </w:r>
      <w:r w:rsidR="0047096E" w:rsidRPr="00150C6A">
        <w:rPr>
          <w:rFonts w:ascii="Aptos" w:hAnsi="Aptos"/>
        </w:rPr>
        <w:t>-</w:t>
      </w:r>
      <w:r w:rsidRPr="00150C6A">
        <w:rPr>
          <w:rFonts w:ascii="Aptos" w:hAnsi="Aptos"/>
        </w:rPr>
        <w:t>kanalni (HD), 2 kanalni (UHD) predvajalnik posnetkov , ki izpolnjuje naslednje zahteve:</w:t>
      </w:r>
    </w:p>
    <w:p w14:paraId="55F13B8C" w14:textId="77777777" w:rsidR="00887C6F" w:rsidRPr="00150C6A" w:rsidRDefault="00887C6F" w:rsidP="00514179">
      <w:pPr>
        <w:pStyle w:val="Odstavekseznama"/>
        <w:numPr>
          <w:ilvl w:val="1"/>
          <w:numId w:val="25"/>
        </w:numPr>
        <w:rPr>
          <w:rFonts w:ascii="Aptos" w:hAnsi="Aptos"/>
        </w:rPr>
      </w:pPr>
      <w:r w:rsidRPr="00150C6A">
        <w:rPr>
          <w:rFonts w:ascii="Aptos" w:hAnsi="Aptos"/>
        </w:rPr>
        <w:t>Predvajanje posnetkov iz SSD-ja v MOV ali MP4 kontejnerju (vsaj kodek H264/AVC (4:2:0, 8 bitov) z avdio signalom PCM in AAC</w:t>
      </w:r>
    </w:p>
    <w:p w14:paraId="22865B3A" w14:textId="77777777" w:rsidR="00887C6F" w:rsidRPr="00150C6A" w:rsidRDefault="00887C6F" w:rsidP="00514179">
      <w:pPr>
        <w:pStyle w:val="Odstavekseznama"/>
        <w:numPr>
          <w:ilvl w:val="1"/>
          <w:numId w:val="25"/>
        </w:numPr>
        <w:rPr>
          <w:rFonts w:ascii="Aptos" w:hAnsi="Aptos"/>
        </w:rPr>
      </w:pPr>
      <w:r w:rsidRPr="00150C6A">
        <w:rPr>
          <w:rFonts w:ascii="Aptos" w:hAnsi="Aptos"/>
        </w:rPr>
        <w:t>Video prispevke mora biti možno prepisati iz ethernet mreže v SSD s kapaciteto najmanj 60 minut</w:t>
      </w:r>
    </w:p>
    <w:p w14:paraId="17669318" w14:textId="77777777" w:rsidR="00887C6F" w:rsidRPr="00150C6A" w:rsidRDefault="00887C6F" w:rsidP="00514179">
      <w:pPr>
        <w:pStyle w:val="Odstavekseznama"/>
        <w:numPr>
          <w:ilvl w:val="0"/>
          <w:numId w:val="25"/>
        </w:numPr>
        <w:rPr>
          <w:rFonts w:ascii="Aptos" w:hAnsi="Aptos"/>
        </w:rPr>
      </w:pPr>
      <w:r w:rsidRPr="00150C6A">
        <w:rPr>
          <w:rFonts w:ascii="Aptos" w:hAnsi="Aptos"/>
        </w:rPr>
        <w:t>Vsak key efekt mora imeti funkcionalnost pomanjšave slike (2,5D Resizer)</w:t>
      </w:r>
    </w:p>
    <w:p w14:paraId="5525BD16" w14:textId="77777777" w:rsidR="00887C6F" w:rsidRPr="00150C6A" w:rsidRDefault="00887C6F" w:rsidP="00514179">
      <w:pPr>
        <w:pStyle w:val="Odstavekseznama"/>
        <w:numPr>
          <w:ilvl w:val="0"/>
          <w:numId w:val="25"/>
        </w:numPr>
        <w:rPr>
          <w:rFonts w:ascii="Aptos" w:hAnsi="Aptos"/>
        </w:rPr>
      </w:pPr>
      <w:r w:rsidRPr="00150C6A">
        <w:rPr>
          <w:rFonts w:ascii="Aptos" w:hAnsi="Aptos"/>
        </w:rPr>
        <w:t>Možno mora biti narediti preliv med katerikoli dvema signaloma na pomožnih  (AUX) izhodih</w:t>
      </w:r>
    </w:p>
    <w:p w14:paraId="23D3C5C4"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Modularni kontrol panel je zahtevan </w:t>
      </w:r>
    </w:p>
    <w:p w14:paraId="0503D240" w14:textId="60D206DC" w:rsidR="00206260" w:rsidRPr="00150C6A" w:rsidRDefault="00206260" w:rsidP="0036149F">
      <w:pPr>
        <w:pStyle w:val="Odstavekseznama"/>
        <w:numPr>
          <w:ilvl w:val="0"/>
          <w:numId w:val="25"/>
        </w:numPr>
        <w:rPr>
          <w:rFonts w:ascii="Aptos" w:hAnsi="Aptos"/>
        </w:rPr>
      </w:pPr>
      <w:r w:rsidRPr="00150C6A">
        <w:rPr>
          <w:rFonts w:ascii="Aptos" w:hAnsi="Aptos"/>
        </w:rPr>
        <w:t xml:space="preserve">panel z vsaj 28 tipkami </w:t>
      </w:r>
      <w:r w:rsidR="00337EA2" w:rsidRPr="00150C6A">
        <w:rPr>
          <w:rFonts w:ascii="Aptos" w:hAnsi="Aptos"/>
        </w:rPr>
        <w:t>n</w:t>
      </w:r>
      <w:r w:rsidRPr="00150C6A">
        <w:rPr>
          <w:rFonts w:ascii="Aptos" w:hAnsi="Aptos"/>
        </w:rPr>
        <w:t>a M/E</w:t>
      </w:r>
      <w:r w:rsidR="00337EA2" w:rsidRPr="00150C6A">
        <w:rPr>
          <w:rFonts w:ascii="Aptos" w:hAnsi="Aptos"/>
        </w:rPr>
        <w:t xml:space="preserve"> (torej</w:t>
      </w:r>
      <w:r w:rsidR="003C3870" w:rsidRPr="00150C6A">
        <w:rPr>
          <w:rFonts w:ascii="Aptos" w:hAnsi="Aptos"/>
        </w:rPr>
        <w:t xml:space="preserve"> skupaj 3</w:t>
      </w:r>
      <w:r w:rsidR="0047096E" w:rsidRPr="00150C6A">
        <w:rPr>
          <w:rFonts w:ascii="Aptos" w:hAnsi="Aptos"/>
        </w:rPr>
        <w:t xml:space="preserve"> </w:t>
      </w:r>
      <w:r w:rsidR="003C3870" w:rsidRPr="00150C6A">
        <w:rPr>
          <w:rFonts w:ascii="Aptos" w:hAnsi="Aptos"/>
        </w:rPr>
        <w:t>paneli</w:t>
      </w:r>
      <w:r w:rsidR="00C8735C" w:rsidRPr="00150C6A">
        <w:rPr>
          <w:rFonts w:ascii="Aptos" w:hAnsi="Aptos"/>
        </w:rPr>
        <w:t xml:space="preserve"> morajo biti ponujani</w:t>
      </w:r>
      <w:r w:rsidR="003C3870" w:rsidRPr="00150C6A">
        <w:rPr>
          <w:rFonts w:ascii="Aptos" w:hAnsi="Aptos"/>
        </w:rPr>
        <w:t>)</w:t>
      </w:r>
      <w:r w:rsidRPr="00150C6A">
        <w:rPr>
          <w:rFonts w:ascii="Aptos" w:hAnsi="Aptos"/>
        </w:rPr>
        <w:t xml:space="preserve"> v eni vrstici </w:t>
      </w:r>
      <w:r w:rsidR="00594A66" w:rsidRPr="00150C6A">
        <w:rPr>
          <w:rFonts w:ascii="Aptos" w:hAnsi="Aptos"/>
        </w:rPr>
        <w:t xml:space="preserve"> z </w:t>
      </w:r>
      <w:r w:rsidR="007543B8" w:rsidRPr="00150C6A">
        <w:rPr>
          <w:rFonts w:ascii="Aptos" w:hAnsi="Aptos"/>
        </w:rPr>
        <w:t>možnostjo</w:t>
      </w:r>
      <w:r w:rsidR="00F16A02" w:rsidRPr="00150C6A">
        <w:rPr>
          <w:rFonts w:ascii="Aptos" w:hAnsi="Aptos"/>
        </w:rPr>
        <w:t xml:space="preserve"> preklopov med</w:t>
      </w:r>
      <w:r w:rsidRPr="00150C6A">
        <w:rPr>
          <w:rFonts w:ascii="Aptos" w:hAnsi="Aptos"/>
        </w:rPr>
        <w:t xml:space="preserve"> primarn</w:t>
      </w:r>
      <w:r w:rsidR="00F16A02" w:rsidRPr="00150C6A">
        <w:rPr>
          <w:rFonts w:ascii="Aptos" w:hAnsi="Aptos"/>
        </w:rPr>
        <w:t>imi</w:t>
      </w:r>
      <w:r w:rsidRPr="00150C6A">
        <w:rPr>
          <w:rFonts w:ascii="Aptos" w:hAnsi="Aptos"/>
        </w:rPr>
        <w:t xml:space="preserve"> </w:t>
      </w:r>
      <w:r w:rsidR="002F3F25" w:rsidRPr="00150C6A">
        <w:rPr>
          <w:rFonts w:ascii="Aptos" w:hAnsi="Aptos"/>
        </w:rPr>
        <w:t>vhodn</w:t>
      </w:r>
      <w:r w:rsidR="00F16A02" w:rsidRPr="00150C6A">
        <w:rPr>
          <w:rFonts w:ascii="Aptos" w:hAnsi="Aptos"/>
        </w:rPr>
        <w:t>imi</w:t>
      </w:r>
      <w:r w:rsidR="002F3F25" w:rsidRPr="00150C6A">
        <w:rPr>
          <w:rFonts w:ascii="Aptos" w:hAnsi="Aptos"/>
        </w:rPr>
        <w:t xml:space="preserve"> signal</w:t>
      </w:r>
      <w:r w:rsidR="00F16A02" w:rsidRPr="00150C6A">
        <w:rPr>
          <w:rFonts w:ascii="Aptos" w:hAnsi="Aptos"/>
        </w:rPr>
        <w:t>i</w:t>
      </w:r>
      <w:r w:rsidRPr="00150C6A">
        <w:rPr>
          <w:rFonts w:ascii="Aptos" w:hAnsi="Aptos"/>
        </w:rPr>
        <w:t xml:space="preserve"> na nadzor</w:t>
      </w:r>
      <w:r w:rsidR="002F3F25" w:rsidRPr="00150C6A">
        <w:rPr>
          <w:rFonts w:ascii="Aptos" w:hAnsi="Aptos"/>
        </w:rPr>
        <w:t>nem</w:t>
      </w:r>
      <w:r w:rsidRPr="00150C6A">
        <w:rPr>
          <w:rFonts w:ascii="Aptos" w:hAnsi="Aptos"/>
        </w:rPr>
        <w:t xml:space="preserve"> 3ME</w:t>
      </w:r>
      <w:r w:rsidR="002F3F25" w:rsidRPr="00150C6A">
        <w:rPr>
          <w:rFonts w:ascii="Aptos" w:hAnsi="Aptos"/>
        </w:rPr>
        <w:t xml:space="preserve"> panelom</w:t>
      </w:r>
      <w:r w:rsidRPr="00150C6A">
        <w:rPr>
          <w:rFonts w:ascii="Aptos" w:hAnsi="Aptos"/>
        </w:rPr>
        <w:t xml:space="preserve">. Vrstico </w:t>
      </w:r>
      <w:r w:rsidR="006A04D5" w:rsidRPr="00150C6A">
        <w:rPr>
          <w:rFonts w:ascii="Aptos" w:hAnsi="Aptos"/>
        </w:rPr>
        <w:t>preklopnih točk</w:t>
      </w:r>
      <w:r w:rsidRPr="00150C6A">
        <w:rPr>
          <w:rFonts w:ascii="Aptos" w:hAnsi="Aptos"/>
        </w:rPr>
        <w:t xml:space="preserve"> mora biti mogoče preoblikovati tako, da deluje kot »</w:t>
      </w:r>
      <w:r w:rsidR="004F4350" w:rsidRPr="00150C6A">
        <w:rPr>
          <w:rFonts w:ascii="Aptos" w:hAnsi="Aptos"/>
        </w:rPr>
        <w:t xml:space="preserve">funkcijski </w:t>
      </w:r>
      <w:r w:rsidR="005F60C1" w:rsidRPr="00150C6A">
        <w:rPr>
          <w:rFonts w:ascii="Aptos" w:hAnsi="Aptos"/>
        </w:rPr>
        <w:t>preklopnik</w:t>
      </w:r>
      <w:r w:rsidR="004F4350" w:rsidRPr="00150C6A">
        <w:rPr>
          <w:rFonts w:ascii="Aptos" w:hAnsi="Aptos"/>
        </w:rPr>
        <w:t xml:space="preserve"> (</w:t>
      </w:r>
      <w:r w:rsidR="00E31C24" w:rsidRPr="00150C6A">
        <w:rPr>
          <w:rFonts w:ascii="Aptos" w:hAnsi="Aptos"/>
        </w:rPr>
        <w:t>shot box)</w:t>
      </w:r>
      <w:r w:rsidRPr="00150C6A">
        <w:rPr>
          <w:rFonts w:ascii="Aptos" w:hAnsi="Aptos"/>
        </w:rPr>
        <w:t xml:space="preserve">«, kar operaterjem omogoča priklic vnaprej programiranih makrov, </w:t>
      </w:r>
      <w:r w:rsidR="002871B4" w:rsidRPr="00150C6A">
        <w:rPr>
          <w:rFonts w:ascii="Aptos" w:hAnsi="Aptos"/>
        </w:rPr>
        <w:t>posnetih stanj panela</w:t>
      </w:r>
      <w:r w:rsidR="002169DA" w:rsidRPr="00150C6A">
        <w:rPr>
          <w:rFonts w:ascii="Aptos" w:hAnsi="Aptos"/>
        </w:rPr>
        <w:t xml:space="preserve"> </w:t>
      </w:r>
      <w:r w:rsidRPr="00150C6A">
        <w:rPr>
          <w:rFonts w:ascii="Aptos" w:hAnsi="Aptos"/>
        </w:rPr>
        <w:t>ali sprožitev kompleksnih ukazov z enim samim pritiskom na gumb. Gumbi morajo imeti vgrajene dinamične LCD-zaslone, ki prikazujejo</w:t>
      </w:r>
      <w:r w:rsidR="00C01052" w:rsidRPr="00150C6A">
        <w:rPr>
          <w:rFonts w:ascii="Aptos" w:hAnsi="Aptos"/>
        </w:rPr>
        <w:t xml:space="preserve"> enojn</w:t>
      </w:r>
      <w:r w:rsidR="00D02325" w:rsidRPr="00150C6A">
        <w:rPr>
          <w:rFonts w:ascii="Aptos" w:hAnsi="Aptos"/>
        </w:rPr>
        <w:t>a</w:t>
      </w:r>
      <w:r w:rsidR="00C01052" w:rsidRPr="00150C6A">
        <w:rPr>
          <w:rFonts w:ascii="Aptos" w:hAnsi="Aptos"/>
        </w:rPr>
        <w:t xml:space="preserve"> ali dvojn</w:t>
      </w:r>
      <w:r w:rsidR="00D02325" w:rsidRPr="00150C6A">
        <w:rPr>
          <w:rFonts w:ascii="Aptos" w:hAnsi="Aptos"/>
        </w:rPr>
        <w:t>a</w:t>
      </w:r>
      <w:r w:rsidRPr="00150C6A">
        <w:rPr>
          <w:rFonts w:ascii="Aptos" w:hAnsi="Aptos"/>
        </w:rPr>
        <w:t xml:space="preserve"> imena virov, imena makro</w:t>
      </w:r>
      <w:r w:rsidR="00996807" w:rsidRPr="00150C6A">
        <w:rPr>
          <w:rFonts w:ascii="Aptos" w:hAnsi="Aptos"/>
        </w:rPr>
        <w:t xml:space="preserve">v </w:t>
      </w:r>
      <w:r w:rsidRPr="00150C6A">
        <w:rPr>
          <w:rFonts w:ascii="Aptos" w:hAnsi="Aptos"/>
        </w:rPr>
        <w:t xml:space="preserve"> z uporabo do 4 vrstic besedila (največ 16 znakov).</w:t>
      </w:r>
    </w:p>
    <w:p w14:paraId="7EA59C11" w14:textId="5862A865" w:rsidR="00206260" w:rsidRPr="00150C6A" w:rsidRDefault="00206260" w:rsidP="00206260">
      <w:pPr>
        <w:pStyle w:val="Odstavekseznama"/>
        <w:numPr>
          <w:ilvl w:val="0"/>
          <w:numId w:val="25"/>
        </w:numPr>
        <w:rPr>
          <w:rFonts w:ascii="Aptos" w:hAnsi="Aptos"/>
        </w:rPr>
      </w:pPr>
      <w:r w:rsidRPr="00150C6A">
        <w:rPr>
          <w:rFonts w:ascii="Aptos" w:hAnsi="Aptos"/>
        </w:rPr>
        <w:lastRenderedPageBreak/>
        <w:t xml:space="preserve">1 x </w:t>
      </w:r>
      <w:r w:rsidR="00D02325" w:rsidRPr="00150C6A">
        <w:rPr>
          <w:rFonts w:ascii="Aptos" w:hAnsi="Aptos"/>
        </w:rPr>
        <w:t>panel</w:t>
      </w:r>
      <w:r w:rsidRPr="00150C6A">
        <w:rPr>
          <w:rFonts w:ascii="Aptos" w:hAnsi="Aptos"/>
        </w:rPr>
        <w:t xml:space="preserve">, ki z dodeljenimi gumbi omogoča neposreden dostop do vsaj 10 digitalnih </w:t>
      </w:r>
      <w:r w:rsidR="00D02325" w:rsidRPr="00150C6A">
        <w:rPr>
          <w:rFonts w:ascii="Aptos" w:hAnsi="Aptos"/>
        </w:rPr>
        <w:t>efektov</w:t>
      </w:r>
      <w:r w:rsidRPr="00150C6A">
        <w:rPr>
          <w:rFonts w:ascii="Aptos" w:hAnsi="Aptos"/>
        </w:rPr>
        <w:t xml:space="preserve"> in vnaprej programiranih zaporedij, ki vključujejo zaporedje funkcij na M/E in DVE. Omogočeno mora biti sprožitev večstopenjskih produkcijskih makrov</w:t>
      </w:r>
      <w:r w:rsidR="009D4E00" w:rsidRPr="00150C6A">
        <w:rPr>
          <w:rFonts w:ascii="Aptos" w:hAnsi="Aptos"/>
        </w:rPr>
        <w:t xml:space="preserve">, </w:t>
      </w:r>
      <w:r w:rsidRPr="00150C6A">
        <w:rPr>
          <w:rFonts w:ascii="Aptos" w:hAnsi="Aptos"/>
        </w:rPr>
        <w:t xml:space="preserve">priklic shranjenih </w:t>
      </w:r>
      <w:r w:rsidR="00695949" w:rsidRPr="00150C6A">
        <w:rPr>
          <w:rFonts w:ascii="Aptos" w:hAnsi="Aptos"/>
        </w:rPr>
        <w:t>stanj sistema</w:t>
      </w:r>
      <w:r w:rsidRPr="00150C6A">
        <w:rPr>
          <w:rFonts w:ascii="Aptos" w:hAnsi="Aptos"/>
        </w:rPr>
        <w:t>, osnovn</w:t>
      </w:r>
      <w:r w:rsidR="0047096E" w:rsidRPr="00150C6A">
        <w:rPr>
          <w:rFonts w:ascii="Aptos" w:hAnsi="Aptos"/>
        </w:rPr>
        <w:t>o</w:t>
      </w:r>
      <w:r w:rsidRPr="00150C6A">
        <w:rPr>
          <w:rFonts w:ascii="Aptos" w:hAnsi="Aptos"/>
        </w:rPr>
        <w:t xml:space="preserve"> manipulacijo ključnih sličic</w:t>
      </w:r>
      <w:r w:rsidR="000D7CF0" w:rsidRPr="00150C6A">
        <w:rPr>
          <w:rFonts w:ascii="Aptos" w:hAnsi="Aptos"/>
        </w:rPr>
        <w:t xml:space="preserve"> (keyframes)</w:t>
      </w:r>
      <w:r w:rsidRPr="00150C6A">
        <w:rPr>
          <w:rFonts w:ascii="Aptos" w:hAnsi="Aptos"/>
        </w:rPr>
        <w:t xml:space="preserve"> neposredno na strojni opremi. Operaterji ustvarjajo, prilagajajo ali spreminjajo parametre časovnice za premike </w:t>
      </w:r>
      <w:r w:rsidR="00DC3DA6" w:rsidRPr="00150C6A">
        <w:rPr>
          <w:rFonts w:ascii="Aptos" w:hAnsi="Aptos"/>
        </w:rPr>
        <w:t xml:space="preserve">elementov slike (slika v sliki, </w:t>
      </w:r>
      <w:r w:rsidR="0079110D" w:rsidRPr="00150C6A">
        <w:rPr>
          <w:rFonts w:ascii="Aptos" w:hAnsi="Aptos"/>
        </w:rPr>
        <w:t>premikajoča se grafika) z digitalnimi video efekti</w:t>
      </w:r>
      <w:r w:rsidRPr="00150C6A">
        <w:rPr>
          <w:rFonts w:ascii="Aptos" w:hAnsi="Aptos"/>
        </w:rPr>
        <w:t xml:space="preserve">. </w:t>
      </w:r>
      <w:r w:rsidR="00B37390" w:rsidRPr="00150C6A">
        <w:rPr>
          <w:rFonts w:ascii="Aptos" w:hAnsi="Aptos"/>
        </w:rPr>
        <w:t>Mora biti možno</w:t>
      </w:r>
      <w:r w:rsidR="00A8281C" w:rsidRPr="00150C6A">
        <w:rPr>
          <w:rFonts w:ascii="Aptos" w:hAnsi="Aptos"/>
        </w:rPr>
        <w:t xml:space="preserve"> </w:t>
      </w:r>
      <w:r w:rsidRPr="00150C6A">
        <w:rPr>
          <w:rFonts w:ascii="Aptos" w:hAnsi="Aptos"/>
        </w:rPr>
        <w:t>izbir</w:t>
      </w:r>
      <w:r w:rsidR="005F29EA" w:rsidRPr="00150C6A">
        <w:rPr>
          <w:rFonts w:ascii="Aptos" w:hAnsi="Aptos"/>
        </w:rPr>
        <w:t>ati</w:t>
      </w:r>
      <w:r w:rsidRPr="00150C6A">
        <w:rPr>
          <w:rFonts w:ascii="Aptos" w:hAnsi="Aptos"/>
        </w:rPr>
        <w:t xml:space="preserve"> med več plastmi ali stranmi bližnjic.</w:t>
      </w:r>
    </w:p>
    <w:p w14:paraId="32612892" w14:textId="0AA787BA" w:rsidR="00206260" w:rsidRPr="00150C6A" w:rsidRDefault="00206260" w:rsidP="00206260">
      <w:pPr>
        <w:pStyle w:val="Odstavekseznama"/>
        <w:numPr>
          <w:ilvl w:val="0"/>
          <w:numId w:val="25"/>
        </w:numPr>
        <w:rPr>
          <w:rFonts w:ascii="Aptos" w:hAnsi="Aptos"/>
        </w:rPr>
      </w:pPr>
      <w:r w:rsidRPr="00150C6A">
        <w:rPr>
          <w:rFonts w:ascii="Aptos" w:hAnsi="Aptos"/>
        </w:rPr>
        <w:t xml:space="preserve"> PGM/PST M/E mora imeti vsaj 3 izhode PGM/CF in 2 izhoda PST (PVW) ter mora biti mogoče vstaviti 1–4 štiri </w:t>
      </w:r>
      <w:r w:rsidR="00FB3593" w:rsidRPr="00150C6A">
        <w:rPr>
          <w:rFonts w:ascii="Aptos" w:hAnsi="Aptos"/>
        </w:rPr>
        <w:t>izreze (key)</w:t>
      </w:r>
      <w:r w:rsidRPr="00150C6A">
        <w:rPr>
          <w:rFonts w:ascii="Aptos" w:hAnsi="Aptos"/>
        </w:rPr>
        <w:t xml:space="preserve"> (ki imajo funkcionalnost DSK) na vsakega od vsaj treh (3) signalov PGM/CF v poljubni kombinaciji (vsaj naslednje kombinacije: PGM1/CF1 ima vstavljen </w:t>
      </w:r>
      <w:r w:rsidR="00601221" w:rsidRPr="00150C6A">
        <w:rPr>
          <w:rFonts w:ascii="Aptos" w:hAnsi="Aptos"/>
        </w:rPr>
        <w:t>izrez</w:t>
      </w:r>
      <w:r w:rsidRPr="00150C6A">
        <w:rPr>
          <w:rFonts w:ascii="Aptos" w:hAnsi="Aptos"/>
        </w:rPr>
        <w:t xml:space="preserve"> 1 in </w:t>
      </w:r>
      <w:r w:rsidR="00601221" w:rsidRPr="00150C6A">
        <w:rPr>
          <w:rFonts w:ascii="Aptos" w:hAnsi="Aptos"/>
        </w:rPr>
        <w:t>izrez</w:t>
      </w:r>
      <w:r w:rsidRPr="00150C6A">
        <w:rPr>
          <w:rFonts w:ascii="Aptos" w:hAnsi="Aptos"/>
        </w:rPr>
        <w:t xml:space="preserve"> 3, PGM2/CF2 ima vstavljena </w:t>
      </w:r>
      <w:r w:rsidR="00601221" w:rsidRPr="00150C6A">
        <w:rPr>
          <w:rFonts w:ascii="Aptos" w:hAnsi="Aptos"/>
        </w:rPr>
        <w:t>izrez</w:t>
      </w:r>
      <w:r w:rsidRPr="00150C6A">
        <w:rPr>
          <w:rFonts w:ascii="Aptos" w:hAnsi="Aptos"/>
        </w:rPr>
        <w:t xml:space="preserve"> 2 in </w:t>
      </w:r>
      <w:r w:rsidR="00601221" w:rsidRPr="00150C6A">
        <w:rPr>
          <w:rFonts w:ascii="Aptos" w:hAnsi="Aptos"/>
        </w:rPr>
        <w:t>izrez</w:t>
      </w:r>
      <w:r w:rsidRPr="00150C6A">
        <w:rPr>
          <w:rFonts w:ascii="Aptos" w:hAnsi="Aptos"/>
        </w:rPr>
        <w:t xml:space="preserve"> 3, ne pa </w:t>
      </w:r>
      <w:r w:rsidR="00601221" w:rsidRPr="00150C6A">
        <w:rPr>
          <w:rFonts w:ascii="Aptos" w:hAnsi="Aptos"/>
        </w:rPr>
        <w:t>izrez</w:t>
      </w:r>
      <w:r w:rsidRPr="00150C6A">
        <w:rPr>
          <w:rFonts w:ascii="Aptos" w:hAnsi="Aptos"/>
        </w:rPr>
        <w:t xml:space="preserve"> 1, PGM3/</w:t>
      </w:r>
      <w:r w:rsidR="00601221" w:rsidRPr="00150C6A">
        <w:rPr>
          <w:rFonts w:ascii="Aptos" w:hAnsi="Aptos"/>
        </w:rPr>
        <w:t>izrez</w:t>
      </w:r>
      <w:r w:rsidRPr="00150C6A">
        <w:rPr>
          <w:rFonts w:ascii="Aptos" w:hAnsi="Aptos"/>
        </w:rPr>
        <w:t xml:space="preserve"> 3 ima vstavljeno </w:t>
      </w:r>
      <w:r w:rsidR="00601221" w:rsidRPr="00150C6A">
        <w:rPr>
          <w:rFonts w:ascii="Aptos" w:hAnsi="Aptos"/>
        </w:rPr>
        <w:t>izrez</w:t>
      </w:r>
      <w:r w:rsidRPr="00150C6A">
        <w:rPr>
          <w:rFonts w:ascii="Aptos" w:hAnsi="Aptos"/>
        </w:rPr>
        <w:t xml:space="preserve"> 4, ne pa </w:t>
      </w:r>
      <w:r w:rsidR="00601221" w:rsidRPr="00150C6A">
        <w:rPr>
          <w:rFonts w:ascii="Aptos" w:hAnsi="Aptos"/>
        </w:rPr>
        <w:t>izreze</w:t>
      </w:r>
      <w:r w:rsidRPr="00150C6A">
        <w:rPr>
          <w:rFonts w:ascii="Aptos" w:hAnsi="Aptos"/>
        </w:rPr>
        <w:t xml:space="preserve"> 1, 2, 3 itd.).</w:t>
      </w:r>
    </w:p>
    <w:p w14:paraId="3C1F271B" w14:textId="2C1954E4" w:rsidR="00206260" w:rsidRPr="00150C6A" w:rsidRDefault="00206260" w:rsidP="0036149F">
      <w:pPr>
        <w:pStyle w:val="Odstavekseznama"/>
        <w:numPr>
          <w:ilvl w:val="0"/>
          <w:numId w:val="25"/>
        </w:numPr>
        <w:rPr>
          <w:rFonts w:ascii="Aptos" w:hAnsi="Aptos"/>
        </w:rPr>
      </w:pPr>
      <w:r w:rsidRPr="00150C6A">
        <w:rPr>
          <w:rFonts w:ascii="Aptos" w:hAnsi="Aptos"/>
        </w:rPr>
        <w:t xml:space="preserve">3 x </w:t>
      </w:r>
      <w:r w:rsidR="00B72C89" w:rsidRPr="00150C6A">
        <w:rPr>
          <w:rFonts w:ascii="Aptos" w:hAnsi="Aptos"/>
        </w:rPr>
        <w:t>panel</w:t>
      </w:r>
      <w:r w:rsidRPr="00150C6A">
        <w:rPr>
          <w:rFonts w:ascii="Aptos" w:hAnsi="Aptos"/>
        </w:rPr>
        <w:t>, s kate</w:t>
      </w:r>
      <w:r w:rsidR="00B72C89" w:rsidRPr="00150C6A">
        <w:rPr>
          <w:rFonts w:ascii="Aptos" w:hAnsi="Aptos"/>
        </w:rPr>
        <w:t>rim</w:t>
      </w:r>
      <w:r w:rsidRPr="00150C6A">
        <w:rPr>
          <w:rFonts w:ascii="Aptos" w:hAnsi="Aptos"/>
        </w:rPr>
        <w:t xml:space="preserve"> mora biti operater sposoben programirati različne funkcije (npr. brisanje </w:t>
      </w:r>
      <w:r w:rsidR="00D621D7" w:rsidRPr="00150C6A">
        <w:rPr>
          <w:rFonts w:ascii="Aptos" w:hAnsi="Aptos"/>
        </w:rPr>
        <w:t>izreza</w:t>
      </w:r>
      <w:r w:rsidRPr="00150C6A">
        <w:rPr>
          <w:rFonts w:ascii="Aptos" w:hAnsi="Aptos"/>
        </w:rPr>
        <w:t>, vklop omejitve, nastavitev omejitve, preklop v črn</w:t>
      </w:r>
      <w:r w:rsidR="001A3F6C" w:rsidRPr="00150C6A">
        <w:rPr>
          <w:rFonts w:ascii="Aptos" w:hAnsi="Aptos"/>
        </w:rPr>
        <w:t>ino</w:t>
      </w:r>
      <w:r w:rsidRPr="00150C6A">
        <w:rPr>
          <w:rFonts w:ascii="Aptos" w:hAnsi="Aptos"/>
        </w:rPr>
        <w:t xml:space="preserve"> (kot makro), poljuben makro ...) na gumbe (vsaj 4) na območju nadzorne</w:t>
      </w:r>
      <w:r w:rsidR="001A3F6C" w:rsidRPr="00150C6A">
        <w:rPr>
          <w:rFonts w:ascii="Aptos" w:hAnsi="Aptos"/>
        </w:rPr>
        <w:t>ga</w:t>
      </w:r>
      <w:r w:rsidRPr="00150C6A">
        <w:rPr>
          <w:rFonts w:ascii="Aptos" w:hAnsi="Aptos"/>
        </w:rPr>
        <w:t xml:space="preserve"> </w:t>
      </w:r>
      <w:r w:rsidR="001A3F6C" w:rsidRPr="00150C6A">
        <w:rPr>
          <w:rFonts w:ascii="Aptos" w:hAnsi="Aptos"/>
        </w:rPr>
        <w:t>panela</w:t>
      </w:r>
      <w:r w:rsidRPr="00150C6A">
        <w:rPr>
          <w:rFonts w:ascii="Aptos" w:hAnsi="Aptos"/>
        </w:rPr>
        <w:t xml:space="preserve"> ali modula za nadzor prehoda med viri (prehodno območje). Na nadzorn</w:t>
      </w:r>
      <w:r w:rsidR="001A3F6C" w:rsidRPr="00150C6A">
        <w:rPr>
          <w:rFonts w:ascii="Aptos" w:hAnsi="Aptos"/>
        </w:rPr>
        <w:t>em</w:t>
      </w:r>
      <w:r w:rsidRPr="00150C6A">
        <w:rPr>
          <w:rFonts w:ascii="Aptos" w:hAnsi="Aptos"/>
        </w:rPr>
        <w:t xml:space="preserve"> </w:t>
      </w:r>
      <w:r w:rsidR="001A3F6C" w:rsidRPr="00150C6A">
        <w:rPr>
          <w:rFonts w:ascii="Aptos" w:hAnsi="Aptos"/>
        </w:rPr>
        <w:t>panelu</w:t>
      </w:r>
      <w:r w:rsidRPr="00150C6A">
        <w:rPr>
          <w:rFonts w:ascii="Aptos" w:hAnsi="Aptos"/>
        </w:rPr>
        <w:t xml:space="preserve"> (prehodno območje) na vsakem M/E morajo biti nameščeni namenski gumbi za vstavljanje </w:t>
      </w:r>
      <w:r w:rsidR="006C4EC0" w:rsidRPr="00150C6A">
        <w:rPr>
          <w:rFonts w:ascii="Aptos" w:hAnsi="Aptos"/>
        </w:rPr>
        <w:t>izrezov</w:t>
      </w:r>
      <w:r w:rsidRPr="00150C6A">
        <w:rPr>
          <w:rFonts w:ascii="Aptos" w:hAnsi="Aptos"/>
        </w:rPr>
        <w:t xml:space="preserve"> (1–4) v sliko ločeno v načinu CUT (4 gumbi) in ločeno v načinu prehoda (vsaj DISSOLVE ali MIX) (4 gumbi).</w:t>
      </w:r>
    </w:p>
    <w:p w14:paraId="3D70DA08" w14:textId="7DECE974" w:rsidR="00206260" w:rsidRPr="00150C6A" w:rsidRDefault="00206260" w:rsidP="0036149F">
      <w:pPr>
        <w:pStyle w:val="Odstavekseznama"/>
        <w:numPr>
          <w:ilvl w:val="0"/>
          <w:numId w:val="25"/>
        </w:numPr>
        <w:rPr>
          <w:rFonts w:ascii="Aptos" w:hAnsi="Aptos"/>
        </w:rPr>
      </w:pPr>
      <w:r w:rsidRPr="00150C6A">
        <w:rPr>
          <w:rFonts w:ascii="Aptos" w:hAnsi="Aptos"/>
        </w:rPr>
        <w:t xml:space="preserve">1 x </w:t>
      </w:r>
      <w:r w:rsidR="00D5270B" w:rsidRPr="00150C6A">
        <w:rPr>
          <w:rFonts w:ascii="Aptos" w:hAnsi="Aptos"/>
        </w:rPr>
        <w:t>panel</w:t>
      </w:r>
      <w:r w:rsidRPr="00150C6A">
        <w:rPr>
          <w:rFonts w:ascii="Aptos" w:hAnsi="Aptos"/>
        </w:rPr>
        <w:t>, ki z vnosom določene številke omogoča neposreden priklic posnet</w:t>
      </w:r>
      <w:r w:rsidR="00E60850" w:rsidRPr="00150C6A">
        <w:rPr>
          <w:rFonts w:ascii="Aptos" w:hAnsi="Aptos"/>
        </w:rPr>
        <w:t>ega stanja</w:t>
      </w:r>
      <w:r w:rsidR="003A7B53" w:rsidRPr="00150C6A">
        <w:rPr>
          <w:rFonts w:ascii="Aptos" w:hAnsi="Aptos"/>
        </w:rPr>
        <w:t xml:space="preserve"> mešalne mize</w:t>
      </w:r>
      <w:r w:rsidRPr="00150C6A">
        <w:rPr>
          <w:rFonts w:ascii="Aptos" w:hAnsi="Aptos"/>
        </w:rPr>
        <w:t xml:space="preserve"> in makro</w:t>
      </w:r>
      <w:r w:rsidR="00D5270B" w:rsidRPr="00150C6A">
        <w:rPr>
          <w:rFonts w:ascii="Aptos" w:hAnsi="Aptos"/>
        </w:rPr>
        <w:t>j</w:t>
      </w:r>
      <w:r w:rsidR="00135937" w:rsidRPr="00150C6A">
        <w:rPr>
          <w:rFonts w:ascii="Aptos" w:hAnsi="Aptos"/>
        </w:rPr>
        <w:t>a</w:t>
      </w:r>
      <w:r w:rsidRPr="00150C6A">
        <w:rPr>
          <w:rFonts w:ascii="Aptos" w:hAnsi="Aptos"/>
        </w:rPr>
        <w:t xml:space="preserve">, izbiro DVE in </w:t>
      </w:r>
      <w:r w:rsidR="001629A6" w:rsidRPr="00150C6A">
        <w:rPr>
          <w:rFonts w:ascii="Aptos" w:hAnsi="Aptos"/>
        </w:rPr>
        <w:t>efekta na časovnici</w:t>
      </w:r>
      <w:r w:rsidRPr="00150C6A">
        <w:rPr>
          <w:rFonts w:ascii="Aptos" w:hAnsi="Aptos"/>
        </w:rPr>
        <w:t>.</w:t>
      </w:r>
    </w:p>
    <w:p w14:paraId="396AF921" w14:textId="734881C9" w:rsidR="00206260" w:rsidRPr="00150C6A" w:rsidRDefault="00206260" w:rsidP="0047096E">
      <w:pPr>
        <w:pStyle w:val="Odstavekseznama"/>
        <w:numPr>
          <w:ilvl w:val="0"/>
          <w:numId w:val="25"/>
        </w:numPr>
        <w:rPr>
          <w:rFonts w:ascii="Aptos" w:hAnsi="Aptos"/>
        </w:rPr>
      </w:pPr>
      <w:r w:rsidRPr="00150C6A">
        <w:rPr>
          <w:rFonts w:ascii="Aptos" w:hAnsi="Aptos"/>
        </w:rPr>
        <w:t xml:space="preserve">2 x </w:t>
      </w:r>
      <w:r w:rsidR="003A7B53" w:rsidRPr="00150C6A">
        <w:rPr>
          <w:rFonts w:ascii="Aptos" w:hAnsi="Aptos"/>
        </w:rPr>
        <w:t>panela</w:t>
      </w:r>
      <w:r w:rsidRPr="00150C6A">
        <w:rPr>
          <w:rFonts w:ascii="Aptos" w:hAnsi="Aptos"/>
        </w:rPr>
        <w:t xml:space="preserve">, ki operaterjem omogočata shranjevanje in priklic namenskih </w:t>
      </w:r>
      <w:r w:rsidR="00781248" w:rsidRPr="00150C6A">
        <w:rPr>
          <w:rFonts w:ascii="Aptos" w:hAnsi="Aptos"/>
        </w:rPr>
        <w:t>posnetih stanj</w:t>
      </w:r>
      <w:r w:rsidR="004929E9" w:rsidRPr="00150C6A">
        <w:rPr>
          <w:rFonts w:ascii="Aptos" w:hAnsi="Aptos"/>
        </w:rPr>
        <w:t xml:space="preserve"> mešalne mize </w:t>
      </w:r>
      <w:r w:rsidRPr="00150C6A">
        <w:rPr>
          <w:rFonts w:ascii="Aptos" w:hAnsi="Aptos"/>
        </w:rPr>
        <w:t xml:space="preserve"> za posamezne </w:t>
      </w:r>
      <w:r w:rsidR="00781248" w:rsidRPr="00150C6A">
        <w:rPr>
          <w:rFonts w:ascii="Aptos" w:hAnsi="Aptos"/>
        </w:rPr>
        <w:t>vstavlja</w:t>
      </w:r>
      <w:r w:rsidR="0047096E" w:rsidRPr="00150C6A">
        <w:rPr>
          <w:rFonts w:ascii="Aptos" w:hAnsi="Aptos"/>
        </w:rPr>
        <w:t>l</w:t>
      </w:r>
      <w:r w:rsidR="00781248" w:rsidRPr="00150C6A">
        <w:rPr>
          <w:rFonts w:ascii="Aptos" w:hAnsi="Aptos"/>
        </w:rPr>
        <w:t>ce izrezov (keyer</w:t>
      </w:r>
      <w:r w:rsidR="00181144" w:rsidRPr="00150C6A">
        <w:rPr>
          <w:rFonts w:ascii="Aptos" w:hAnsi="Aptos"/>
        </w:rPr>
        <w:t>s)</w:t>
      </w:r>
      <w:r w:rsidRPr="00150C6A">
        <w:rPr>
          <w:rFonts w:ascii="Aptos" w:hAnsi="Aptos"/>
        </w:rPr>
        <w:t xml:space="preserve">, </w:t>
      </w:r>
      <w:r w:rsidR="00181144" w:rsidRPr="00150C6A">
        <w:rPr>
          <w:rFonts w:ascii="Aptos" w:hAnsi="Aptos"/>
        </w:rPr>
        <w:t>nameščene</w:t>
      </w:r>
      <w:r w:rsidRPr="00150C6A">
        <w:rPr>
          <w:rFonts w:ascii="Aptos" w:hAnsi="Aptos"/>
        </w:rPr>
        <w:t xml:space="preserve"> tik ob vrstici </w:t>
      </w:r>
      <w:r w:rsidR="00181144" w:rsidRPr="00150C6A">
        <w:rPr>
          <w:rFonts w:ascii="Aptos" w:hAnsi="Aptos"/>
        </w:rPr>
        <w:t xml:space="preserve">preklopnih </w:t>
      </w:r>
      <w:r w:rsidRPr="00150C6A">
        <w:rPr>
          <w:rFonts w:ascii="Aptos" w:hAnsi="Aptos"/>
        </w:rPr>
        <w:t xml:space="preserve">točk M/E. Deluje </w:t>
      </w:r>
      <w:r w:rsidR="00181144" w:rsidRPr="00150C6A">
        <w:rPr>
          <w:rFonts w:ascii="Aptos" w:hAnsi="Aptos"/>
        </w:rPr>
        <w:t xml:space="preserve">tudi </w:t>
      </w:r>
      <w:r w:rsidRPr="00150C6A">
        <w:rPr>
          <w:rFonts w:ascii="Aptos" w:hAnsi="Aptos"/>
        </w:rPr>
        <w:t>kot mini-</w:t>
      </w:r>
      <w:r w:rsidR="001950FA" w:rsidRPr="00150C6A">
        <w:rPr>
          <w:rFonts w:ascii="Aptos" w:hAnsi="Aptos"/>
        </w:rPr>
        <w:t>funkcijski preklopnik (shot</w:t>
      </w:r>
      <w:r w:rsidR="00D5270B" w:rsidRPr="00150C6A">
        <w:rPr>
          <w:rFonts w:ascii="Aptos" w:hAnsi="Aptos"/>
        </w:rPr>
        <w:t>box)</w:t>
      </w:r>
      <w:r w:rsidRPr="00150C6A">
        <w:rPr>
          <w:rFonts w:ascii="Aptos" w:hAnsi="Aptos"/>
        </w:rPr>
        <w:t>.</w:t>
      </w:r>
    </w:p>
    <w:p w14:paraId="68E8AA16" w14:textId="37C5C111" w:rsidR="00206260" w:rsidRPr="00150C6A" w:rsidRDefault="00206260" w:rsidP="0036149F">
      <w:pPr>
        <w:pStyle w:val="Odstavekseznama"/>
        <w:numPr>
          <w:ilvl w:val="0"/>
          <w:numId w:val="25"/>
        </w:numPr>
        <w:rPr>
          <w:rFonts w:ascii="Aptos" w:hAnsi="Aptos"/>
        </w:rPr>
      </w:pPr>
      <w:r w:rsidRPr="00150C6A">
        <w:rPr>
          <w:rFonts w:ascii="Aptos" w:hAnsi="Aptos"/>
        </w:rPr>
        <w:t xml:space="preserve">1 x </w:t>
      </w:r>
      <w:r w:rsidR="004929E9" w:rsidRPr="00150C6A">
        <w:rPr>
          <w:rFonts w:ascii="Aptos" w:hAnsi="Aptos"/>
        </w:rPr>
        <w:t>panel</w:t>
      </w:r>
      <w:r w:rsidRPr="00150C6A">
        <w:rPr>
          <w:rFonts w:ascii="Aptos" w:hAnsi="Aptos"/>
        </w:rPr>
        <w:t>, ki omogoča zelo natančen nadzor DVE</w:t>
      </w:r>
      <w:r w:rsidR="007C414E" w:rsidRPr="00150C6A">
        <w:rPr>
          <w:rFonts w:ascii="Aptos" w:hAnsi="Aptos"/>
        </w:rPr>
        <w:t xml:space="preserve"> ja </w:t>
      </w:r>
      <w:r w:rsidR="002F3A7F" w:rsidRPr="00150C6A">
        <w:rPr>
          <w:rFonts w:ascii="Aptos" w:hAnsi="Aptos"/>
        </w:rPr>
        <w:t>in</w:t>
      </w:r>
      <w:r w:rsidR="007C414E" w:rsidRPr="00150C6A">
        <w:rPr>
          <w:rFonts w:ascii="Aptos" w:hAnsi="Aptos"/>
        </w:rPr>
        <w:t xml:space="preserve"> sicer za </w:t>
      </w:r>
      <w:r w:rsidRPr="00150C6A">
        <w:rPr>
          <w:rFonts w:ascii="Aptos" w:hAnsi="Aptos"/>
        </w:rPr>
        <w:t xml:space="preserve">položaj, spreminjanje velikosti, vrtenje in skaliranje 3D grafičnih elementov na zaslonu, postavitvami zaslona, </w:t>
      </w:r>
      <w:r w:rsidRPr="00150C6A">
        <w:rPr>
          <w:rFonts w:cs="Arial"/>
        </w:rPr>
        <w:t>​​</w:t>
      </w:r>
      <w:r w:rsidRPr="00150C6A">
        <w:rPr>
          <w:rFonts w:ascii="Aptos" w:hAnsi="Aptos"/>
        </w:rPr>
        <w:t>brisanji</w:t>
      </w:r>
      <w:r w:rsidR="008E0F4F" w:rsidRPr="00150C6A">
        <w:rPr>
          <w:rFonts w:ascii="Aptos" w:hAnsi="Aptos"/>
        </w:rPr>
        <w:t xml:space="preserve"> (</w:t>
      </w:r>
      <w:r w:rsidR="003170DA" w:rsidRPr="00150C6A">
        <w:rPr>
          <w:rFonts w:ascii="Aptos" w:hAnsi="Aptos"/>
        </w:rPr>
        <w:t>w</w:t>
      </w:r>
      <w:r w:rsidR="008E0F4F" w:rsidRPr="00150C6A">
        <w:rPr>
          <w:rFonts w:ascii="Aptos" w:hAnsi="Aptos"/>
        </w:rPr>
        <w:t>ipes)</w:t>
      </w:r>
      <w:r w:rsidRPr="00150C6A">
        <w:rPr>
          <w:rFonts w:ascii="Aptos" w:hAnsi="Aptos"/>
        </w:rPr>
        <w:t xml:space="preserve"> in predvajanjem </w:t>
      </w:r>
      <w:r w:rsidR="003170DA" w:rsidRPr="00150C6A">
        <w:rPr>
          <w:rFonts w:ascii="Aptos" w:hAnsi="Aptos"/>
        </w:rPr>
        <w:t>i</w:t>
      </w:r>
      <w:r w:rsidRPr="00150C6A">
        <w:rPr>
          <w:rFonts w:ascii="Aptos" w:hAnsi="Aptos"/>
        </w:rPr>
        <w:t>z zunanjega predvajalnika.</w:t>
      </w:r>
    </w:p>
    <w:p w14:paraId="504D2153" w14:textId="592C3B67" w:rsidR="00206260" w:rsidRPr="00150C6A" w:rsidRDefault="00206260" w:rsidP="0036149F">
      <w:pPr>
        <w:pStyle w:val="Odstavekseznama"/>
        <w:numPr>
          <w:ilvl w:val="0"/>
          <w:numId w:val="25"/>
        </w:numPr>
        <w:rPr>
          <w:rFonts w:ascii="Aptos" w:hAnsi="Aptos"/>
        </w:rPr>
      </w:pPr>
      <w:r w:rsidRPr="00150C6A">
        <w:rPr>
          <w:rFonts w:ascii="Aptos" w:hAnsi="Aptos"/>
        </w:rPr>
        <w:t xml:space="preserve">1 x </w:t>
      </w:r>
      <w:r w:rsidR="003170DA" w:rsidRPr="00150C6A">
        <w:rPr>
          <w:rFonts w:ascii="Aptos" w:hAnsi="Aptos"/>
        </w:rPr>
        <w:t>panel</w:t>
      </w:r>
      <w:r w:rsidRPr="00150C6A">
        <w:rPr>
          <w:rFonts w:ascii="Aptos" w:hAnsi="Aptos"/>
        </w:rPr>
        <w:t xml:space="preserve">, ki omogoča </w:t>
      </w:r>
      <w:r w:rsidR="00CB1E3B" w:rsidRPr="00150C6A">
        <w:rPr>
          <w:rFonts w:ascii="Aptos" w:hAnsi="Aptos"/>
        </w:rPr>
        <w:t>nastavljanje</w:t>
      </w:r>
      <w:r w:rsidRPr="00150C6A">
        <w:rPr>
          <w:rFonts w:ascii="Aptos" w:hAnsi="Aptos"/>
        </w:rPr>
        <w:t xml:space="preserve">, spreminjanje in dodeljevanje </w:t>
      </w:r>
      <w:r w:rsidR="003170DA" w:rsidRPr="00150C6A">
        <w:rPr>
          <w:rFonts w:ascii="Aptos" w:hAnsi="Aptos"/>
        </w:rPr>
        <w:t>vstaljavcev izrezov (</w:t>
      </w:r>
      <w:r w:rsidRPr="00150C6A">
        <w:rPr>
          <w:rFonts w:ascii="Aptos" w:hAnsi="Aptos"/>
        </w:rPr>
        <w:t>keyerjev</w:t>
      </w:r>
      <w:r w:rsidR="008C7979" w:rsidRPr="00150C6A">
        <w:rPr>
          <w:rFonts w:ascii="Aptos" w:hAnsi="Aptos"/>
        </w:rPr>
        <w:t xml:space="preserve">) - </w:t>
      </w:r>
      <w:r w:rsidRPr="00150C6A">
        <w:rPr>
          <w:rFonts w:ascii="Aptos" w:hAnsi="Aptos"/>
        </w:rPr>
        <w:t xml:space="preserve">kot so parametri spodnjih </w:t>
      </w:r>
      <w:r w:rsidR="008C7979" w:rsidRPr="00150C6A">
        <w:rPr>
          <w:rFonts w:ascii="Aptos" w:hAnsi="Aptos"/>
        </w:rPr>
        <w:t>grafik</w:t>
      </w:r>
      <w:r w:rsidRPr="00150C6A">
        <w:rPr>
          <w:rFonts w:ascii="Aptos" w:hAnsi="Aptos"/>
        </w:rPr>
        <w:t xml:space="preserve"> in </w:t>
      </w:r>
      <w:r w:rsidR="008C7979" w:rsidRPr="00150C6A">
        <w:rPr>
          <w:rFonts w:ascii="Aptos" w:hAnsi="Aptos"/>
        </w:rPr>
        <w:t>izrezovanja</w:t>
      </w:r>
      <w:r w:rsidR="002E57EF" w:rsidRPr="00150C6A">
        <w:rPr>
          <w:rFonts w:ascii="Aptos" w:hAnsi="Aptos"/>
        </w:rPr>
        <w:t xml:space="preserve"> na podlagi </w:t>
      </w:r>
      <w:r w:rsidR="00417305" w:rsidRPr="00150C6A">
        <w:rPr>
          <w:rFonts w:ascii="Aptos" w:hAnsi="Aptos"/>
        </w:rPr>
        <w:t>zelene ali modre barve (chroma key) in sicer</w:t>
      </w:r>
      <w:r w:rsidRPr="00150C6A">
        <w:rPr>
          <w:rFonts w:ascii="Aptos" w:hAnsi="Aptos"/>
        </w:rPr>
        <w:t xml:space="preserve"> med produkcijo televizije v živo. Omogoča tudi dodeljevanje DVE kanalov posameznim </w:t>
      </w:r>
      <w:r w:rsidR="00417305" w:rsidRPr="00150C6A">
        <w:rPr>
          <w:rFonts w:ascii="Aptos" w:hAnsi="Aptos"/>
        </w:rPr>
        <w:t>vstaljavcev izrezov (</w:t>
      </w:r>
      <w:r w:rsidRPr="00150C6A">
        <w:rPr>
          <w:rFonts w:ascii="Aptos" w:hAnsi="Aptos"/>
        </w:rPr>
        <w:t>keyerjem</w:t>
      </w:r>
      <w:r w:rsidR="00417305" w:rsidRPr="00150C6A">
        <w:rPr>
          <w:rFonts w:ascii="Aptos" w:hAnsi="Aptos"/>
        </w:rPr>
        <w:t>)</w:t>
      </w:r>
      <w:r w:rsidRPr="00150C6A">
        <w:rPr>
          <w:rFonts w:ascii="Aptos" w:hAnsi="Aptos"/>
        </w:rPr>
        <w:t>.</w:t>
      </w:r>
    </w:p>
    <w:p w14:paraId="3A04566D" w14:textId="3FA7E54B" w:rsidR="00206260" w:rsidRPr="00150C6A" w:rsidRDefault="00206260" w:rsidP="00206260">
      <w:pPr>
        <w:pStyle w:val="Odstavekseznama"/>
        <w:numPr>
          <w:ilvl w:val="0"/>
          <w:numId w:val="25"/>
        </w:numPr>
        <w:rPr>
          <w:rFonts w:ascii="Aptos" w:hAnsi="Aptos"/>
        </w:rPr>
      </w:pPr>
      <w:r w:rsidRPr="00150C6A">
        <w:rPr>
          <w:rFonts w:ascii="Aptos" w:hAnsi="Aptos"/>
        </w:rPr>
        <w:t>Omogočeno mora biti shranjevanje in aktiviranje vseh nastavitev video mešalnika za posamezen projekt. To mora biti mogoče na ponujeni plošči z zaslonom na dotik, ki mora nadzorovati vse zmogljivosti strojne opreme ponujenega video mešalnika.</w:t>
      </w:r>
    </w:p>
    <w:p w14:paraId="1493C359" w14:textId="77777777" w:rsidR="003B3177" w:rsidRPr="003B3177" w:rsidRDefault="003B3177" w:rsidP="00206260">
      <w:pPr>
        <w:pStyle w:val="Odstavekseznama"/>
        <w:numPr>
          <w:ilvl w:val="0"/>
          <w:numId w:val="25"/>
        </w:numPr>
        <w:rPr>
          <w:rFonts w:ascii="Aptos" w:hAnsi="Aptos"/>
          <w:highlight w:val="yellow"/>
        </w:rPr>
      </w:pPr>
      <w:r w:rsidRPr="003B3177">
        <w:rPr>
          <w:rFonts w:ascii="Aptos" w:hAnsi="Aptos"/>
          <w:highlight w:val="yellow"/>
        </w:rPr>
        <w:t>Nadzorni 3M/E panel mora omogočati tudi nadzor vsaj 10 pomožnih AUX izhodov preko dodatnega kontrolnega modula za nadzor AUX izhodov, ki je lahko vgrajen skupaj z drugimi kontrolnimi moduli v 3M/E panel ali pa je ločen samostojni kontrolni panel za nadzor AUX izhodov.</w:t>
      </w:r>
    </w:p>
    <w:p w14:paraId="35C505C8" w14:textId="2A36D4F0" w:rsidR="00206260" w:rsidRPr="00150C6A" w:rsidRDefault="00206260" w:rsidP="00206260">
      <w:pPr>
        <w:pStyle w:val="Odstavekseznama"/>
        <w:numPr>
          <w:ilvl w:val="0"/>
          <w:numId w:val="25"/>
        </w:numPr>
        <w:rPr>
          <w:rFonts w:ascii="Aptos" w:hAnsi="Aptos"/>
        </w:rPr>
      </w:pPr>
      <w:r w:rsidRPr="00150C6A">
        <w:rPr>
          <w:rFonts w:ascii="Aptos" w:hAnsi="Aptos"/>
        </w:rPr>
        <w:t>Omogočeno mora biti oddaljeno nastavljanje, vzdrževanje in upravljanje ponujen</w:t>
      </w:r>
      <w:r w:rsidR="00A20C9D" w:rsidRPr="00150C6A">
        <w:rPr>
          <w:rFonts w:ascii="Aptos" w:hAnsi="Aptos"/>
        </w:rPr>
        <w:t xml:space="preserve"> </w:t>
      </w:r>
      <w:r w:rsidRPr="00150C6A">
        <w:rPr>
          <w:rFonts w:ascii="Aptos" w:hAnsi="Aptos"/>
        </w:rPr>
        <w:t xml:space="preserve"> video mešaln</w:t>
      </w:r>
      <w:r w:rsidR="00A20C9D" w:rsidRPr="00150C6A">
        <w:rPr>
          <w:rFonts w:ascii="Aptos" w:hAnsi="Aptos"/>
        </w:rPr>
        <w:t>e mize</w:t>
      </w:r>
      <w:r w:rsidRPr="00150C6A">
        <w:rPr>
          <w:rFonts w:ascii="Aptos" w:hAnsi="Aptos"/>
        </w:rPr>
        <w:t>.</w:t>
      </w:r>
    </w:p>
    <w:p w14:paraId="627B9854" w14:textId="480BFE0D" w:rsidR="00206260" w:rsidRPr="00150C6A" w:rsidRDefault="008D6019" w:rsidP="00206260">
      <w:pPr>
        <w:pStyle w:val="Odstavekseznama"/>
        <w:numPr>
          <w:ilvl w:val="0"/>
          <w:numId w:val="25"/>
        </w:numPr>
        <w:rPr>
          <w:rFonts w:ascii="Aptos" w:hAnsi="Aptos"/>
        </w:rPr>
      </w:pPr>
      <w:r w:rsidRPr="00150C6A">
        <w:rPr>
          <w:rFonts w:ascii="Aptos" w:hAnsi="Aptos"/>
        </w:rPr>
        <w:t>3ME k</w:t>
      </w:r>
      <w:r w:rsidR="00A20C9D" w:rsidRPr="00150C6A">
        <w:rPr>
          <w:rFonts w:ascii="Aptos" w:hAnsi="Aptos"/>
        </w:rPr>
        <w:t>ontrolni panel</w:t>
      </w:r>
      <w:r w:rsidR="00206260" w:rsidRPr="00150C6A">
        <w:rPr>
          <w:rFonts w:ascii="Aptos" w:hAnsi="Aptos"/>
        </w:rPr>
        <w:t xml:space="preserve"> mora imeti možnost popolnega nadzora nad vsako od štirih stopenj M/E v </w:t>
      </w:r>
      <w:r w:rsidR="009E46C7" w:rsidRPr="00150C6A">
        <w:rPr>
          <w:rFonts w:ascii="Aptos" w:hAnsi="Aptos"/>
        </w:rPr>
        <w:t xml:space="preserve">4M/E </w:t>
      </w:r>
      <w:r w:rsidR="00206260" w:rsidRPr="00150C6A">
        <w:rPr>
          <w:rFonts w:ascii="Aptos" w:hAnsi="Aptos"/>
        </w:rPr>
        <w:t>elektronski enoti po izbiri operaterja.</w:t>
      </w:r>
    </w:p>
    <w:p w14:paraId="3A8FC414" w14:textId="4F7CF29C" w:rsidR="00206260" w:rsidRPr="00150C6A" w:rsidRDefault="00206260" w:rsidP="00206260">
      <w:pPr>
        <w:pStyle w:val="Odstavekseznama"/>
        <w:numPr>
          <w:ilvl w:val="0"/>
          <w:numId w:val="25"/>
        </w:numPr>
        <w:rPr>
          <w:rFonts w:ascii="Aptos" w:hAnsi="Aptos"/>
        </w:rPr>
      </w:pPr>
      <w:r w:rsidRPr="00150C6A">
        <w:rPr>
          <w:rFonts w:ascii="Aptos" w:hAnsi="Aptos"/>
        </w:rPr>
        <w:t>Na voljo mora biti SNMP nadzor.</w:t>
      </w:r>
    </w:p>
    <w:p w14:paraId="6F8FEA2B" w14:textId="2D6FF484" w:rsidR="00707B8A" w:rsidRPr="00150C6A" w:rsidRDefault="00206260" w:rsidP="00707B8A">
      <w:pPr>
        <w:pStyle w:val="Odstavekseznama"/>
        <w:numPr>
          <w:ilvl w:val="0"/>
          <w:numId w:val="25"/>
        </w:numPr>
        <w:rPr>
          <w:rFonts w:ascii="Aptos" w:hAnsi="Aptos"/>
        </w:rPr>
      </w:pPr>
      <w:r w:rsidRPr="00150C6A">
        <w:rPr>
          <w:rFonts w:ascii="Aptos" w:hAnsi="Aptos"/>
        </w:rPr>
        <w:t xml:space="preserve">Ponudnik mora zagotoviti demonstracijo ponujenega video produkcijskega stikala za testiranje sistemskih funkcij in uporabniku prijaznosti na lokaciji katerega koli evropskega uporabnika ali v evropskem demonstracijskem centru. Obisk mora biti načrtovan 4–14 dni po odpiranju ponudb, če se </w:t>
      </w:r>
      <w:r w:rsidR="008E7F4C" w:rsidRPr="00150C6A">
        <w:rPr>
          <w:rFonts w:ascii="Aptos" w:hAnsi="Aptos"/>
        </w:rPr>
        <w:t>naročnik</w:t>
      </w:r>
      <w:r w:rsidRPr="00150C6A">
        <w:rPr>
          <w:rFonts w:ascii="Aptos" w:hAnsi="Aptos"/>
        </w:rPr>
        <w:t xml:space="preserve"> tako odloči po pregledu ponudb.</w:t>
      </w:r>
    </w:p>
    <w:p w14:paraId="25876A30" w14:textId="139E618A" w:rsidR="00887C6F" w:rsidRPr="00150C6A" w:rsidRDefault="009F17A1" w:rsidP="009F17A1">
      <w:pPr>
        <w:pStyle w:val="Naslov3"/>
        <w:rPr>
          <w:noProof/>
        </w:rPr>
      </w:pPr>
      <w:bookmarkStart w:id="68" w:name="_Toc239157452"/>
      <w:r w:rsidRPr="00150C6A">
        <w:rPr>
          <w:noProof/>
        </w:rPr>
        <w:t>Opcijska ponudba: p</w:t>
      </w:r>
      <w:r w:rsidR="00887C6F" w:rsidRPr="00150C6A">
        <w:rPr>
          <w:noProof/>
        </w:rPr>
        <w:t>ogarancijsko vzdrževanje</w:t>
      </w:r>
      <w:bookmarkEnd w:id="68"/>
    </w:p>
    <w:p w14:paraId="57017ED0" w14:textId="77777777" w:rsidR="00887C6F" w:rsidRPr="00150C6A" w:rsidRDefault="00887C6F" w:rsidP="00887C6F"/>
    <w:p w14:paraId="5E3F2727" w14:textId="41D44AB9" w:rsidR="009F17A1" w:rsidRPr="00150C6A" w:rsidRDefault="003D4842" w:rsidP="00887C6F">
      <w:pPr>
        <w:rPr>
          <w:rFonts w:ascii="Aptos" w:hAnsi="Aptos"/>
        </w:rPr>
      </w:pPr>
      <w:r w:rsidRPr="00150C6A">
        <w:rPr>
          <w:rFonts w:ascii="Aptos" w:hAnsi="Aptos"/>
        </w:rPr>
        <w:t>6</w:t>
      </w:r>
      <w:r w:rsidR="009A2EFA" w:rsidRPr="00150C6A">
        <w:rPr>
          <w:rFonts w:ascii="Aptos" w:hAnsi="Aptos"/>
        </w:rPr>
        <w:t>-</w:t>
      </w:r>
      <w:r w:rsidR="00887C6F" w:rsidRPr="00150C6A">
        <w:rPr>
          <w:rFonts w:ascii="Aptos" w:hAnsi="Aptos"/>
        </w:rPr>
        <w:t>letno pogarancijsko vzdrževanje mora obsegati: telefonsko podporo ponudnika, tehnično pomoč ponudnika pri diagnosticiranju in odpravi napak preko oddaljenega dostopa,</w:t>
      </w:r>
      <w:r w:rsidR="00FE2CA4" w:rsidRPr="00150C6A">
        <w:rPr>
          <w:rFonts w:ascii="Aptos" w:hAnsi="Aptos"/>
        </w:rPr>
        <w:t xml:space="preserve"> plačljiva</w:t>
      </w:r>
      <w:r w:rsidR="00887C6F" w:rsidRPr="00150C6A">
        <w:rPr>
          <w:rFonts w:ascii="Aptos" w:hAnsi="Aptos"/>
        </w:rPr>
        <w:t xml:space="preserve"> dobavo rezervnih delov v največ 72 urah (velja samo za delovne dni) in  vse razpoložljive nadgradnje SW, ki ne vsebujejo novih glavnih funkcionalnosti. V primeru, da so, v času po-garancijskega vzdrževanja, potrebni obiski servisnega osebja  na lokaciji naročnika, krije naročnik potne stroške, dnevnice in nastanitev vzdrževalnega osebja</w:t>
      </w:r>
      <w:r w:rsidR="00707B8A" w:rsidRPr="00150C6A">
        <w:rPr>
          <w:rFonts w:ascii="Aptos" w:hAnsi="Aptos"/>
        </w:rPr>
        <w:t>.</w:t>
      </w:r>
    </w:p>
    <w:p w14:paraId="4C7B0198" w14:textId="77777777" w:rsidR="00D66E36" w:rsidRPr="00150C6A" w:rsidRDefault="00D66E36" w:rsidP="00887C6F">
      <w:pPr>
        <w:rPr>
          <w:rFonts w:ascii="Aptos" w:hAnsi="Aptos"/>
        </w:rPr>
      </w:pPr>
    </w:p>
    <w:p w14:paraId="5BB31D12" w14:textId="56B912AE" w:rsidR="00D66E36" w:rsidRPr="00150C6A" w:rsidRDefault="00D66E36" w:rsidP="00887C6F">
      <w:pPr>
        <w:rPr>
          <w:rFonts w:ascii="Aptos" w:hAnsi="Aptos"/>
        </w:rPr>
      </w:pPr>
      <w:r w:rsidRPr="00150C6A">
        <w:rPr>
          <w:rFonts w:ascii="Aptos" w:hAnsi="Aptos"/>
          <w:i/>
          <w:iCs/>
        </w:rPr>
        <w:t xml:space="preserve">Vrednost opcijske ponudbe </w:t>
      </w:r>
      <w:r w:rsidR="00ED73F4" w:rsidRPr="00150C6A">
        <w:rPr>
          <w:rFonts w:ascii="Aptos" w:hAnsi="Aptos"/>
          <w:i/>
          <w:iCs/>
        </w:rPr>
        <w:t>je</w:t>
      </w:r>
      <w:r w:rsidRPr="00150C6A">
        <w:rPr>
          <w:rFonts w:ascii="Aptos" w:hAnsi="Aptos"/>
          <w:i/>
          <w:iCs/>
        </w:rPr>
        <w:t xml:space="preserve"> vključena v ocenjen</w:t>
      </w:r>
      <w:r w:rsidR="00447620" w:rsidRPr="00150C6A">
        <w:rPr>
          <w:rFonts w:ascii="Aptos" w:hAnsi="Aptos"/>
          <w:i/>
          <w:iCs/>
        </w:rPr>
        <w:t>o</w:t>
      </w:r>
      <w:r w:rsidRPr="00150C6A">
        <w:rPr>
          <w:rFonts w:ascii="Aptos" w:hAnsi="Aptos"/>
          <w:i/>
          <w:iCs/>
        </w:rPr>
        <w:t xml:space="preserve"> vrednos</w:t>
      </w:r>
      <w:r w:rsidR="00282D28" w:rsidRPr="00150C6A">
        <w:rPr>
          <w:rFonts w:ascii="Aptos" w:hAnsi="Aptos"/>
          <w:i/>
          <w:iCs/>
        </w:rPr>
        <w:t>t</w:t>
      </w:r>
      <w:r w:rsidRPr="00150C6A">
        <w:rPr>
          <w:rFonts w:ascii="Aptos" w:hAnsi="Aptos"/>
          <w:i/>
          <w:iCs/>
        </w:rPr>
        <w:t xml:space="preserve"> javnega naročila JN-B1127. V primeru, da se bo naročnik odločil za opcijsko ponudbo že ob odločitvi o oddaji javnega naročila, bosta  pogodbeni stranki le-to vključili v osnovno pogodbo. Če pa se bo naročnik odločil za opcijsko ponudbo kasneje (najkasneje v </w:t>
      </w:r>
      <w:r w:rsidRPr="00150C6A">
        <w:rPr>
          <w:rFonts w:ascii="Aptos" w:hAnsi="Aptos"/>
          <w:i/>
          <w:iCs/>
        </w:rPr>
        <w:lastRenderedPageBreak/>
        <w:t>roku šest (6) mesecev od veljavnosti pogodbe), bosta pogodbeni stranki sklenili Dodatek k pogodbi JN-B1127, za katerega bo osnova opcijska ponudba, ki bo priloga k tej pogodbi.</w:t>
      </w:r>
    </w:p>
    <w:p w14:paraId="3ED86D5D" w14:textId="394DB380" w:rsidR="009F17A1" w:rsidRPr="00150C6A" w:rsidRDefault="009F17A1" w:rsidP="009F17A1">
      <w:pPr>
        <w:pStyle w:val="Naslov3"/>
        <w:rPr>
          <w:b w:val="0"/>
          <w:color w:val="000000"/>
        </w:rPr>
      </w:pPr>
      <w:bookmarkStart w:id="69" w:name="_Toc209181852"/>
      <w:bookmarkStart w:id="70" w:name="_Toc239157453"/>
      <w:r w:rsidRPr="00150C6A">
        <w:rPr>
          <w:color w:val="000000"/>
        </w:rPr>
        <w:t>Montaža in končni prevzem opreme pri naročniku</w:t>
      </w:r>
      <w:bookmarkEnd w:id="69"/>
      <w:r w:rsidRPr="00150C6A">
        <w:rPr>
          <w:color w:val="000000"/>
        </w:rPr>
        <w:t xml:space="preserve"> za sklop A</w:t>
      </w:r>
      <w:bookmarkEnd w:id="70"/>
    </w:p>
    <w:p w14:paraId="0FE8597C" w14:textId="77777777" w:rsidR="009F17A1" w:rsidRPr="00150C6A" w:rsidRDefault="009F17A1" w:rsidP="009F17A1">
      <w:pPr>
        <w:pStyle w:val="Pripombabesedilo"/>
        <w:rPr>
          <w:rFonts w:ascii="Aptos" w:hAnsi="Aptos"/>
          <w:szCs w:val="24"/>
        </w:rPr>
      </w:pPr>
    </w:p>
    <w:p w14:paraId="5FBDB593" w14:textId="0978749B" w:rsidR="009F17A1" w:rsidRPr="00150C6A" w:rsidRDefault="009F17A1" w:rsidP="009F17A1">
      <w:pPr>
        <w:pStyle w:val="Pripombabesedilo"/>
        <w:rPr>
          <w:rFonts w:ascii="Aptos" w:hAnsi="Aptos"/>
          <w:szCs w:val="24"/>
        </w:rPr>
      </w:pPr>
      <w:r w:rsidRPr="00150C6A">
        <w:rPr>
          <w:rFonts w:ascii="Aptos" w:hAnsi="Aptos"/>
          <w:szCs w:val="24"/>
        </w:rPr>
        <w:t xml:space="preserve">Montaža </w:t>
      </w:r>
      <w:r w:rsidR="0047096E" w:rsidRPr="00150C6A">
        <w:rPr>
          <w:rFonts w:ascii="Aptos" w:hAnsi="Aptos"/>
          <w:szCs w:val="24"/>
        </w:rPr>
        <w:t>mora biti</w:t>
      </w:r>
      <w:r w:rsidRPr="00150C6A">
        <w:rPr>
          <w:rFonts w:ascii="Aptos" w:hAnsi="Aptos"/>
          <w:szCs w:val="24"/>
        </w:rPr>
        <w:t xml:space="preserve"> izvedena najkasneje v</w:t>
      </w:r>
      <w:r w:rsidR="005827C9" w:rsidRPr="00150C6A">
        <w:rPr>
          <w:rFonts w:ascii="Aptos" w:hAnsi="Aptos"/>
          <w:szCs w:val="24"/>
        </w:rPr>
        <w:t xml:space="preserve"> </w:t>
      </w:r>
      <w:r w:rsidR="00EE6477" w:rsidRPr="00150C6A">
        <w:rPr>
          <w:rFonts w:ascii="Aptos" w:hAnsi="Aptos"/>
          <w:szCs w:val="24"/>
        </w:rPr>
        <w:t>30</w:t>
      </w:r>
      <w:r w:rsidR="005827C9" w:rsidRPr="00150C6A">
        <w:rPr>
          <w:rFonts w:ascii="Aptos" w:hAnsi="Aptos"/>
          <w:szCs w:val="24"/>
        </w:rPr>
        <w:t xml:space="preserve"> dneh </w:t>
      </w:r>
      <w:r w:rsidRPr="00150C6A">
        <w:rPr>
          <w:rFonts w:ascii="Aptos" w:hAnsi="Aptos"/>
          <w:szCs w:val="24"/>
        </w:rPr>
        <w:t>po izvršenem kosovnem prevzemu opreme. Montaža in ožičenje video mešalne mize bo izvedel naročnik, začetno konfiguracijo in nastavitev pa mora izvesti ponudnik.</w:t>
      </w:r>
    </w:p>
    <w:p w14:paraId="0BEBA5D7" w14:textId="77777777" w:rsidR="009F17A1" w:rsidRPr="00150C6A" w:rsidRDefault="009F17A1" w:rsidP="009F17A1">
      <w:pPr>
        <w:pStyle w:val="Pripombabesedilo"/>
        <w:rPr>
          <w:rFonts w:ascii="Aptos" w:hAnsi="Aptos"/>
          <w:szCs w:val="24"/>
        </w:rPr>
      </w:pPr>
    </w:p>
    <w:p w14:paraId="6A45EFFC" w14:textId="4AF44F95" w:rsidR="009F17A1" w:rsidRPr="00150C6A" w:rsidRDefault="009F17A1" w:rsidP="009F17A1">
      <w:pPr>
        <w:pStyle w:val="Pripombabesedilo"/>
        <w:rPr>
          <w:rFonts w:ascii="Aptos" w:hAnsi="Aptos"/>
          <w:szCs w:val="24"/>
        </w:rPr>
      </w:pPr>
      <w:r w:rsidRPr="00150C6A">
        <w:rPr>
          <w:rFonts w:ascii="Aptos" w:hAnsi="Aptos"/>
          <w:szCs w:val="24"/>
        </w:rPr>
        <w:t xml:space="preserve">Končni prevzem po prejemu opreme opravi naročnik skupaj s ponudnikom, in sicer najkasneje v roku </w:t>
      </w:r>
      <w:r w:rsidR="00015DD7" w:rsidRPr="00150C6A">
        <w:rPr>
          <w:rFonts w:ascii="Aptos" w:hAnsi="Aptos"/>
          <w:szCs w:val="24"/>
        </w:rPr>
        <w:t>desetih (</w:t>
      </w:r>
      <w:r w:rsidR="00AB0E25" w:rsidRPr="00150C6A">
        <w:rPr>
          <w:rFonts w:ascii="Aptos" w:hAnsi="Aptos"/>
          <w:szCs w:val="24"/>
        </w:rPr>
        <w:t>10</w:t>
      </w:r>
      <w:r w:rsidR="00015DD7" w:rsidRPr="00150C6A">
        <w:rPr>
          <w:rFonts w:ascii="Aptos" w:hAnsi="Aptos"/>
          <w:szCs w:val="24"/>
        </w:rPr>
        <w:t>)</w:t>
      </w:r>
      <w:r w:rsidR="00AB0E25" w:rsidRPr="00150C6A">
        <w:rPr>
          <w:rFonts w:ascii="Aptos" w:hAnsi="Aptos"/>
          <w:szCs w:val="24"/>
        </w:rPr>
        <w:t xml:space="preserve"> delovnih</w:t>
      </w:r>
      <w:r w:rsidRPr="00150C6A">
        <w:rPr>
          <w:rFonts w:ascii="Aptos" w:hAnsi="Aptos"/>
          <w:szCs w:val="24"/>
        </w:rPr>
        <w:t xml:space="preserve"> dni po montaži opreme. V okviru končnega prevzema se opravi preizkus delovanja vseh sestavov dobavljene opreme. Zapisnik o končnem prevzemu morata podpisati naročnik in ponudnik.</w:t>
      </w:r>
    </w:p>
    <w:p w14:paraId="1814904F" w14:textId="77777777" w:rsidR="009F17A1" w:rsidRPr="00150C6A" w:rsidRDefault="009F17A1" w:rsidP="009F17A1">
      <w:pPr>
        <w:pStyle w:val="Pripombabesedilo"/>
        <w:rPr>
          <w:rFonts w:ascii="Aptos" w:hAnsi="Aptos"/>
          <w:szCs w:val="24"/>
        </w:rPr>
      </w:pPr>
    </w:p>
    <w:p w14:paraId="67F0E08B" w14:textId="5E3664BE" w:rsidR="009F17A1" w:rsidRPr="00150C6A" w:rsidRDefault="009F17A1" w:rsidP="009F17A1">
      <w:pPr>
        <w:pStyle w:val="Pripombabesedilo"/>
        <w:rPr>
          <w:rFonts w:ascii="Aptos" w:hAnsi="Aptos"/>
          <w:szCs w:val="24"/>
        </w:rPr>
      </w:pPr>
      <w:r w:rsidRPr="00150C6A">
        <w:rPr>
          <w:rFonts w:ascii="Aptos" w:hAnsi="Aptos"/>
          <w:szCs w:val="24"/>
        </w:rPr>
        <w:t xml:space="preserve">Vse morebitne nepravilnosti, ugotovljene pri končnem prevzemu opreme, morajo biti uradno zabeležene v pisni obliki in odpravljene s strani ponudnika v roku </w:t>
      </w:r>
      <w:r w:rsidR="00734CB0" w:rsidRPr="00150C6A">
        <w:rPr>
          <w:rFonts w:ascii="Aptos" w:hAnsi="Aptos"/>
          <w:szCs w:val="24"/>
        </w:rPr>
        <w:t>desetih (</w:t>
      </w:r>
      <w:r w:rsidRPr="00150C6A">
        <w:rPr>
          <w:rFonts w:ascii="Aptos" w:hAnsi="Aptos"/>
          <w:szCs w:val="24"/>
        </w:rPr>
        <w:t>10</w:t>
      </w:r>
      <w:r w:rsidR="00734CB0" w:rsidRPr="00150C6A">
        <w:rPr>
          <w:rFonts w:ascii="Aptos" w:hAnsi="Aptos"/>
          <w:szCs w:val="24"/>
        </w:rPr>
        <w:t>)</w:t>
      </w:r>
      <w:r w:rsidRPr="00150C6A">
        <w:rPr>
          <w:rFonts w:ascii="Aptos" w:hAnsi="Aptos"/>
          <w:szCs w:val="24"/>
        </w:rPr>
        <w:t xml:space="preserve"> </w:t>
      </w:r>
      <w:r w:rsidR="00734CB0" w:rsidRPr="00150C6A">
        <w:rPr>
          <w:rFonts w:ascii="Aptos" w:hAnsi="Aptos"/>
          <w:szCs w:val="24"/>
        </w:rPr>
        <w:t xml:space="preserve">delovnih </w:t>
      </w:r>
      <w:r w:rsidRPr="00150C6A">
        <w:rPr>
          <w:rFonts w:ascii="Aptos" w:hAnsi="Aptos"/>
          <w:szCs w:val="24"/>
        </w:rPr>
        <w:t xml:space="preserve">dni, od dne, ko so bile napake opažene. Po tem roku se celotni postopek končnega prevzema ponovi. </w:t>
      </w:r>
    </w:p>
    <w:p w14:paraId="1EE31707" w14:textId="77777777" w:rsidR="009F17A1" w:rsidRPr="00150C6A" w:rsidRDefault="009F17A1" w:rsidP="009F17A1">
      <w:pPr>
        <w:pStyle w:val="Pripombabesedilo"/>
        <w:rPr>
          <w:rFonts w:ascii="Aptos" w:hAnsi="Aptos"/>
          <w:szCs w:val="24"/>
        </w:rPr>
      </w:pPr>
    </w:p>
    <w:p w14:paraId="140B8838" w14:textId="4F5767DB" w:rsidR="009F17A1" w:rsidRPr="00150C6A" w:rsidRDefault="009F17A1" w:rsidP="009F17A1">
      <w:pPr>
        <w:pStyle w:val="Pripombabesedilo"/>
        <w:rPr>
          <w:rFonts w:ascii="Aptos" w:hAnsi="Aptos"/>
          <w:szCs w:val="24"/>
        </w:rPr>
      </w:pPr>
      <w:r w:rsidRPr="00150C6A">
        <w:rPr>
          <w:rFonts w:ascii="Aptos" w:hAnsi="Aptos"/>
          <w:szCs w:val="24"/>
        </w:rPr>
        <w:t>V primeru, ko je potrebno postopek končnega prevzema ponoviti, ima naročnik pravico unovčiti garancijo za dobro izvedbo pogodbenih obveznosti, ponudnik pa mora predložiti novo garancijo za dobro izvedbo pogodbenih obveznosti.</w:t>
      </w:r>
    </w:p>
    <w:p w14:paraId="1BBC6BC3" w14:textId="102B42E2" w:rsidR="009F17A1" w:rsidRPr="00150C6A" w:rsidRDefault="009F17A1" w:rsidP="009F17A1">
      <w:pPr>
        <w:pStyle w:val="Naslov3"/>
        <w:rPr>
          <w:b w:val="0"/>
          <w:bCs w:val="0"/>
          <w:color w:val="000000"/>
        </w:rPr>
      </w:pPr>
      <w:bookmarkStart w:id="71" w:name="_Toc71806135"/>
      <w:bookmarkStart w:id="72" w:name="_Toc226770111"/>
      <w:bookmarkStart w:id="73" w:name="_Toc209181853"/>
      <w:bookmarkStart w:id="74" w:name="_Toc239157454"/>
      <w:r w:rsidRPr="00150C6A">
        <w:rPr>
          <w:bCs w:val="0"/>
          <w:color w:val="000000"/>
        </w:rPr>
        <w:t>Šolanje</w:t>
      </w:r>
      <w:bookmarkEnd w:id="71"/>
      <w:bookmarkEnd w:id="72"/>
      <w:r w:rsidRPr="00150C6A">
        <w:rPr>
          <w:bCs w:val="0"/>
          <w:color w:val="000000"/>
        </w:rPr>
        <w:t xml:space="preserve"> </w:t>
      </w:r>
      <w:r w:rsidRPr="00150C6A">
        <w:t>naročnikovih uporabnikov</w:t>
      </w:r>
      <w:bookmarkEnd w:id="73"/>
      <w:r w:rsidRPr="00150C6A">
        <w:rPr>
          <w:color w:val="000000"/>
        </w:rPr>
        <w:t xml:space="preserve"> za sklop A</w:t>
      </w:r>
      <w:bookmarkEnd w:id="74"/>
    </w:p>
    <w:p w14:paraId="267ED7AE" w14:textId="77777777" w:rsidR="009F17A1" w:rsidRPr="00150C6A" w:rsidRDefault="009F17A1" w:rsidP="009F17A1">
      <w:pPr>
        <w:rPr>
          <w:rFonts w:ascii="Aptos" w:hAnsi="Aptos"/>
        </w:rPr>
      </w:pPr>
    </w:p>
    <w:p w14:paraId="6B24FEC2" w14:textId="342FFA51" w:rsidR="009F17A1" w:rsidRPr="00150C6A" w:rsidRDefault="009F17A1" w:rsidP="009F17A1">
      <w:pPr>
        <w:rPr>
          <w:rFonts w:ascii="Aptos" w:hAnsi="Aptos"/>
        </w:rPr>
      </w:pPr>
      <w:r w:rsidRPr="00150C6A">
        <w:rPr>
          <w:rFonts w:ascii="Aptos" w:hAnsi="Aptos"/>
        </w:rPr>
        <w:t>Ponudnik opreme mora obvezno ponuditi in izpeljati šolanje v trajanju 5 dni (po 8 ur) za najmanj 5 udeležencev naročnika pri naročniku opreme v roku najkasneje</w:t>
      </w:r>
      <w:r w:rsidR="00734CB0" w:rsidRPr="00150C6A">
        <w:rPr>
          <w:rFonts w:ascii="Aptos" w:hAnsi="Aptos"/>
        </w:rPr>
        <w:t xml:space="preserve"> desetih (</w:t>
      </w:r>
      <w:r w:rsidRPr="00150C6A">
        <w:rPr>
          <w:rFonts w:ascii="Aptos" w:hAnsi="Aptos"/>
        </w:rPr>
        <w:t>10</w:t>
      </w:r>
      <w:r w:rsidR="00734CB0" w:rsidRPr="00150C6A">
        <w:rPr>
          <w:rFonts w:ascii="Aptos" w:hAnsi="Aptos"/>
        </w:rPr>
        <w:t>) delovnih</w:t>
      </w:r>
      <w:r w:rsidRPr="00150C6A">
        <w:rPr>
          <w:rFonts w:ascii="Aptos" w:hAnsi="Aptos"/>
        </w:rPr>
        <w:t xml:space="preserve"> dni po končnem prevzemu.</w:t>
      </w:r>
    </w:p>
    <w:p w14:paraId="054E3C6F" w14:textId="77777777" w:rsidR="009F17A1" w:rsidRPr="00150C6A" w:rsidRDefault="009F17A1" w:rsidP="009F17A1">
      <w:pPr>
        <w:rPr>
          <w:rFonts w:ascii="Aptos" w:hAnsi="Aptos"/>
        </w:rPr>
      </w:pPr>
    </w:p>
    <w:p w14:paraId="25712DCA" w14:textId="0F9542D7" w:rsidR="009F17A1" w:rsidRPr="00150C6A" w:rsidRDefault="009F17A1" w:rsidP="009F17A1">
      <w:pPr>
        <w:rPr>
          <w:rFonts w:ascii="Aptos" w:hAnsi="Aptos"/>
        </w:rPr>
      </w:pPr>
      <w:r w:rsidRPr="00150C6A">
        <w:rPr>
          <w:rFonts w:ascii="Aptos" w:hAnsi="Aptos"/>
        </w:rPr>
        <w:t>Ponudnik nosi vse stroške izpeljave šolanja (literaturo in pripomočk</w:t>
      </w:r>
      <w:r w:rsidR="00447620" w:rsidRPr="00150C6A">
        <w:rPr>
          <w:rFonts w:ascii="Aptos" w:hAnsi="Aptos"/>
        </w:rPr>
        <w:t xml:space="preserve">e </w:t>
      </w:r>
      <w:r w:rsidRPr="00150C6A">
        <w:rPr>
          <w:rFonts w:ascii="Aptos" w:hAnsi="Aptos"/>
        </w:rPr>
        <w:t xml:space="preserve">za izvedbo šolanja, kakor tudi stroške prevoza in nastanitve predavatelja). </w:t>
      </w:r>
    </w:p>
    <w:p w14:paraId="01F67275" w14:textId="77777777" w:rsidR="009F17A1" w:rsidRPr="00150C6A" w:rsidRDefault="009F17A1" w:rsidP="009F17A1">
      <w:pPr>
        <w:rPr>
          <w:rFonts w:ascii="Aptos" w:hAnsi="Aptos"/>
        </w:rPr>
      </w:pPr>
      <w:r w:rsidRPr="00150C6A">
        <w:rPr>
          <w:rFonts w:ascii="Aptos" w:hAnsi="Aptos"/>
        </w:rPr>
        <w:t xml:space="preserve"> </w:t>
      </w:r>
    </w:p>
    <w:p w14:paraId="66919E56" w14:textId="77777777" w:rsidR="009F17A1" w:rsidRPr="00150C6A" w:rsidRDefault="009F17A1" w:rsidP="009F17A1">
      <w:pPr>
        <w:rPr>
          <w:rFonts w:ascii="Aptos" w:hAnsi="Aptos"/>
        </w:rPr>
      </w:pPr>
      <w:r w:rsidRPr="00150C6A">
        <w:rPr>
          <w:rFonts w:ascii="Aptos" w:hAnsi="Aptos"/>
        </w:rPr>
        <w:t>Šolanje mora obvezno vsebovati naslednje:</w:t>
      </w:r>
    </w:p>
    <w:p w14:paraId="7B742D0C" w14:textId="77777777" w:rsidR="009F17A1" w:rsidRPr="00150C6A" w:rsidRDefault="009F17A1" w:rsidP="009F17A1">
      <w:pPr>
        <w:pStyle w:val="Odstavekseznama"/>
        <w:numPr>
          <w:ilvl w:val="0"/>
          <w:numId w:val="32"/>
        </w:numPr>
        <w:spacing w:line="280" w:lineRule="atLeast"/>
        <w:rPr>
          <w:rFonts w:ascii="Aptos" w:hAnsi="Aptos"/>
        </w:rPr>
      </w:pPr>
      <w:r w:rsidRPr="00150C6A">
        <w:rPr>
          <w:rFonts w:ascii="Aptos" w:hAnsi="Aptos"/>
        </w:rPr>
        <w:t>dnevna konfiguracija</w:t>
      </w:r>
    </w:p>
    <w:p w14:paraId="32F1141B" w14:textId="77777777" w:rsidR="009F17A1" w:rsidRPr="00150C6A" w:rsidRDefault="009F17A1" w:rsidP="009F17A1">
      <w:pPr>
        <w:pStyle w:val="Odstavekseznama"/>
        <w:numPr>
          <w:ilvl w:val="0"/>
          <w:numId w:val="32"/>
        </w:numPr>
        <w:spacing w:line="280" w:lineRule="atLeast"/>
        <w:rPr>
          <w:rFonts w:ascii="Aptos" w:hAnsi="Aptos"/>
        </w:rPr>
      </w:pPr>
      <w:r w:rsidRPr="00150C6A">
        <w:rPr>
          <w:rFonts w:ascii="Aptos" w:hAnsi="Aptos"/>
        </w:rPr>
        <w:t xml:space="preserve">dnevna diagnostika </w:t>
      </w:r>
    </w:p>
    <w:p w14:paraId="659D1544" w14:textId="77777777" w:rsidR="009F17A1" w:rsidRPr="00150C6A" w:rsidRDefault="009F17A1" w:rsidP="009F17A1">
      <w:pPr>
        <w:pStyle w:val="Odstavekseznama"/>
        <w:numPr>
          <w:ilvl w:val="0"/>
          <w:numId w:val="32"/>
        </w:numPr>
        <w:spacing w:line="280" w:lineRule="atLeast"/>
        <w:rPr>
          <w:rFonts w:ascii="Aptos" w:hAnsi="Aptos"/>
        </w:rPr>
      </w:pPr>
      <w:r w:rsidRPr="00150C6A">
        <w:rPr>
          <w:rFonts w:ascii="Aptos" w:hAnsi="Aptos"/>
        </w:rPr>
        <w:t>izobraževanje za uporabo video mešalne mize</w:t>
      </w:r>
    </w:p>
    <w:p w14:paraId="5645BA27" w14:textId="77777777" w:rsidR="009F17A1" w:rsidRPr="00150C6A" w:rsidRDefault="009F17A1" w:rsidP="009F17A1">
      <w:pPr>
        <w:rPr>
          <w:rFonts w:ascii="Aptos" w:hAnsi="Aptos"/>
        </w:rPr>
      </w:pPr>
    </w:p>
    <w:p w14:paraId="5A2D38F0" w14:textId="01917506" w:rsidR="009F17A1" w:rsidRPr="00150C6A" w:rsidRDefault="009F17A1" w:rsidP="009F17A1">
      <w:pPr>
        <w:rPr>
          <w:rFonts w:ascii="Aptos" w:hAnsi="Aptos"/>
        </w:rPr>
      </w:pPr>
      <w:r w:rsidRPr="00150C6A">
        <w:rPr>
          <w:rFonts w:ascii="Aptos" w:hAnsi="Aptos"/>
        </w:rPr>
        <w:t>Šolanja in pripadajoče gradivo mora biti v slovenskem ali v angleškem jeziku.</w:t>
      </w:r>
    </w:p>
    <w:p w14:paraId="6447EC7F" w14:textId="6C04EFE9" w:rsidR="009F17A1" w:rsidRPr="00150C6A" w:rsidRDefault="009F17A1" w:rsidP="009F17A1">
      <w:pPr>
        <w:pStyle w:val="Naslov3"/>
        <w:rPr>
          <w:b w:val="0"/>
          <w:color w:val="000000"/>
        </w:rPr>
      </w:pPr>
      <w:bookmarkStart w:id="75" w:name="_Toc209181856"/>
      <w:bookmarkStart w:id="76" w:name="_Toc239157455"/>
      <w:r w:rsidRPr="00150C6A">
        <w:rPr>
          <w:color w:val="000000"/>
        </w:rPr>
        <w:t>Vzdrževanje ponujene opreme po preteku garancijske dobe</w:t>
      </w:r>
      <w:bookmarkEnd w:id="75"/>
      <w:r w:rsidRPr="00150C6A">
        <w:rPr>
          <w:color w:val="000000"/>
        </w:rPr>
        <w:t xml:space="preserve"> za sklop A</w:t>
      </w:r>
      <w:bookmarkEnd w:id="76"/>
    </w:p>
    <w:p w14:paraId="36489F2D" w14:textId="77777777" w:rsidR="009F17A1" w:rsidRPr="00150C6A" w:rsidRDefault="009F17A1" w:rsidP="009F17A1">
      <w:pPr>
        <w:rPr>
          <w:rFonts w:ascii="Aptos" w:hAnsi="Aptos"/>
        </w:rPr>
      </w:pPr>
    </w:p>
    <w:p w14:paraId="1B0F4F6D" w14:textId="4CA46AD2" w:rsidR="009F17A1" w:rsidRPr="00150C6A" w:rsidRDefault="009F17A1" w:rsidP="009F17A1">
      <w:pPr>
        <w:rPr>
          <w:rFonts w:ascii="Aptos" w:hAnsi="Aptos"/>
        </w:rPr>
      </w:pPr>
      <w:r w:rsidRPr="00150C6A">
        <w:rPr>
          <w:rFonts w:ascii="Aptos" w:hAnsi="Aptos"/>
        </w:rPr>
        <w:t xml:space="preserve">Ponudnik mora ponuditi pogarancijsko vzdrževalno pogodbo za nadaljnjih 6 let po koncu garancijske dobe kot je </w:t>
      </w:r>
      <w:r w:rsidR="000512FD" w:rsidRPr="00150C6A">
        <w:rPr>
          <w:rFonts w:ascii="Aptos" w:hAnsi="Aptos"/>
        </w:rPr>
        <w:t>določeno v točki 3.3.1 Dokumentacije v zvezi z oddajo javnega naročila.</w:t>
      </w:r>
    </w:p>
    <w:p w14:paraId="3566C66A" w14:textId="77777777" w:rsidR="009F17A1" w:rsidRPr="00150C6A" w:rsidRDefault="009F17A1" w:rsidP="009F17A1">
      <w:pPr>
        <w:rPr>
          <w:rFonts w:ascii="Aptos" w:hAnsi="Aptos"/>
        </w:rPr>
      </w:pPr>
    </w:p>
    <w:p w14:paraId="42D6A4BA" w14:textId="1CE42B71" w:rsidR="009F17A1" w:rsidRPr="00150C6A" w:rsidRDefault="009F17A1" w:rsidP="009F17A1">
      <w:pPr>
        <w:rPr>
          <w:rFonts w:ascii="Aptos" w:hAnsi="Aptos"/>
        </w:rPr>
      </w:pPr>
      <w:r w:rsidRPr="00150C6A">
        <w:rPr>
          <w:rFonts w:ascii="Aptos" w:hAnsi="Aptos"/>
        </w:rPr>
        <w:t xml:space="preserve">Po-garancijsko vzdrževanje mora obsegati (09.00 – 21.00 od ponedeljka do petka (CET)): telefonsko podporo ponudnika, tehnično pomoč ponudnika pri diagnosticiranju in odpravi napak preko oddaljenega dostopa, </w:t>
      </w:r>
      <w:r w:rsidR="00FE2CA4" w:rsidRPr="00150C6A">
        <w:rPr>
          <w:rFonts w:ascii="Aptos" w:hAnsi="Aptos"/>
        </w:rPr>
        <w:t xml:space="preserve">plačljiva </w:t>
      </w:r>
      <w:r w:rsidRPr="00150C6A">
        <w:rPr>
          <w:rFonts w:ascii="Aptos" w:hAnsi="Aptos"/>
        </w:rPr>
        <w:t xml:space="preserve">dobavo rezervnih delov v največ 72 urah (velja samo za delovne dni) in  vse razpoložljive nadgradnje SW, ki ne vsebujejo novih glavnih funkcionalnosti. </w:t>
      </w:r>
    </w:p>
    <w:p w14:paraId="3F7A53B4" w14:textId="77777777" w:rsidR="009F17A1" w:rsidRPr="00150C6A" w:rsidRDefault="009F17A1" w:rsidP="009F17A1">
      <w:pPr>
        <w:rPr>
          <w:rFonts w:ascii="Aptos" w:hAnsi="Aptos"/>
        </w:rPr>
      </w:pPr>
    </w:p>
    <w:p w14:paraId="7DFFC74F" w14:textId="6D1E172C" w:rsidR="009A2EFA" w:rsidRPr="00150C6A" w:rsidRDefault="009F17A1" w:rsidP="009F17A1">
      <w:pPr>
        <w:rPr>
          <w:rFonts w:ascii="Aptos" w:hAnsi="Aptos"/>
        </w:rPr>
      </w:pPr>
      <w:r w:rsidRPr="00150C6A">
        <w:rPr>
          <w:rFonts w:ascii="Aptos" w:hAnsi="Aptos"/>
        </w:rPr>
        <w:t>V primeru, da so, v času po-garancijskega vzdrževanja, potrebni obiski servisnega osebja  na lokaciji naročnika, naročnik krije potne stroške, dnevnice in nastanitev vzdrževalnega osebja.</w:t>
      </w:r>
    </w:p>
    <w:p w14:paraId="0CBD5E0A" w14:textId="4C0B6651" w:rsidR="00F2219F" w:rsidRPr="00150C6A" w:rsidRDefault="00F2219F" w:rsidP="00F2219F">
      <w:pPr>
        <w:pStyle w:val="Naslov3"/>
        <w:rPr>
          <w:b w:val="0"/>
          <w:color w:val="000000"/>
        </w:rPr>
      </w:pPr>
      <w:bookmarkStart w:id="77" w:name="_Toc209181858"/>
      <w:bookmarkStart w:id="78" w:name="_Toc239157456"/>
      <w:r w:rsidRPr="00150C6A">
        <w:rPr>
          <w:color w:val="000000"/>
        </w:rPr>
        <w:t>Opcijsko testiranje ponujene opreme</w:t>
      </w:r>
      <w:bookmarkEnd w:id="77"/>
      <w:r w:rsidR="004E757E" w:rsidRPr="00150C6A">
        <w:rPr>
          <w:color w:val="000000"/>
        </w:rPr>
        <w:t xml:space="preserve"> za sklop A</w:t>
      </w:r>
      <w:bookmarkEnd w:id="78"/>
    </w:p>
    <w:p w14:paraId="57CD634C" w14:textId="77777777" w:rsidR="00F2219F" w:rsidRPr="00150C6A" w:rsidRDefault="00F2219F" w:rsidP="00F2219F"/>
    <w:p w14:paraId="7D674741" w14:textId="23547749" w:rsidR="00F2219F" w:rsidRPr="00150C6A" w:rsidRDefault="00F2219F" w:rsidP="00F2219F">
      <w:pPr>
        <w:rPr>
          <w:rFonts w:ascii="Aptos" w:hAnsi="Aptos"/>
        </w:rPr>
      </w:pPr>
      <w:r w:rsidRPr="00150C6A">
        <w:rPr>
          <w:rFonts w:ascii="Aptos" w:hAnsi="Aptos"/>
        </w:rPr>
        <w:t>Ponudnik, ki bo oddal najugodnejšo ponudbo na tem javnem razpisu, mora v 14 dneh po datumu odpiranja ponudb zagotoviti naročniku RTV Sloveniji (če bo naročnik to zahteval), da ta izvede testiranje tehnologije ponujene video mešalne mize z najmanj 32 UHD vhodi in 32 UHD</w:t>
      </w:r>
      <w:r w:rsidR="000306CA" w:rsidRPr="00150C6A">
        <w:rPr>
          <w:rFonts w:ascii="Aptos" w:hAnsi="Aptos"/>
        </w:rPr>
        <w:t xml:space="preserve"> izhodi</w:t>
      </w:r>
      <w:r w:rsidRPr="00150C6A">
        <w:rPr>
          <w:rFonts w:ascii="Aptos" w:hAnsi="Aptos"/>
        </w:rPr>
        <w:t>, 2 M/E v UHD načinu delovanja:</w:t>
      </w:r>
    </w:p>
    <w:p w14:paraId="7E2570FC" w14:textId="77777777" w:rsidR="00F2219F" w:rsidRPr="00150C6A" w:rsidRDefault="00F2219F" w:rsidP="00F2219F">
      <w:pPr>
        <w:rPr>
          <w:rFonts w:ascii="Aptos" w:hAnsi="Aptos"/>
        </w:rPr>
      </w:pPr>
    </w:p>
    <w:p w14:paraId="7D6C74CB" w14:textId="77777777" w:rsidR="00F2219F" w:rsidRPr="00150C6A" w:rsidRDefault="00F2219F" w:rsidP="00F2219F">
      <w:pPr>
        <w:pStyle w:val="Odstavekseznama"/>
        <w:numPr>
          <w:ilvl w:val="0"/>
          <w:numId w:val="35"/>
        </w:numPr>
        <w:rPr>
          <w:rFonts w:ascii="Aptos" w:hAnsi="Aptos"/>
        </w:rPr>
      </w:pPr>
      <w:r w:rsidRPr="00150C6A">
        <w:rPr>
          <w:rFonts w:ascii="Aptos" w:hAnsi="Aptos"/>
        </w:rPr>
        <w:lastRenderedPageBreak/>
        <w:t>Testiranje zmožnosti zahtevanega procesiranja HD-SDI, 3G-SDI in 12G-SDI signalov</w:t>
      </w:r>
    </w:p>
    <w:p w14:paraId="44C99CB0" w14:textId="77777777" w:rsidR="00F2219F" w:rsidRPr="00150C6A" w:rsidRDefault="00F2219F" w:rsidP="00F2219F">
      <w:pPr>
        <w:pStyle w:val="Odstavekseznama"/>
        <w:numPr>
          <w:ilvl w:val="0"/>
          <w:numId w:val="35"/>
        </w:numPr>
        <w:rPr>
          <w:rFonts w:ascii="Aptos" w:hAnsi="Aptos"/>
        </w:rPr>
      </w:pPr>
      <w:r w:rsidRPr="00150C6A">
        <w:rPr>
          <w:rFonts w:ascii="Aptos" w:hAnsi="Aptos"/>
        </w:rPr>
        <w:t>Testiranje funkcioniranje kontrolnega panela</w:t>
      </w:r>
    </w:p>
    <w:p w14:paraId="058CD90B" w14:textId="77777777" w:rsidR="00F2219F" w:rsidRPr="00150C6A" w:rsidRDefault="00F2219F" w:rsidP="00F2219F">
      <w:pPr>
        <w:pStyle w:val="Odstavekseznama"/>
        <w:numPr>
          <w:ilvl w:val="0"/>
          <w:numId w:val="35"/>
        </w:numPr>
        <w:rPr>
          <w:rFonts w:ascii="Aptos" w:hAnsi="Aptos"/>
        </w:rPr>
      </w:pPr>
      <w:r w:rsidRPr="00150C6A">
        <w:rPr>
          <w:rFonts w:ascii="Aptos" w:hAnsi="Aptos"/>
        </w:rPr>
        <w:t>Kontroliranje dnevne konfiguracije video mešalne mize</w:t>
      </w:r>
    </w:p>
    <w:p w14:paraId="076F2AF4" w14:textId="77777777" w:rsidR="00F2219F" w:rsidRPr="00150C6A" w:rsidRDefault="00F2219F" w:rsidP="00F2219F">
      <w:pPr>
        <w:pStyle w:val="Odstavekseznama"/>
        <w:numPr>
          <w:ilvl w:val="0"/>
          <w:numId w:val="35"/>
        </w:numPr>
        <w:rPr>
          <w:rFonts w:ascii="Aptos" w:hAnsi="Aptos"/>
        </w:rPr>
      </w:pPr>
      <w:r w:rsidRPr="00150C6A">
        <w:rPr>
          <w:rFonts w:ascii="Aptos" w:hAnsi="Aptos"/>
        </w:rPr>
        <w:t>Kontroliranje nalaganje V/A materialov in njihovo predvajanje</w:t>
      </w:r>
    </w:p>
    <w:p w14:paraId="4ECF8FB5" w14:textId="77777777" w:rsidR="00F2219F" w:rsidRPr="00150C6A" w:rsidRDefault="00F2219F" w:rsidP="00F2219F">
      <w:pPr>
        <w:rPr>
          <w:rFonts w:ascii="Aptos" w:hAnsi="Aptos"/>
        </w:rPr>
      </w:pPr>
    </w:p>
    <w:p w14:paraId="1B0594F3" w14:textId="402FE606" w:rsidR="00F2219F" w:rsidRPr="00150C6A" w:rsidRDefault="00F2219F" w:rsidP="009F17A1">
      <w:pPr>
        <w:rPr>
          <w:rFonts w:ascii="Aptos" w:hAnsi="Aptos"/>
        </w:rPr>
      </w:pPr>
      <w:bookmarkStart w:id="79" w:name="_Hlk169248506"/>
      <w:bookmarkStart w:id="80" w:name="_Hlk169766651"/>
      <w:r w:rsidRPr="00150C6A">
        <w:rPr>
          <w:rFonts w:ascii="Aptos" w:hAnsi="Aptos"/>
        </w:rPr>
        <w:t xml:space="preserve">V primeru, da se na opcijskem testiranju ponujane opreme izkaže, da ponujena oprema v celoti ne izpolnjuje naročnikovih zahtev, bo naročnik takšno ponudbo kot nedopustno izločil iz nadaljnjega postopka javnega naročila. V tem primeru si naročnik pridržuje pravico opraviti opcijsko testiranje ponujene opreme naslednjega ponudnika, ki je </w:t>
      </w:r>
      <w:bookmarkEnd w:id="79"/>
      <w:bookmarkEnd w:id="80"/>
      <w:r w:rsidRPr="00150C6A">
        <w:rPr>
          <w:rFonts w:ascii="Aptos" w:hAnsi="Aptos"/>
        </w:rPr>
        <w:t>prejel največje število točk v skladu z merilom za izbiro najugodnejšega ponudnika.</w:t>
      </w:r>
    </w:p>
    <w:p w14:paraId="56C4DE2D" w14:textId="77777777" w:rsidR="00F2219F" w:rsidRPr="00150C6A" w:rsidRDefault="00F2219F" w:rsidP="009F17A1">
      <w:pPr>
        <w:rPr>
          <w:rFonts w:ascii="Aptos" w:hAnsi="Aptos"/>
        </w:rPr>
      </w:pPr>
    </w:p>
    <w:p w14:paraId="773D6997" w14:textId="77777777" w:rsidR="002A12C4" w:rsidRPr="00150C6A" w:rsidRDefault="002A12C4">
      <w:pPr>
        <w:jc w:val="left"/>
        <w:rPr>
          <w:rFonts w:ascii="Aptos" w:hAnsi="Aptos"/>
          <w:b/>
          <w:bCs/>
          <w:caps/>
          <w:noProof/>
          <w:szCs w:val="20"/>
        </w:rPr>
      </w:pPr>
      <w:r w:rsidRPr="00150C6A">
        <w:br w:type="page"/>
      </w:r>
    </w:p>
    <w:p w14:paraId="5A488B61" w14:textId="5E0B6C0F" w:rsidR="00C96B96" w:rsidRPr="00150C6A" w:rsidRDefault="009F17A1" w:rsidP="00C96B96">
      <w:pPr>
        <w:pStyle w:val="Naslov2"/>
      </w:pPr>
      <w:bookmarkStart w:id="81" w:name="_Toc239157457"/>
      <w:r w:rsidRPr="00150C6A">
        <w:lastRenderedPageBreak/>
        <w:t>S</w:t>
      </w:r>
      <w:r w:rsidR="00210624" w:rsidRPr="00150C6A">
        <w:t>klop</w:t>
      </w:r>
      <w:r w:rsidRPr="00150C6A">
        <w:t xml:space="preserve"> B: S</w:t>
      </w:r>
      <w:r w:rsidR="00C542E6" w:rsidRPr="00150C6A">
        <w:t>tudijske kamere</w:t>
      </w:r>
      <w:r w:rsidR="00C96B96" w:rsidRPr="00150C6A">
        <w:t xml:space="preserve"> in studijsk</w:t>
      </w:r>
      <w:r w:rsidRPr="00150C6A">
        <w:t>i</w:t>
      </w:r>
      <w:r w:rsidR="00C96B96" w:rsidRPr="00150C6A">
        <w:t xml:space="preserve"> stativ</w:t>
      </w:r>
      <w:r w:rsidRPr="00150C6A">
        <w:t>i</w:t>
      </w:r>
      <w:bookmarkEnd w:id="81"/>
    </w:p>
    <w:p w14:paraId="0D671495" w14:textId="04E18F05" w:rsidR="00C96B96" w:rsidRPr="00150C6A" w:rsidRDefault="00C96B96" w:rsidP="00C542E6">
      <w:pPr>
        <w:pStyle w:val="Naslov3"/>
        <w:rPr>
          <w:noProof/>
        </w:rPr>
      </w:pPr>
      <w:bookmarkStart w:id="82" w:name="_Toc239157458"/>
      <w:r w:rsidRPr="00150C6A">
        <w:rPr>
          <w:noProof/>
        </w:rPr>
        <w:t>Studijske kamere</w:t>
      </w:r>
      <w:bookmarkEnd w:id="82"/>
    </w:p>
    <w:p w14:paraId="7B2EF79D" w14:textId="77777777" w:rsidR="00C96B96" w:rsidRPr="00150C6A" w:rsidRDefault="00C96B96" w:rsidP="00C542E6">
      <w:pPr>
        <w:rPr>
          <w:rFonts w:ascii="Aptos" w:hAnsi="Aptos"/>
        </w:rPr>
      </w:pPr>
    </w:p>
    <w:p w14:paraId="2F97F06C" w14:textId="0DF58D74" w:rsidR="00C542E6" w:rsidRPr="00150C6A" w:rsidRDefault="00C542E6" w:rsidP="00C542E6">
      <w:pPr>
        <w:rPr>
          <w:rFonts w:ascii="Aptos" w:hAnsi="Aptos"/>
        </w:rPr>
      </w:pPr>
      <w:r w:rsidRPr="00150C6A">
        <w:rPr>
          <w:rFonts w:ascii="Aptos" w:hAnsi="Aptos"/>
        </w:rPr>
        <w:t xml:space="preserve">Ponudnik mora v svoji ponudbi za studijske kamere ponuditi naslednje sestavne dele </w:t>
      </w:r>
      <w:r w:rsidR="000452E5" w:rsidRPr="00150C6A">
        <w:rPr>
          <w:rFonts w:ascii="Aptos" w:hAnsi="Aptos"/>
        </w:rPr>
        <w:t xml:space="preserve">kamernih </w:t>
      </w:r>
      <w:r w:rsidR="004221D5" w:rsidRPr="00150C6A">
        <w:rPr>
          <w:rFonts w:ascii="Aptos" w:hAnsi="Aptos"/>
        </w:rPr>
        <w:t>verig</w:t>
      </w:r>
      <w:r w:rsidR="00065553" w:rsidRPr="00150C6A">
        <w:rPr>
          <w:rFonts w:ascii="Aptos" w:hAnsi="Aptos"/>
        </w:rPr>
        <w:t xml:space="preserve"> </w:t>
      </w:r>
      <w:r w:rsidRPr="00150C6A">
        <w:rPr>
          <w:rFonts w:ascii="Aptos" w:hAnsi="Aptos"/>
        </w:rPr>
        <w:t>v pripadajočih količinah:</w:t>
      </w:r>
    </w:p>
    <w:p w14:paraId="3BE68017" w14:textId="77777777" w:rsidR="00C542E6" w:rsidRPr="00150C6A" w:rsidRDefault="00C542E6" w:rsidP="00C542E6">
      <w:pPr>
        <w:rPr>
          <w:rFonts w:ascii="Aptos" w:hAnsi="Aptos"/>
        </w:rPr>
      </w:pPr>
    </w:p>
    <w:p w14:paraId="51C8E717" w14:textId="1C15A959" w:rsidR="00C542E6" w:rsidRPr="00150C6A" w:rsidRDefault="00C542E6" w:rsidP="00514179">
      <w:pPr>
        <w:pStyle w:val="Odstavekseznama"/>
        <w:numPr>
          <w:ilvl w:val="0"/>
          <w:numId w:val="27"/>
        </w:numPr>
        <w:rPr>
          <w:rFonts w:ascii="Aptos" w:hAnsi="Aptos"/>
        </w:rPr>
      </w:pPr>
      <w:r w:rsidRPr="00150C6A">
        <w:rPr>
          <w:rFonts w:ascii="Aptos" w:hAnsi="Aptos"/>
        </w:rPr>
        <w:t xml:space="preserve">Glava kamere s 3x2/3'' CMOS senzorji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36C36851" w14:textId="060E6B97" w:rsidR="00C542E6" w:rsidRPr="00150C6A" w:rsidRDefault="00C542E6" w:rsidP="00514179">
      <w:pPr>
        <w:pStyle w:val="Odstavekseznama"/>
        <w:numPr>
          <w:ilvl w:val="0"/>
          <w:numId w:val="27"/>
        </w:numPr>
        <w:rPr>
          <w:rFonts w:ascii="Aptos" w:hAnsi="Aptos"/>
        </w:rPr>
      </w:pPr>
      <w:r w:rsidRPr="00150C6A">
        <w:rPr>
          <w:rFonts w:ascii="Aptos" w:hAnsi="Aptos"/>
        </w:rPr>
        <w:t xml:space="preserve">7'' HD 16:9 OLED iskalo ali večje (LCD ni dovoljen)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16613CE0" w14:textId="7242326E" w:rsidR="00C542E6" w:rsidRPr="00150C6A" w:rsidRDefault="00C542E6" w:rsidP="00514179">
      <w:pPr>
        <w:pStyle w:val="Odstavekseznama"/>
        <w:numPr>
          <w:ilvl w:val="0"/>
          <w:numId w:val="27"/>
        </w:numPr>
        <w:rPr>
          <w:rFonts w:ascii="Aptos" w:hAnsi="Aptos"/>
        </w:rPr>
      </w:pPr>
      <w:r w:rsidRPr="00150C6A">
        <w:rPr>
          <w:rFonts w:ascii="Aptos" w:hAnsi="Aptos"/>
        </w:rPr>
        <w:t xml:space="preserve">Kamerna napajalno kontrolna enota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06997DD4" w14:textId="7095971A" w:rsidR="00C542E6" w:rsidRPr="00150C6A" w:rsidRDefault="00C542E6" w:rsidP="00514179">
      <w:pPr>
        <w:pStyle w:val="Odstavekseznama"/>
        <w:numPr>
          <w:ilvl w:val="0"/>
          <w:numId w:val="27"/>
        </w:numPr>
        <w:rPr>
          <w:rFonts w:ascii="Aptos" w:hAnsi="Aptos"/>
        </w:rPr>
      </w:pPr>
      <w:r w:rsidRPr="00150C6A">
        <w:rPr>
          <w:rFonts w:ascii="Aptos" w:hAnsi="Aptos"/>
        </w:rPr>
        <w:t xml:space="preserve">Daljinska kontrolna enota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41AA9EC1" w14:textId="35D2A513" w:rsidR="00C542E6" w:rsidRPr="00150C6A" w:rsidRDefault="00C542E6" w:rsidP="00514179">
      <w:pPr>
        <w:pStyle w:val="Odstavekseznama"/>
        <w:numPr>
          <w:ilvl w:val="0"/>
          <w:numId w:val="27"/>
        </w:numPr>
        <w:rPr>
          <w:rFonts w:ascii="Aptos" w:hAnsi="Aptos"/>
        </w:rPr>
      </w:pPr>
      <w:r w:rsidRPr="00150C6A">
        <w:rPr>
          <w:rFonts w:ascii="Aptos" w:hAnsi="Aptos"/>
        </w:rPr>
        <w:t xml:space="preserve">Adapter za kamerno stojalo </w:t>
      </w:r>
      <w:r w:rsidR="00D405B5" w:rsidRPr="00150C6A">
        <w:rPr>
          <w:rFonts w:ascii="Aptos" w:hAnsi="Aptos"/>
          <w:b/>
          <w:bCs/>
        </w:rPr>
        <w:t>- minimalna zahtevana količina</w:t>
      </w:r>
      <w:r w:rsidR="00707B8A" w:rsidRPr="00150C6A">
        <w:rPr>
          <w:rFonts w:ascii="Aptos" w:hAnsi="Aptos"/>
          <w:b/>
          <w:bCs/>
        </w:rPr>
        <w:t xml:space="preserve"> </w:t>
      </w:r>
      <w:r w:rsidR="00D405B5" w:rsidRPr="00150C6A">
        <w:rPr>
          <w:rFonts w:ascii="Aptos" w:hAnsi="Aptos"/>
          <w:b/>
          <w:bCs/>
        </w:rPr>
        <w:t>:</w:t>
      </w:r>
      <w:r w:rsidRPr="00150C6A">
        <w:rPr>
          <w:rFonts w:ascii="Aptos" w:hAnsi="Aptos"/>
          <w:b/>
          <w:bCs/>
        </w:rPr>
        <w:t>4</w:t>
      </w:r>
    </w:p>
    <w:p w14:paraId="6E75FF2A" w14:textId="66DD5A07" w:rsidR="000306CA" w:rsidRPr="00150C6A" w:rsidRDefault="000306CA" w:rsidP="000306CA">
      <w:pPr>
        <w:pStyle w:val="Odstavekseznama"/>
        <w:numPr>
          <w:ilvl w:val="0"/>
          <w:numId w:val="27"/>
        </w:numPr>
        <w:rPr>
          <w:rFonts w:ascii="Aptos" w:hAnsi="Aptos"/>
        </w:rPr>
      </w:pPr>
      <w:r w:rsidRPr="00150C6A">
        <w:rPr>
          <w:rFonts w:ascii="Aptos" w:hAnsi="Aptos"/>
        </w:rPr>
        <w:t xml:space="preserve">Dvoušne slušalke z  XLR5 konektorjem - </w:t>
      </w:r>
      <w:r w:rsidRPr="00150C6A">
        <w:rPr>
          <w:rFonts w:ascii="Aptos" w:hAnsi="Aptos"/>
          <w:b/>
          <w:bCs/>
        </w:rPr>
        <w:t>minimalna zahtevana količina : 4</w:t>
      </w:r>
    </w:p>
    <w:p w14:paraId="3FCAEC70" w14:textId="54D3BA79" w:rsidR="000306CA" w:rsidRPr="00150C6A" w:rsidRDefault="000306CA" w:rsidP="000306CA">
      <w:pPr>
        <w:pStyle w:val="Odstavekseznama"/>
        <w:numPr>
          <w:ilvl w:val="0"/>
          <w:numId w:val="27"/>
        </w:numPr>
        <w:rPr>
          <w:rFonts w:ascii="Aptos" w:hAnsi="Aptos"/>
        </w:rPr>
      </w:pPr>
      <w:r w:rsidRPr="00150C6A">
        <w:rPr>
          <w:rFonts w:ascii="Aptos" w:hAnsi="Aptos"/>
        </w:rPr>
        <w:t xml:space="preserve">Enoušne slušalke z  XLR5 konektorjem - </w:t>
      </w:r>
      <w:r w:rsidRPr="00150C6A">
        <w:rPr>
          <w:rFonts w:ascii="Aptos" w:hAnsi="Aptos"/>
          <w:b/>
          <w:bCs/>
        </w:rPr>
        <w:t>minimalna zahtevana količina : 4</w:t>
      </w:r>
    </w:p>
    <w:p w14:paraId="5A77FC69" w14:textId="4B31CE44" w:rsidR="00C542E6" w:rsidRPr="00150C6A" w:rsidRDefault="00C542E6" w:rsidP="00514179">
      <w:pPr>
        <w:pStyle w:val="Odstavekseznama"/>
        <w:numPr>
          <w:ilvl w:val="0"/>
          <w:numId w:val="27"/>
        </w:numPr>
        <w:rPr>
          <w:rFonts w:ascii="Aptos" w:hAnsi="Aptos"/>
        </w:rPr>
      </w:pPr>
      <w:r w:rsidRPr="00150C6A">
        <w:rPr>
          <w:rFonts w:ascii="Aptos" w:hAnsi="Aptos"/>
        </w:rPr>
        <w:t xml:space="preserve">Komplet za montažo na stojalo (19'') za krmilno enoto kamere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2</w:t>
      </w:r>
    </w:p>
    <w:p w14:paraId="25DB18E7" w14:textId="50C2D860" w:rsidR="00C542E6" w:rsidRPr="00150C6A" w:rsidRDefault="00C542E6" w:rsidP="00514179">
      <w:pPr>
        <w:pStyle w:val="Odstavekseznama"/>
        <w:numPr>
          <w:ilvl w:val="0"/>
          <w:numId w:val="27"/>
        </w:numPr>
        <w:rPr>
          <w:rFonts w:ascii="Aptos" w:hAnsi="Aptos"/>
        </w:rPr>
      </w:pPr>
      <w:r w:rsidRPr="00150C6A">
        <w:rPr>
          <w:rFonts w:ascii="Aptos" w:hAnsi="Aptos"/>
        </w:rPr>
        <w:t xml:space="preserve">Vsi potrebni podatkovni kabli za medsebojno povezavo različnih delov verige kamere, razen hibridnega optičnega kabla za kamero – razdalja med CCU in daljinskim upravljalnikom je 25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0C419430" w14:textId="5DF3B443" w:rsidR="00C542E6" w:rsidRPr="00150C6A" w:rsidRDefault="00C542E6" w:rsidP="00514179">
      <w:pPr>
        <w:pStyle w:val="Odstavekseznama"/>
        <w:numPr>
          <w:ilvl w:val="0"/>
          <w:numId w:val="27"/>
        </w:numPr>
        <w:rPr>
          <w:rFonts w:ascii="Aptos" w:hAnsi="Aptos"/>
        </w:rPr>
      </w:pPr>
      <w:r w:rsidRPr="00150C6A">
        <w:rPr>
          <w:rFonts w:ascii="Aptos" w:hAnsi="Aptos"/>
        </w:rPr>
        <w:t xml:space="preserve">Enota za dinamično povezovanje RCP enot in kamernih verig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1</w:t>
      </w:r>
    </w:p>
    <w:p w14:paraId="3D0F3C64" w14:textId="77777777" w:rsidR="00C542E6" w:rsidRPr="00150C6A" w:rsidRDefault="00C542E6" w:rsidP="00C542E6">
      <w:pPr>
        <w:rPr>
          <w:rFonts w:ascii="Aptos" w:hAnsi="Aptos"/>
        </w:rPr>
      </w:pPr>
    </w:p>
    <w:p w14:paraId="2D65A48A" w14:textId="77777777" w:rsidR="00C542E6" w:rsidRPr="00150C6A" w:rsidRDefault="00C542E6" w:rsidP="00C542E6">
      <w:pPr>
        <w:rPr>
          <w:rFonts w:ascii="Aptos" w:hAnsi="Aptos"/>
        </w:rPr>
      </w:pPr>
      <w:r w:rsidRPr="00150C6A">
        <w:rPr>
          <w:rFonts w:ascii="Aptos" w:hAnsi="Aptos"/>
        </w:rPr>
        <w:t>Ponudnik mora ob dobavi predložiti:</w:t>
      </w:r>
    </w:p>
    <w:p w14:paraId="2F661BD3" w14:textId="2294B6DD" w:rsidR="00C542E6" w:rsidRPr="00150C6A" w:rsidRDefault="00C542E6" w:rsidP="00514179">
      <w:pPr>
        <w:pStyle w:val="Odstavekseznama"/>
        <w:numPr>
          <w:ilvl w:val="0"/>
          <w:numId w:val="24"/>
        </w:numPr>
        <w:rPr>
          <w:rFonts w:ascii="Aptos" w:hAnsi="Aptos"/>
        </w:rPr>
      </w:pPr>
      <w:r w:rsidRPr="00150C6A">
        <w:rPr>
          <w:rFonts w:ascii="Aptos" w:hAnsi="Aptos"/>
        </w:rPr>
        <w:t>Navodila za uporabo za vse artikle</w:t>
      </w:r>
      <w:r w:rsidR="004501BF" w:rsidRPr="00150C6A">
        <w:rPr>
          <w:rFonts w:ascii="Aptos" w:hAnsi="Aptos"/>
        </w:rPr>
        <w:t>:</w:t>
      </w:r>
      <w:r w:rsidRPr="00150C6A">
        <w:rPr>
          <w:rFonts w:ascii="Aptos" w:hAnsi="Aptos"/>
        </w:rPr>
        <w:t xml:space="preserve"> 2x</w:t>
      </w:r>
    </w:p>
    <w:p w14:paraId="4EE18499" w14:textId="46A5E199" w:rsidR="00C542E6" w:rsidRPr="00150C6A" w:rsidRDefault="00C542E6" w:rsidP="00514179">
      <w:pPr>
        <w:pStyle w:val="Odstavekseznama"/>
        <w:numPr>
          <w:ilvl w:val="0"/>
          <w:numId w:val="24"/>
        </w:numPr>
        <w:rPr>
          <w:rFonts w:ascii="Aptos" w:hAnsi="Aptos"/>
        </w:rPr>
      </w:pPr>
      <w:r w:rsidRPr="00150C6A">
        <w:rPr>
          <w:rFonts w:ascii="Aptos" w:hAnsi="Aptos"/>
        </w:rPr>
        <w:t xml:space="preserve">Vzdrževalni priročnik za vse artikle: 2x </w:t>
      </w:r>
    </w:p>
    <w:p w14:paraId="3F0DB5FC" w14:textId="77777777" w:rsidR="00C542E6" w:rsidRPr="00150C6A" w:rsidRDefault="00C542E6" w:rsidP="00C542E6">
      <w:pPr>
        <w:rPr>
          <w:rFonts w:ascii="Aptos" w:hAnsi="Aptos"/>
        </w:rPr>
      </w:pPr>
    </w:p>
    <w:p w14:paraId="4DE8FFE9" w14:textId="77777777" w:rsidR="00C542E6" w:rsidRPr="00150C6A" w:rsidRDefault="00C542E6" w:rsidP="00C542E6">
      <w:pPr>
        <w:rPr>
          <w:rFonts w:ascii="Aptos" w:hAnsi="Aptos"/>
          <w:b/>
          <w:bCs/>
        </w:rPr>
      </w:pPr>
      <w:r w:rsidRPr="00150C6A">
        <w:rPr>
          <w:rFonts w:ascii="Aptos" w:hAnsi="Aptos"/>
          <w:b/>
          <w:bCs/>
        </w:rPr>
        <w:t>Posamezna studijska kamera mora izpolnjevati tudi vse naslednje tehnične zahteve / glava kamere:</w:t>
      </w:r>
    </w:p>
    <w:p w14:paraId="4EDC2BEF"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Glava kamere mora imeti vgrajene tri (3) 2/3” CMOS senzorje z vsaj 3840 x 2160 slikovnimi pikami.</w:t>
      </w:r>
    </w:p>
    <w:p w14:paraId="1F5D43D1"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Podpirati mora istočasen prenos informacij iz senzorjevih pixel-ov (global shutter).</w:t>
      </w:r>
    </w:p>
    <w:p w14:paraId="17936BEB" w14:textId="5B3E7EAA" w:rsidR="00C542E6" w:rsidRPr="00150C6A" w:rsidRDefault="00C542E6" w:rsidP="00514179">
      <w:pPr>
        <w:pStyle w:val="Odstavekseznama"/>
        <w:numPr>
          <w:ilvl w:val="0"/>
          <w:numId w:val="28"/>
        </w:numPr>
        <w:rPr>
          <w:rFonts w:ascii="Aptos" w:hAnsi="Aptos"/>
          <w:b/>
          <w:bCs/>
        </w:rPr>
      </w:pPr>
      <w:r w:rsidRPr="00150C6A">
        <w:rPr>
          <w:rFonts w:ascii="Aptos" w:hAnsi="Aptos"/>
        </w:rPr>
        <w:t>Kamera mora ustvarjati sliko v naslednjih ločljivostih: 1080/50i, 1080/50p in mora imeti možnost</w:t>
      </w:r>
      <w:r w:rsidR="0077274A" w:rsidRPr="00150C6A">
        <w:rPr>
          <w:rFonts w:ascii="Aptos" w:hAnsi="Aptos"/>
        </w:rPr>
        <w:t>)</w:t>
      </w:r>
      <w:r w:rsidRPr="00150C6A">
        <w:rPr>
          <w:rFonts w:ascii="Aptos" w:hAnsi="Aptos"/>
        </w:rPr>
        <w:t xml:space="preserve"> (samo nadgradnja programske opreme brez nadgradnje strojne opreme) za nadgradnjo na ločljivost 2160/50p.</w:t>
      </w:r>
      <w:r w:rsidR="00AD7095" w:rsidRPr="00150C6A">
        <w:rPr>
          <w:rFonts w:ascii="Aptos" w:hAnsi="Aptos"/>
        </w:rPr>
        <w:t xml:space="preserve"> Nadgradnjo</w:t>
      </w:r>
      <w:r w:rsidR="009515A8" w:rsidRPr="00150C6A">
        <w:rPr>
          <w:rFonts w:ascii="Aptos" w:hAnsi="Aptos"/>
        </w:rPr>
        <w:t xml:space="preserve"> ni potrebno ponuditi.</w:t>
      </w:r>
    </w:p>
    <w:p w14:paraId="10D5C1B8"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Kamera mora imeti 16-bitno A/D pretvorbo signala iz senzorja.</w:t>
      </w:r>
    </w:p>
    <w:p w14:paraId="18C2CB61"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Zahtevan je format slike 16:9.</w:t>
      </w:r>
    </w:p>
    <w:p w14:paraId="569A4D1A"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Globina modulacije mora biti vsaj 50 % ali več pri 27 MHz (800 TV linij) v načinu HD in standardnem objektivu.</w:t>
      </w:r>
    </w:p>
    <w:p w14:paraId="437B6C38"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Občutljivost mora biti vsaj F11 / 2000 luksov / 90 % odbojnost bele površine.</w:t>
      </w:r>
    </w:p>
    <w:p w14:paraId="60E71D3B"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Podpirati mora sočasno produkcijo HDR in SDR.</w:t>
      </w:r>
    </w:p>
    <w:p w14:paraId="0D3D7AB9"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Razmerje signal/šum na signalu Y mora biti vsaj -64 dB ali boljše.</w:t>
      </w:r>
    </w:p>
    <w:p w14:paraId="4BC3146F" w14:textId="186D20F4"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samodejno kompenzacijo aberacije objektiva </w:t>
      </w:r>
    </w:p>
    <w:p w14:paraId="49B556A6"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Imeti mora vgrajene funkcije pomoči pri ostrenju</w:t>
      </w:r>
    </w:p>
    <w:p w14:paraId="06234BF9" w14:textId="4DA90DDA"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možnost dodelitve </w:t>
      </w:r>
      <w:r w:rsidR="00AE7174" w:rsidRPr="00150C6A">
        <w:rPr>
          <w:rFonts w:ascii="Aptos" w:hAnsi="Aptos"/>
        </w:rPr>
        <w:t xml:space="preserve">gumbom </w:t>
      </w:r>
      <w:r w:rsidRPr="00150C6A">
        <w:rPr>
          <w:rFonts w:ascii="Aptos" w:hAnsi="Aptos"/>
        </w:rPr>
        <w:t>tr</w:t>
      </w:r>
      <w:r w:rsidR="00AE7174" w:rsidRPr="00150C6A">
        <w:rPr>
          <w:rFonts w:ascii="Aptos" w:hAnsi="Aptos"/>
        </w:rPr>
        <w:t>i</w:t>
      </w:r>
      <w:r w:rsidRPr="00150C6A">
        <w:rPr>
          <w:rFonts w:ascii="Aptos" w:hAnsi="Aptos"/>
        </w:rPr>
        <w:t xml:space="preserve"> različn</w:t>
      </w:r>
      <w:r w:rsidR="00C1730B" w:rsidRPr="00150C6A">
        <w:rPr>
          <w:rFonts w:ascii="Aptos" w:hAnsi="Aptos"/>
        </w:rPr>
        <w:t>e</w:t>
      </w:r>
      <w:r w:rsidRPr="00150C6A">
        <w:rPr>
          <w:rFonts w:ascii="Aptos" w:hAnsi="Aptos"/>
        </w:rPr>
        <w:t xml:space="preserve"> </w:t>
      </w:r>
      <w:r w:rsidR="00C1730B" w:rsidRPr="00150C6A">
        <w:rPr>
          <w:rFonts w:ascii="Aptos" w:hAnsi="Aptos"/>
        </w:rPr>
        <w:t>pred</w:t>
      </w:r>
      <w:r w:rsidR="00570354" w:rsidRPr="00150C6A">
        <w:rPr>
          <w:rFonts w:ascii="Aptos" w:hAnsi="Aptos"/>
        </w:rPr>
        <w:t>-</w:t>
      </w:r>
      <w:r w:rsidR="00C1730B" w:rsidRPr="00150C6A">
        <w:rPr>
          <w:rFonts w:ascii="Aptos" w:hAnsi="Aptos"/>
        </w:rPr>
        <w:t xml:space="preserve">nastavitve </w:t>
      </w:r>
      <w:r w:rsidRPr="00150C6A">
        <w:rPr>
          <w:rFonts w:ascii="Aptos" w:hAnsi="Aptos"/>
        </w:rPr>
        <w:t>ostr</w:t>
      </w:r>
      <w:r w:rsidR="000C7BF5" w:rsidRPr="00150C6A">
        <w:rPr>
          <w:rFonts w:ascii="Aptos" w:hAnsi="Aptos"/>
        </w:rPr>
        <w:t>ine</w:t>
      </w:r>
      <w:r w:rsidR="00CB3C49" w:rsidRPr="00150C6A">
        <w:rPr>
          <w:rFonts w:ascii="Aptos" w:hAnsi="Aptos"/>
        </w:rPr>
        <w:t xml:space="preserve"> </w:t>
      </w:r>
    </w:p>
    <w:p w14:paraId="47971B44" w14:textId="5A34A551" w:rsidR="00C542E6" w:rsidRPr="00150C6A" w:rsidRDefault="00C542E6" w:rsidP="00514179">
      <w:pPr>
        <w:pStyle w:val="Odstavekseznama"/>
        <w:numPr>
          <w:ilvl w:val="0"/>
          <w:numId w:val="28"/>
        </w:numPr>
        <w:rPr>
          <w:rFonts w:ascii="Aptos" w:hAnsi="Aptos"/>
          <w:b/>
          <w:bCs/>
        </w:rPr>
      </w:pPr>
      <w:r w:rsidRPr="00150C6A">
        <w:rPr>
          <w:rFonts w:ascii="Aptos" w:hAnsi="Aptos"/>
        </w:rPr>
        <w:t>Vgrajeni morata biti vsaj dve neodvisni nastavitvi kontur</w:t>
      </w:r>
      <w:r w:rsidR="005B3B9A" w:rsidRPr="00150C6A">
        <w:rPr>
          <w:rFonts w:ascii="Aptos" w:hAnsi="Aptos"/>
        </w:rPr>
        <w:t xml:space="preserve"> </w:t>
      </w:r>
      <w:r w:rsidR="00DC430D" w:rsidRPr="00150C6A">
        <w:rPr>
          <w:rFonts w:ascii="Aptos" w:hAnsi="Aptos"/>
        </w:rPr>
        <w:t>na površini</w:t>
      </w:r>
      <w:r w:rsidR="00056643" w:rsidRPr="00150C6A">
        <w:rPr>
          <w:rFonts w:ascii="Aptos" w:hAnsi="Aptos"/>
        </w:rPr>
        <w:t xml:space="preserve"> </w:t>
      </w:r>
      <w:r w:rsidR="000530F7" w:rsidRPr="00150C6A">
        <w:rPr>
          <w:rFonts w:ascii="Aptos" w:hAnsi="Aptos"/>
        </w:rPr>
        <w:t>z različno</w:t>
      </w:r>
      <w:r w:rsidRPr="00150C6A">
        <w:rPr>
          <w:rFonts w:ascii="Aptos" w:hAnsi="Aptos"/>
        </w:rPr>
        <w:t xml:space="preserve"> kožn</w:t>
      </w:r>
      <w:r w:rsidR="00056643" w:rsidRPr="00150C6A">
        <w:rPr>
          <w:rFonts w:ascii="Aptos" w:hAnsi="Aptos"/>
        </w:rPr>
        <w:t>o</w:t>
      </w:r>
      <w:r w:rsidRPr="00150C6A">
        <w:rPr>
          <w:rFonts w:ascii="Aptos" w:hAnsi="Aptos"/>
        </w:rPr>
        <w:t xml:space="preserve"> </w:t>
      </w:r>
      <w:r w:rsidR="005B3B9A" w:rsidRPr="00150C6A">
        <w:rPr>
          <w:rFonts w:ascii="Aptos" w:hAnsi="Aptos"/>
        </w:rPr>
        <w:t>barv</w:t>
      </w:r>
      <w:r w:rsidR="00056643" w:rsidRPr="00150C6A">
        <w:rPr>
          <w:rFonts w:ascii="Aptos" w:hAnsi="Aptos"/>
        </w:rPr>
        <w:t>o</w:t>
      </w:r>
    </w:p>
    <w:p w14:paraId="1CDC17C2" w14:textId="1066B5EC" w:rsidR="00C542E6" w:rsidRPr="00150C6A" w:rsidRDefault="00C542E6" w:rsidP="00514179">
      <w:pPr>
        <w:pStyle w:val="Odstavekseznama"/>
        <w:numPr>
          <w:ilvl w:val="0"/>
          <w:numId w:val="28"/>
        </w:numPr>
        <w:rPr>
          <w:rFonts w:ascii="Aptos" w:hAnsi="Aptos"/>
          <w:b/>
          <w:bCs/>
        </w:rPr>
      </w:pPr>
      <w:r w:rsidRPr="00150C6A">
        <w:rPr>
          <w:rFonts w:ascii="Aptos" w:hAnsi="Aptos"/>
        </w:rPr>
        <w:t xml:space="preserve">Mora biti omogočena uporaba z adapterjem za </w:t>
      </w:r>
      <w:r w:rsidR="00AF4AD9" w:rsidRPr="00150C6A">
        <w:rPr>
          <w:rFonts w:ascii="Aptos" w:hAnsi="Aptos"/>
        </w:rPr>
        <w:t xml:space="preserve">velik </w:t>
      </w:r>
      <w:r w:rsidRPr="00150C6A">
        <w:rPr>
          <w:rFonts w:ascii="Aptos" w:hAnsi="Aptos"/>
        </w:rPr>
        <w:t>objektiv</w:t>
      </w:r>
    </w:p>
    <w:p w14:paraId="78B33737"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Mora biti omogočeno upravljanje z glavno krmilno enoto</w:t>
      </w:r>
    </w:p>
    <w:p w14:paraId="6FCF71C3"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Imeti mora optični zvezdasti filter in ND filtre (vsaj CLEAR, 1/4ND, 1/16ND, 1/64ND)</w:t>
      </w:r>
    </w:p>
    <w:p w14:paraId="08ACDC25"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Temperaturno območje delovanja mora biti od -20⁰C do + 45⁰C</w:t>
      </w:r>
    </w:p>
    <w:p w14:paraId="4C6D5689"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Prenos video signala na CCU mora biti omogočen v komponentnem načinu s hibridnim optičnim kablom za kamero s priključkom LEMO 3K.93C.</w:t>
      </w:r>
    </w:p>
    <w:p w14:paraId="6C0D0546"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Omogočena morata biti vsaj dva (2) povratna kanala in en (1) kanal za teleprompter</w:t>
      </w:r>
    </w:p>
    <w:p w14:paraId="0D7BC54B"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Imeti mora vsaj tri (3) video izhode: signal iz glave kamere, enega za povratni kanal in enega za povratni kanal teleprompterja.</w:t>
      </w:r>
    </w:p>
    <w:p w14:paraId="42674BEC" w14:textId="77777777" w:rsidR="003B3177" w:rsidRPr="003B3177" w:rsidRDefault="003B3177" w:rsidP="00514179">
      <w:pPr>
        <w:pStyle w:val="Odstavekseznama"/>
        <w:numPr>
          <w:ilvl w:val="0"/>
          <w:numId w:val="28"/>
        </w:numPr>
        <w:rPr>
          <w:rFonts w:ascii="Aptos" w:hAnsi="Aptos"/>
          <w:b/>
          <w:bCs/>
          <w:highlight w:val="yellow"/>
        </w:rPr>
      </w:pPr>
      <w:r w:rsidRPr="003B3177">
        <w:rPr>
          <w:rFonts w:ascii="Aptos" w:hAnsi="Aptos"/>
          <w:highlight w:val="yellow"/>
        </w:rPr>
        <w:t>Imeti mora vsaj 1 Gbps Ethernet povezavo (Network TRUNK) med glavo kamere in krmilno enoto kamere prek hibridnega kabla kamere, ko deluje v načinu 1080/50i, 100 Mbps, ko deluje v načinu 1080/50p in 30 Mbps, ko deluje v načinu 2160/50p.</w:t>
      </w:r>
    </w:p>
    <w:p w14:paraId="653AED54" w14:textId="54079837" w:rsidR="00C542E6" w:rsidRPr="00150C6A" w:rsidRDefault="00EA5130" w:rsidP="00514179">
      <w:pPr>
        <w:pStyle w:val="Odstavekseznama"/>
        <w:numPr>
          <w:ilvl w:val="0"/>
          <w:numId w:val="28"/>
        </w:numPr>
        <w:rPr>
          <w:rFonts w:ascii="Aptos" w:hAnsi="Aptos"/>
          <w:b/>
          <w:bCs/>
        </w:rPr>
      </w:pPr>
      <w:r w:rsidRPr="00150C6A">
        <w:rPr>
          <w:rFonts w:ascii="Aptos" w:hAnsi="Aptos"/>
        </w:rPr>
        <w:t xml:space="preserve">Za 1 Gbps Ethernet povezavo </w:t>
      </w:r>
      <w:r w:rsidR="007668C8" w:rsidRPr="00150C6A">
        <w:rPr>
          <w:rFonts w:ascii="Aptos" w:hAnsi="Aptos"/>
        </w:rPr>
        <w:t>mora i</w:t>
      </w:r>
      <w:r w:rsidR="00C542E6" w:rsidRPr="00150C6A">
        <w:rPr>
          <w:rFonts w:ascii="Aptos" w:hAnsi="Aptos"/>
        </w:rPr>
        <w:t>meti mora priključek tipa RJ-45.</w:t>
      </w:r>
    </w:p>
    <w:p w14:paraId="54531076" w14:textId="0FD883B0" w:rsidR="00C542E6" w:rsidRPr="00150C6A" w:rsidRDefault="00C542E6" w:rsidP="00514179">
      <w:pPr>
        <w:pStyle w:val="Odstavekseznama"/>
        <w:numPr>
          <w:ilvl w:val="0"/>
          <w:numId w:val="28"/>
        </w:numPr>
        <w:rPr>
          <w:rFonts w:ascii="Aptos" w:hAnsi="Aptos"/>
          <w:b/>
          <w:bCs/>
        </w:rPr>
      </w:pPr>
      <w:r w:rsidRPr="00150C6A">
        <w:rPr>
          <w:rFonts w:ascii="Aptos" w:hAnsi="Aptos"/>
        </w:rPr>
        <w:t>Imeti mora vsaj 3G izhod signala glave kamere.</w:t>
      </w:r>
    </w:p>
    <w:p w14:paraId="2A99487E" w14:textId="77777777" w:rsidR="00C542E6" w:rsidRPr="00150C6A" w:rsidRDefault="00C542E6" w:rsidP="00514179">
      <w:pPr>
        <w:pStyle w:val="Odstavekseznama"/>
        <w:numPr>
          <w:ilvl w:val="0"/>
          <w:numId w:val="28"/>
        </w:numPr>
        <w:rPr>
          <w:rFonts w:ascii="Aptos" w:hAnsi="Aptos"/>
          <w:b/>
          <w:bCs/>
        </w:rPr>
      </w:pPr>
      <w:r w:rsidRPr="00150C6A">
        <w:rPr>
          <w:rFonts w:ascii="Aptos" w:hAnsi="Aptos"/>
        </w:rPr>
        <w:lastRenderedPageBreak/>
        <w:t>Imeti mora enosmerni izhod: 12 V - 17 V in dovoljeni tok vsaj 2,5 A.</w:t>
      </w:r>
    </w:p>
    <w:p w14:paraId="25B7295B"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Omogočen mora biti vsaj en (1) interkom kanal za tehnično komunikacijo in en (1) interkom kanal za programsko komunikacijo.</w:t>
      </w:r>
    </w:p>
    <w:p w14:paraId="55C7B047"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Vgrajen mora biti priključek za slušalke in nadzor glasnosti za slušalke.</w:t>
      </w:r>
    </w:p>
    <w:p w14:paraId="70901E86" w14:textId="327BD6E0"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vsaj 2 MIKROFONSKA </w:t>
      </w:r>
      <w:r w:rsidR="00AB4FC3" w:rsidRPr="00150C6A">
        <w:rPr>
          <w:rFonts w:ascii="Aptos" w:hAnsi="Aptos"/>
        </w:rPr>
        <w:t>vh</w:t>
      </w:r>
      <w:r w:rsidR="006800FF" w:rsidRPr="00150C6A">
        <w:rPr>
          <w:rFonts w:ascii="Aptos" w:hAnsi="Aptos"/>
        </w:rPr>
        <w:t>oda</w:t>
      </w:r>
      <w:r w:rsidRPr="00150C6A">
        <w:rPr>
          <w:rFonts w:ascii="Aptos" w:hAnsi="Aptos"/>
        </w:rPr>
        <w:t xml:space="preserve">. vhodi z izbirnim fantomskim napajanjem +48V in izbirnim </w:t>
      </w:r>
      <w:r w:rsidR="00851AF2" w:rsidRPr="00150C6A">
        <w:rPr>
          <w:rFonts w:ascii="Aptos" w:hAnsi="Aptos"/>
        </w:rPr>
        <w:t>slabilnikom</w:t>
      </w:r>
    </w:p>
    <w:p w14:paraId="31DA798D" w14:textId="7CDACA4E" w:rsidR="00C542E6" w:rsidRPr="00150C6A" w:rsidRDefault="00C542E6" w:rsidP="00514179">
      <w:pPr>
        <w:pStyle w:val="Odstavekseznama"/>
        <w:numPr>
          <w:ilvl w:val="0"/>
          <w:numId w:val="28"/>
        </w:numPr>
        <w:rPr>
          <w:rFonts w:ascii="Aptos" w:hAnsi="Aptos"/>
          <w:b/>
          <w:bCs/>
        </w:rPr>
      </w:pPr>
      <w:r w:rsidRPr="00150C6A">
        <w:rPr>
          <w:rFonts w:ascii="Aptos" w:hAnsi="Aptos"/>
        </w:rPr>
        <w:t>Vgrajen mora biti sledilni priključek</w:t>
      </w:r>
    </w:p>
    <w:p w14:paraId="73432689" w14:textId="77777777" w:rsidR="00C542E6" w:rsidRPr="00150C6A" w:rsidRDefault="00C542E6" w:rsidP="00C542E6">
      <w:pPr>
        <w:rPr>
          <w:rFonts w:ascii="Aptos" w:hAnsi="Aptos"/>
        </w:rPr>
      </w:pPr>
    </w:p>
    <w:p w14:paraId="5532D280" w14:textId="3CEB2B8F" w:rsidR="00C542E6" w:rsidRPr="00150C6A" w:rsidRDefault="00135619" w:rsidP="00C542E6">
      <w:pPr>
        <w:rPr>
          <w:rFonts w:ascii="Aptos" w:hAnsi="Aptos"/>
          <w:b/>
          <w:bCs/>
        </w:rPr>
      </w:pPr>
      <w:r w:rsidRPr="00150C6A">
        <w:rPr>
          <w:rFonts w:ascii="Aptos" w:hAnsi="Aptos"/>
          <w:b/>
          <w:bCs/>
        </w:rPr>
        <w:t xml:space="preserve">Kamerna kontrolno/napajalna enota </w:t>
      </w:r>
      <w:r w:rsidR="009D2B45" w:rsidRPr="00150C6A">
        <w:rPr>
          <w:rFonts w:ascii="Aptos" w:hAnsi="Aptos"/>
          <w:b/>
          <w:bCs/>
        </w:rPr>
        <w:t xml:space="preserve">(4 kosi) </w:t>
      </w:r>
      <w:r w:rsidRPr="00150C6A">
        <w:rPr>
          <w:rFonts w:ascii="Aptos" w:hAnsi="Aptos"/>
          <w:b/>
          <w:bCs/>
        </w:rPr>
        <w:t xml:space="preserve">mora </w:t>
      </w:r>
      <w:r w:rsidR="00C542E6" w:rsidRPr="00150C6A">
        <w:rPr>
          <w:rFonts w:ascii="Aptos" w:hAnsi="Aptos"/>
          <w:b/>
          <w:bCs/>
        </w:rPr>
        <w:t>izpolnjevati naslednje tehnične zahteve:</w:t>
      </w:r>
    </w:p>
    <w:p w14:paraId="139E7056" w14:textId="77777777" w:rsidR="00C542E6" w:rsidRPr="00150C6A" w:rsidRDefault="00C542E6" w:rsidP="00C542E6">
      <w:pPr>
        <w:rPr>
          <w:rFonts w:ascii="Aptos" w:hAnsi="Aptos"/>
          <w:b/>
          <w:bCs/>
        </w:rPr>
      </w:pPr>
    </w:p>
    <w:p w14:paraId="4A4D12D7" w14:textId="77777777" w:rsidR="00C542E6" w:rsidRPr="00150C6A" w:rsidRDefault="00C542E6" w:rsidP="00514179">
      <w:pPr>
        <w:pStyle w:val="Odstavekseznama"/>
        <w:numPr>
          <w:ilvl w:val="0"/>
          <w:numId w:val="29"/>
        </w:numPr>
        <w:rPr>
          <w:rFonts w:ascii="Aptos" w:hAnsi="Aptos"/>
        </w:rPr>
      </w:pPr>
      <w:r w:rsidRPr="00150C6A">
        <w:rPr>
          <w:rFonts w:ascii="Aptos" w:hAnsi="Aptos"/>
        </w:rPr>
        <w:t>Vključevati mora naslednje V/I:</w:t>
      </w:r>
    </w:p>
    <w:p w14:paraId="6AAC3A12" w14:textId="19AE6CC3" w:rsidR="00C542E6" w:rsidRPr="00150C6A" w:rsidRDefault="00C542E6" w:rsidP="00514179">
      <w:pPr>
        <w:pStyle w:val="Odstavekseznama"/>
        <w:numPr>
          <w:ilvl w:val="1"/>
          <w:numId w:val="29"/>
        </w:numPr>
        <w:rPr>
          <w:rFonts w:ascii="Aptos" w:hAnsi="Aptos"/>
        </w:rPr>
      </w:pPr>
      <w:r w:rsidRPr="00150C6A">
        <w:rPr>
          <w:rFonts w:ascii="Aptos" w:hAnsi="Aptos"/>
        </w:rPr>
        <w:t>4 x 12G (samo z nadgradnjo dodatne licence SW</w:t>
      </w:r>
      <w:r w:rsidR="00CD2446" w:rsidRPr="00150C6A">
        <w:rPr>
          <w:rFonts w:ascii="Aptos" w:hAnsi="Aptos"/>
        </w:rPr>
        <w:t xml:space="preserve">, ki </w:t>
      </w:r>
      <w:r w:rsidR="000032B0" w:rsidRPr="00150C6A">
        <w:rPr>
          <w:rFonts w:ascii="Aptos" w:hAnsi="Aptos"/>
        </w:rPr>
        <w:t xml:space="preserve">ni </w:t>
      </w:r>
      <w:r w:rsidR="00CD2446" w:rsidRPr="00150C6A">
        <w:rPr>
          <w:rFonts w:ascii="Aptos" w:hAnsi="Aptos"/>
        </w:rPr>
        <w:t>potrebno, da je ponu</w:t>
      </w:r>
      <w:r w:rsidR="000032B0" w:rsidRPr="00150C6A">
        <w:rPr>
          <w:rFonts w:ascii="Aptos" w:hAnsi="Aptos"/>
        </w:rPr>
        <w:t>j</w:t>
      </w:r>
      <w:r w:rsidR="00CD2446" w:rsidRPr="00150C6A">
        <w:rPr>
          <w:rFonts w:ascii="Aptos" w:hAnsi="Aptos"/>
        </w:rPr>
        <w:t>ena</w:t>
      </w:r>
      <w:r w:rsidRPr="00150C6A">
        <w:rPr>
          <w:rFonts w:ascii="Aptos" w:hAnsi="Aptos"/>
        </w:rPr>
        <w:t>), 3G in HD-SDI izhodi ali več z vgrajenimi avdio signali - 4 mono signali (BNC priključ</w:t>
      </w:r>
      <w:r w:rsidR="00724C5D" w:rsidRPr="00150C6A">
        <w:rPr>
          <w:rFonts w:ascii="Aptos" w:hAnsi="Aptos"/>
        </w:rPr>
        <w:t>ki</w:t>
      </w:r>
      <w:r w:rsidRPr="00150C6A">
        <w:rPr>
          <w:rFonts w:ascii="Aptos" w:hAnsi="Aptos"/>
        </w:rPr>
        <w:t>)</w:t>
      </w:r>
    </w:p>
    <w:p w14:paraId="66EF89BF" w14:textId="77777777" w:rsidR="00C542E6" w:rsidRPr="00150C6A" w:rsidRDefault="00C542E6" w:rsidP="00514179">
      <w:pPr>
        <w:pStyle w:val="Odstavekseznama"/>
        <w:numPr>
          <w:ilvl w:val="1"/>
          <w:numId w:val="29"/>
        </w:numPr>
        <w:rPr>
          <w:rFonts w:ascii="Aptos" w:hAnsi="Aptos"/>
        </w:rPr>
      </w:pPr>
      <w:r w:rsidRPr="00150C6A">
        <w:rPr>
          <w:rFonts w:ascii="Aptos" w:hAnsi="Aptos"/>
        </w:rPr>
        <w:t>1 x HD-SDI nadzorni izhod (BNC priključek)</w:t>
      </w:r>
    </w:p>
    <w:p w14:paraId="5001C44A" w14:textId="14F3DC6F" w:rsidR="00C542E6" w:rsidRPr="00150C6A" w:rsidRDefault="00C542E6" w:rsidP="00514179">
      <w:pPr>
        <w:pStyle w:val="Odstavekseznama"/>
        <w:numPr>
          <w:ilvl w:val="1"/>
          <w:numId w:val="29"/>
        </w:numPr>
        <w:rPr>
          <w:rFonts w:ascii="Aptos" w:hAnsi="Aptos"/>
        </w:rPr>
      </w:pPr>
      <w:r w:rsidRPr="00150C6A">
        <w:rPr>
          <w:rFonts w:ascii="Aptos" w:hAnsi="Aptos"/>
        </w:rPr>
        <w:t>2 x SDI izhoda (izbirno 3G</w:t>
      </w:r>
      <w:r w:rsidR="002D2F3B" w:rsidRPr="00150C6A">
        <w:rPr>
          <w:rFonts w:ascii="Aptos" w:hAnsi="Aptos"/>
        </w:rPr>
        <w:t xml:space="preserve">, </w:t>
      </w:r>
      <w:r w:rsidRPr="00150C6A">
        <w:rPr>
          <w:rFonts w:ascii="Aptos" w:hAnsi="Aptos"/>
        </w:rPr>
        <w:t>HD</w:t>
      </w:r>
      <w:r w:rsidR="002D2F3B" w:rsidRPr="00150C6A">
        <w:rPr>
          <w:rFonts w:ascii="Aptos" w:hAnsi="Aptos"/>
        </w:rPr>
        <w:t xml:space="preserve">, </w:t>
      </w:r>
      <w:r w:rsidRPr="00150C6A">
        <w:rPr>
          <w:rFonts w:ascii="Aptos" w:hAnsi="Aptos"/>
        </w:rPr>
        <w:t>SD)</w:t>
      </w:r>
    </w:p>
    <w:p w14:paraId="04D0E733" w14:textId="77777777" w:rsidR="00C542E6" w:rsidRPr="00150C6A" w:rsidRDefault="00C542E6" w:rsidP="00514179">
      <w:pPr>
        <w:pStyle w:val="Odstavekseznama"/>
        <w:numPr>
          <w:ilvl w:val="1"/>
          <w:numId w:val="29"/>
        </w:numPr>
        <w:rPr>
          <w:rFonts w:ascii="Aptos" w:hAnsi="Aptos"/>
        </w:rPr>
      </w:pPr>
      <w:r w:rsidRPr="00150C6A">
        <w:rPr>
          <w:rFonts w:ascii="Aptos" w:hAnsi="Aptos"/>
        </w:rPr>
        <w:t>vsaj trije (3) vhodi za povratni signal (3G, HD-SDI signal - BNC priključek)</w:t>
      </w:r>
    </w:p>
    <w:p w14:paraId="64619A07" w14:textId="77777777" w:rsidR="00C542E6" w:rsidRPr="00150C6A" w:rsidRDefault="00C542E6" w:rsidP="00514179">
      <w:pPr>
        <w:pStyle w:val="Odstavekseznama"/>
        <w:numPr>
          <w:ilvl w:val="1"/>
          <w:numId w:val="29"/>
        </w:numPr>
        <w:rPr>
          <w:rFonts w:ascii="Aptos" w:hAnsi="Aptos"/>
        </w:rPr>
      </w:pPr>
      <w:r w:rsidRPr="00150C6A">
        <w:rPr>
          <w:rFonts w:ascii="Aptos" w:hAnsi="Aptos"/>
        </w:rPr>
        <w:t>vhod za signal teleprompterja (BNC priključek)</w:t>
      </w:r>
    </w:p>
    <w:p w14:paraId="6DDCB2B1" w14:textId="77777777" w:rsidR="00C542E6" w:rsidRPr="00150C6A" w:rsidRDefault="00C542E6" w:rsidP="00514179">
      <w:pPr>
        <w:pStyle w:val="Odstavekseznama"/>
        <w:numPr>
          <w:ilvl w:val="1"/>
          <w:numId w:val="29"/>
        </w:numPr>
        <w:rPr>
          <w:rFonts w:ascii="Aptos" w:hAnsi="Aptos"/>
        </w:rPr>
      </w:pPr>
      <w:r w:rsidRPr="00150C6A">
        <w:rPr>
          <w:rFonts w:ascii="Aptos" w:hAnsi="Aptos"/>
        </w:rPr>
        <w:t>priključek za 4W (štirižični) interkom sistem (za programsko in tehnično komunikacijo)</w:t>
      </w:r>
    </w:p>
    <w:p w14:paraId="5BBA2354" w14:textId="51315D7F" w:rsidR="00C542E6" w:rsidRPr="00150C6A" w:rsidRDefault="00C542E6" w:rsidP="00514179">
      <w:pPr>
        <w:pStyle w:val="Odstavekseznama"/>
        <w:numPr>
          <w:ilvl w:val="1"/>
          <w:numId w:val="29"/>
        </w:numPr>
        <w:rPr>
          <w:rFonts w:ascii="Aptos" w:hAnsi="Aptos"/>
        </w:rPr>
      </w:pPr>
      <w:r w:rsidRPr="00150C6A">
        <w:rPr>
          <w:rFonts w:ascii="Aptos" w:hAnsi="Aptos"/>
        </w:rPr>
        <w:t>priključek tipa RJ-45 za omrežni TRUNK</w:t>
      </w:r>
    </w:p>
    <w:p w14:paraId="482219BD" w14:textId="77777777" w:rsidR="00C542E6" w:rsidRPr="00150C6A" w:rsidRDefault="00C542E6" w:rsidP="00514179">
      <w:pPr>
        <w:pStyle w:val="Odstavekseznama"/>
        <w:numPr>
          <w:ilvl w:val="0"/>
          <w:numId w:val="29"/>
        </w:numPr>
        <w:rPr>
          <w:rFonts w:ascii="Aptos" w:hAnsi="Aptos"/>
        </w:rPr>
      </w:pPr>
      <w:r w:rsidRPr="00150C6A">
        <w:rPr>
          <w:rFonts w:ascii="Aptos" w:hAnsi="Aptos"/>
        </w:rPr>
        <w:t>Mora biti mogoče upravljati meni CCU prek spletnega brskalnika.</w:t>
      </w:r>
    </w:p>
    <w:p w14:paraId="3F15DB70" w14:textId="77777777" w:rsidR="00C542E6" w:rsidRPr="00150C6A" w:rsidRDefault="00C542E6" w:rsidP="00514179">
      <w:pPr>
        <w:pStyle w:val="Odstavekseznama"/>
        <w:numPr>
          <w:ilvl w:val="0"/>
          <w:numId w:val="29"/>
        </w:numPr>
        <w:rPr>
          <w:rFonts w:ascii="Aptos" w:hAnsi="Aptos"/>
        </w:rPr>
      </w:pPr>
      <w:r w:rsidRPr="00150C6A">
        <w:rPr>
          <w:rFonts w:ascii="Aptos" w:hAnsi="Aptos"/>
        </w:rPr>
        <w:t>Omogočena mora biti sinhronizacija z referenčnim signalom PAL.</w:t>
      </w:r>
    </w:p>
    <w:p w14:paraId="65A30E10" w14:textId="77777777" w:rsidR="00C542E6" w:rsidRPr="00150C6A" w:rsidRDefault="00C542E6" w:rsidP="00514179">
      <w:pPr>
        <w:pStyle w:val="Odstavekseznama"/>
        <w:numPr>
          <w:ilvl w:val="0"/>
          <w:numId w:val="29"/>
        </w:numPr>
        <w:rPr>
          <w:rFonts w:ascii="Aptos" w:hAnsi="Aptos"/>
        </w:rPr>
      </w:pPr>
      <w:r w:rsidRPr="00150C6A">
        <w:rPr>
          <w:rFonts w:ascii="Aptos" w:hAnsi="Aptos"/>
        </w:rPr>
        <w:t>Omogočeni morajo biti vhodi (vsaj 2) za signalizacijo ON-AIR za glavo kamere in nadzorno ploščo.</w:t>
      </w:r>
    </w:p>
    <w:p w14:paraId="4F95A4FF" w14:textId="77777777" w:rsidR="00C542E6" w:rsidRPr="00150C6A" w:rsidRDefault="00C542E6" w:rsidP="00514179">
      <w:pPr>
        <w:pStyle w:val="Odstavekseznama"/>
        <w:numPr>
          <w:ilvl w:val="0"/>
          <w:numId w:val="29"/>
        </w:numPr>
        <w:rPr>
          <w:rFonts w:ascii="Aptos" w:hAnsi="Aptos"/>
        </w:rPr>
      </w:pPr>
      <w:r w:rsidRPr="00150C6A">
        <w:rPr>
          <w:rFonts w:ascii="Aptos" w:hAnsi="Aptos"/>
        </w:rPr>
        <w:t>Omogočen mora biti prenos video signala prek hibridnega optičnega kabla kamere v komponentnem načinu.</w:t>
      </w:r>
    </w:p>
    <w:p w14:paraId="50D552E2" w14:textId="77777777" w:rsidR="00C542E6" w:rsidRPr="00150C6A" w:rsidRDefault="00C542E6" w:rsidP="00514179">
      <w:pPr>
        <w:pStyle w:val="Odstavekseznama"/>
        <w:numPr>
          <w:ilvl w:val="0"/>
          <w:numId w:val="29"/>
        </w:numPr>
        <w:rPr>
          <w:rFonts w:ascii="Aptos" w:hAnsi="Aptos"/>
        </w:rPr>
      </w:pPr>
      <w:r w:rsidRPr="00150C6A">
        <w:rPr>
          <w:rFonts w:ascii="Aptos" w:hAnsi="Aptos"/>
        </w:rPr>
        <w:t>Podpirati mora dolžino hibridnega optičnega kabla do 1500 m.</w:t>
      </w:r>
    </w:p>
    <w:p w14:paraId="350D00DC" w14:textId="77777777" w:rsidR="00C542E6" w:rsidRPr="00150C6A" w:rsidRDefault="00C542E6" w:rsidP="00514179">
      <w:pPr>
        <w:pStyle w:val="Odstavekseznama"/>
        <w:numPr>
          <w:ilvl w:val="0"/>
          <w:numId w:val="29"/>
        </w:numPr>
        <w:rPr>
          <w:rFonts w:ascii="Aptos" w:hAnsi="Aptos"/>
        </w:rPr>
      </w:pPr>
      <w:r w:rsidRPr="00150C6A">
        <w:rPr>
          <w:rFonts w:ascii="Aptos" w:hAnsi="Aptos"/>
        </w:rPr>
        <w:t>Imeti mora vhod za daljinsko upravljanje glasnosti vseh mikrofonov kamere (ojačanje predojačevalnikov).</w:t>
      </w:r>
    </w:p>
    <w:p w14:paraId="12EAB4AB" w14:textId="77777777" w:rsidR="003B3177" w:rsidRPr="003B3177" w:rsidRDefault="003B3177" w:rsidP="00514179">
      <w:pPr>
        <w:pStyle w:val="Odstavekseznama"/>
        <w:numPr>
          <w:ilvl w:val="0"/>
          <w:numId w:val="29"/>
        </w:numPr>
        <w:rPr>
          <w:rFonts w:ascii="Aptos" w:hAnsi="Aptos"/>
          <w:highlight w:val="yellow"/>
        </w:rPr>
      </w:pPr>
      <w:r w:rsidRPr="003B3177">
        <w:rPr>
          <w:rFonts w:ascii="Aptos" w:hAnsi="Aptos"/>
          <w:highlight w:val="yellow"/>
        </w:rPr>
        <w:t>Vključevati mora Lemo hibridni optični konektor za povezavo s kamero (LEMO 3K.93C konektor).</w:t>
      </w:r>
    </w:p>
    <w:p w14:paraId="4F692CA0" w14:textId="0FD253EF" w:rsidR="00C542E6" w:rsidRPr="00150C6A" w:rsidRDefault="00C542E6" w:rsidP="00514179">
      <w:pPr>
        <w:pStyle w:val="Odstavekseznama"/>
        <w:numPr>
          <w:ilvl w:val="0"/>
          <w:numId w:val="29"/>
        </w:numPr>
        <w:rPr>
          <w:rFonts w:ascii="Aptos" w:hAnsi="Aptos"/>
        </w:rPr>
      </w:pPr>
      <w:r w:rsidRPr="00150C6A">
        <w:rPr>
          <w:rFonts w:ascii="Aptos" w:hAnsi="Aptos"/>
        </w:rPr>
        <w:t>Kamera mora biti lahko integrirana v produkcijski studio ST 2110 z možnostjo IP vmesnika CCU</w:t>
      </w:r>
      <w:r w:rsidR="00696B00" w:rsidRPr="00150C6A">
        <w:rPr>
          <w:rFonts w:ascii="Aptos" w:hAnsi="Aptos"/>
        </w:rPr>
        <w:t>, ki ni tr</w:t>
      </w:r>
      <w:r w:rsidR="00447620" w:rsidRPr="00150C6A">
        <w:rPr>
          <w:rFonts w:ascii="Aptos" w:hAnsi="Aptos"/>
        </w:rPr>
        <w:t>e</w:t>
      </w:r>
      <w:r w:rsidR="00696B00" w:rsidRPr="00150C6A">
        <w:rPr>
          <w:rFonts w:ascii="Aptos" w:hAnsi="Aptos"/>
        </w:rPr>
        <w:t>ba, da je ponujan</w:t>
      </w:r>
      <w:r w:rsidR="00921E3F" w:rsidRPr="00150C6A">
        <w:rPr>
          <w:rFonts w:ascii="Aptos" w:hAnsi="Aptos"/>
        </w:rPr>
        <w:t>.</w:t>
      </w:r>
    </w:p>
    <w:p w14:paraId="2F9CF4B7" w14:textId="77777777" w:rsidR="00C542E6" w:rsidRPr="00150C6A" w:rsidRDefault="00C542E6" w:rsidP="00C542E6">
      <w:pPr>
        <w:rPr>
          <w:rFonts w:ascii="Aptos" w:hAnsi="Aptos"/>
          <w:b/>
          <w:bCs/>
        </w:rPr>
      </w:pPr>
    </w:p>
    <w:p w14:paraId="39F954B1" w14:textId="494BA1D6" w:rsidR="00C542E6" w:rsidRPr="00150C6A" w:rsidRDefault="00135619" w:rsidP="00C542E6">
      <w:pPr>
        <w:rPr>
          <w:rFonts w:ascii="Aptos" w:hAnsi="Aptos"/>
          <w:b/>
          <w:bCs/>
        </w:rPr>
      </w:pPr>
      <w:r w:rsidRPr="00150C6A">
        <w:rPr>
          <w:rFonts w:ascii="Aptos" w:hAnsi="Aptos"/>
          <w:b/>
          <w:bCs/>
        </w:rPr>
        <w:t>Daljinska kontrolna enota</w:t>
      </w:r>
      <w:r w:rsidR="00C542E6" w:rsidRPr="00150C6A">
        <w:rPr>
          <w:rFonts w:ascii="Aptos" w:hAnsi="Aptos"/>
          <w:b/>
          <w:bCs/>
        </w:rPr>
        <w:t xml:space="preserve"> </w:t>
      </w:r>
      <w:r w:rsidR="009D2B45" w:rsidRPr="00150C6A">
        <w:rPr>
          <w:rFonts w:ascii="Aptos" w:hAnsi="Aptos"/>
          <w:b/>
          <w:bCs/>
        </w:rPr>
        <w:t xml:space="preserve">(4 kosi) </w:t>
      </w:r>
      <w:r w:rsidR="00C542E6" w:rsidRPr="00150C6A">
        <w:rPr>
          <w:rFonts w:ascii="Aptos" w:hAnsi="Aptos"/>
          <w:b/>
          <w:bCs/>
        </w:rPr>
        <w:t xml:space="preserve">mora izpolnjevati naslednje tehnične zahteve </w:t>
      </w:r>
    </w:p>
    <w:p w14:paraId="4B899944" w14:textId="77777777" w:rsidR="00C96B96" w:rsidRPr="00150C6A" w:rsidRDefault="00C96B96" w:rsidP="00C542E6">
      <w:pPr>
        <w:rPr>
          <w:rFonts w:ascii="Aptos" w:hAnsi="Aptos"/>
          <w:b/>
          <w:bCs/>
        </w:rPr>
      </w:pPr>
    </w:p>
    <w:p w14:paraId="41EA3AAA" w14:textId="77777777" w:rsidR="00C96B96" w:rsidRPr="00150C6A" w:rsidRDefault="00C96B96" w:rsidP="00514179">
      <w:pPr>
        <w:pStyle w:val="Odstavekseznama"/>
        <w:numPr>
          <w:ilvl w:val="0"/>
          <w:numId w:val="29"/>
        </w:numPr>
        <w:rPr>
          <w:rFonts w:ascii="Aptos" w:hAnsi="Aptos"/>
        </w:rPr>
      </w:pPr>
      <w:r w:rsidRPr="00150C6A">
        <w:rPr>
          <w:rFonts w:ascii="Aptos" w:hAnsi="Aptos"/>
        </w:rPr>
        <w:t>Imeti mora ročico za nastavitev zaslonke.</w:t>
      </w:r>
    </w:p>
    <w:p w14:paraId="4B7A0EF1" w14:textId="77777777" w:rsidR="00C96B96" w:rsidRPr="00150C6A" w:rsidRDefault="00C96B96" w:rsidP="00514179">
      <w:pPr>
        <w:pStyle w:val="Odstavekseznama"/>
        <w:numPr>
          <w:ilvl w:val="0"/>
          <w:numId w:val="29"/>
        </w:numPr>
        <w:rPr>
          <w:rFonts w:ascii="Aptos" w:hAnsi="Aptos"/>
        </w:rPr>
      </w:pPr>
      <w:r w:rsidRPr="00150C6A">
        <w:rPr>
          <w:rFonts w:ascii="Aptos" w:hAnsi="Aptos"/>
        </w:rPr>
        <w:t xml:space="preserve">Omogočati mora nastavitev osnovnih parametrov kamere, zahtevane pa so vsaj naslednje funkcije: zaslonka, glavni nivo črnine, nastavitev ojačanje in nivoja črne barve RGB, raven konture, točka KNEE in raven naklona, </w:t>
      </w:r>
      <w:r w:rsidRPr="00150C6A">
        <w:rPr>
          <w:rFonts w:cs="Arial"/>
        </w:rPr>
        <w:t>​​</w:t>
      </w:r>
      <w:r w:rsidRPr="00150C6A">
        <w:rPr>
          <w:rFonts w:ascii="Aptos" w:hAnsi="Aptos"/>
        </w:rPr>
        <w:t>nasi</w:t>
      </w:r>
      <w:r w:rsidRPr="00150C6A">
        <w:rPr>
          <w:rFonts w:ascii="Aptos" w:hAnsi="Aptos" w:cs="Aptos"/>
        </w:rPr>
        <w:t>č</w:t>
      </w:r>
      <w:r w:rsidRPr="00150C6A">
        <w:rPr>
          <w:rFonts w:ascii="Aptos" w:hAnsi="Aptos"/>
        </w:rPr>
        <w:t>enost barv, shranjevanje in priklic parametrov kamere, prilagoditev kontura ko</w:t>
      </w:r>
      <w:r w:rsidRPr="00150C6A">
        <w:rPr>
          <w:rFonts w:ascii="Aptos" w:hAnsi="Aptos" w:cs="Aptos"/>
        </w:rPr>
        <w:t>ž</w:t>
      </w:r>
      <w:r w:rsidRPr="00150C6A">
        <w:rPr>
          <w:rFonts w:ascii="Aptos" w:hAnsi="Aptos"/>
        </w:rPr>
        <w:t>e itd.</w:t>
      </w:r>
    </w:p>
    <w:p w14:paraId="5557F003" w14:textId="77777777" w:rsidR="00C96B96" w:rsidRPr="00150C6A" w:rsidRDefault="00C96B96" w:rsidP="00514179">
      <w:pPr>
        <w:pStyle w:val="Odstavekseznama"/>
        <w:numPr>
          <w:ilvl w:val="0"/>
          <w:numId w:val="29"/>
        </w:numPr>
        <w:rPr>
          <w:rFonts w:ascii="Aptos" w:hAnsi="Aptos"/>
        </w:rPr>
      </w:pPr>
      <w:r w:rsidRPr="00150C6A">
        <w:rPr>
          <w:rFonts w:ascii="Aptos" w:hAnsi="Aptos"/>
        </w:rPr>
        <w:t>Omogočati mora funkcijo preklopa izbrane kamere na referenčni monitor (za predogled).</w:t>
      </w:r>
    </w:p>
    <w:p w14:paraId="45353A45" w14:textId="77777777" w:rsidR="00C96B96" w:rsidRPr="00150C6A" w:rsidRDefault="00C96B96" w:rsidP="00514179">
      <w:pPr>
        <w:pStyle w:val="Odstavekseznama"/>
        <w:numPr>
          <w:ilvl w:val="0"/>
          <w:numId w:val="29"/>
        </w:numPr>
        <w:rPr>
          <w:rFonts w:ascii="Aptos" w:hAnsi="Aptos"/>
        </w:rPr>
      </w:pPr>
      <w:r w:rsidRPr="00150C6A">
        <w:rPr>
          <w:rFonts w:ascii="Aptos" w:hAnsi="Aptos"/>
        </w:rPr>
        <w:t>Komunikacija med CCU in RCP mora potekati preko Etherneta.</w:t>
      </w:r>
    </w:p>
    <w:p w14:paraId="7E89AD93" w14:textId="4E7CD5F9" w:rsidR="00C96B96" w:rsidRPr="00150C6A" w:rsidRDefault="00C96B96" w:rsidP="00514179">
      <w:pPr>
        <w:pStyle w:val="Odstavekseznama"/>
        <w:numPr>
          <w:ilvl w:val="0"/>
          <w:numId w:val="29"/>
        </w:numPr>
        <w:rPr>
          <w:rFonts w:ascii="Aptos" w:hAnsi="Aptos"/>
        </w:rPr>
      </w:pPr>
      <w:r w:rsidRPr="00150C6A">
        <w:rPr>
          <w:rFonts w:ascii="Aptos" w:hAnsi="Aptos"/>
        </w:rPr>
        <w:t>Imeti mora indikacijo ON-AIR</w:t>
      </w:r>
    </w:p>
    <w:p w14:paraId="2F994763" w14:textId="53D4F9A5" w:rsidR="00C96B96" w:rsidRPr="00150C6A" w:rsidRDefault="00C96B96" w:rsidP="00C96B96">
      <w:pPr>
        <w:pStyle w:val="Naslov3"/>
        <w:rPr>
          <w:noProof/>
        </w:rPr>
      </w:pPr>
      <w:bookmarkStart w:id="83" w:name="_Toc239157459"/>
      <w:r w:rsidRPr="00150C6A">
        <w:rPr>
          <w:noProof/>
        </w:rPr>
        <w:t>Studijski stativi</w:t>
      </w:r>
      <w:bookmarkEnd w:id="83"/>
    </w:p>
    <w:p w14:paraId="22303CCD" w14:textId="77777777" w:rsidR="00C96B96" w:rsidRPr="00150C6A" w:rsidRDefault="00C96B96" w:rsidP="00C96B96">
      <w:pPr>
        <w:rPr>
          <w:rFonts w:ascii="Aptos" w:hAnsi="Aptos"/>
        </w:rPr>
      </w:pPr>
    </w:p>
    <w:p w14:paraId="3AA618F4" w14:textId="0E3BAB88" w:rsidR="00C96B96" w:rsidRPr="00150C6A" w:rsidRDefault="00C96B96" w:rsidP="00C96B96">
      <w:pPr>
        <w:rPr>
          <w:rFonts w:ascii="Aptos" w:hAnsi="Aptos"/>
        </w:rPr>
      </w:pPr>
      <w:r w:rsidRPr="00150C6A">
        <w:rPr>
          <w:rFonts w:ascii="Aptos" w:hAnsi="Aptos"/>
        </w:rPr>
        <w:t>Ponudnik mora v svoji ponudbi za studijske kamere ponuditi naslednje sestavne dele v pripadajočih količinah:</w:t>
      </w:r>
    </w:p>
    <w:p w14:paraId="111811B3" w14:textId="77777777" w:rsidR="00C96B96" w:rsidRPr="00150C6A" w:rsidRDefault="00C96B96" w:rsidP="00C96B96">
      <w:pPr>
        <w:rPr>
          <w:rFonts w:ascii="Aptos" w:hAnsi="Aptos"/>
        </w:rPr>
      </w:pPr>
    </w:p>
    <w:p w14:paraId="4E2C45A9" w14:textId="514CD648" w:rsidR="00D639DC" w:rsidRPr="00150C6A" w:rsidRDefault="00D639DC" w:rsidP="00514179">
      <w:pPr>
        <w:pStyle w:val="Odstavekseznama"/>
        <w:numPr>
          <w:ilvl w:val="0"/>
          <w:numId w:val="27"/>
        </w:numPr>
        <w:rPr>
          <w:rFonts w:ascii="Aptos" w:hAnsi="Aptos"/>
        </w:rPr>
      </w:pPr>
      <w:r w:rsidRPr="00150C6A">
        <w:rPr>
          <w:rFonts w:ascii="Aptos" w:hAnsi="Aptos"/>
        </w:rPr>
        <w:t xml:space="preserve">Nagibna glava za minimalno nosilnost </w:t>
      </w:r>
      <w:r w:rsidR="00A0115A" w:rsidRPr="00150C6A">
        <w:rPr>
          <w:rFonts w:ascii="Aptos" w:hAnsi="Aptos"/>
        </w:rPr>
        <w:t>75</w:t>
      </w:r>
      <w:r w:rsidRPr="00150C6A">
        <w:rPr>
          <w:rFonts w:ascii="Aptos" w:hAnsi="Aptos"/>
        </w:rPr>
        <w:t xml:space="preserve"> kg, območje nagiba </w:t>
      </w:r>
      <w:r w:rsidR="00AA2AF7" w:rsidRPr="00150C6A">
        <w:rPr>
          <w:rFonts w:ascii="Aptos" w:hAnsi="Aptos"/>
        </w:rPr>
        <w:t xml:space="preserve">vsaj </w:t>
      </w:r>
      <w:r w:rsidRPr="00150C6A">
        <w:rPr>
          <w:rFonts w:ascii="Aptos" w:hAnsi="Aptos"/>
        </w:rPr>
        <w:t xml:space="preserve">± </w:t>
      </w:r>
      <w:r w:rsidR="00AA2AF7" w:rsidRPr="00150C6A">
        <w:rPr>
          <w:rFonts w:ascii="Aptos" w:hAnsi="Aptos"/>
        </w:rPr>
        <w:t>52</w:t>
      </w:r>
      <w:r w:rsidRPr="00150C6A">
        <w:rPr>
          <w:rFonts w:ascii="Aptos" w:hAnsi="Aptos"/>
        </w:rPr>
        <w:t>°</w:t>
      </w:r>
      <w:r w:rsidR="00D40578" w:rsidRPr="00150C6A">
        <w:rPr>
          <w:rFonts w:ascii="Aptos" w:hAnsi="Aptos"/>
        </w:rPr>
        <w:t xml:space="preserve">, </w:t>
      </w:r>
      <w:r w:rsidR="00AA5F94" w:rsidRPr="00150C6A">
        <w:rPr>
          <w:rFonts w:ascii="Aptos" w:hAnsi="Aptos"/>
        </w:rPr>
        <w:t>i</w:t>
      </w:r>
      <w:r w:rsidR="00D40578" w:rsidRPr="00150C6A">
        <w:rPr>
          <w:rFonts w:ascii="Aptos" w:hAnsi="Aptos"/>
        </w:rPr>
        <w:t>meti mora štiri</w:t>
      </w:r>
      <w:r w:rsidR="00F56844" w:rsidRPr="00150C6A">
        <w:rPr>
          <w:rFonts w:ascii="Aptos" w:hAnsi="Aptos"/>
        </w:rPr>
        <w:t>vijačni</w:t>
      </w:r>
      <w:r w:rsidR="00D40578" w:rsidRPr="00150C6A">
        <w:rPr>
          <w:rFonts w:ascii="Aptos" w:hAnsi="Aptos"/>
        </w:rPr>
        <w:t xml:space="preserve"> ploščati priključek z adapterjem</w:t>
      </w:r>
      <w:r w:rsidR="00F271BD" w:rsidRPr="00150C6A">
        <w:rPr>
          <w:rFonts w:ascii="Aptos" w:hAnsi="Aptos"/>
        </w:rPr>
        <w:t xml:space="preserve"> za hitro montažo glave (q</w:t>
      </w:r>
      <w:r w:rsidR="00D40578" w:rsidRPr="00150C6A">
        <w:rPr>
          <w:rFonts w:ascii="Aptos" w:hAnsi="Aptos"/>
        </w:rPr>
        <w:t>uickfix</w:t>
      </w:r>
      <w:r w:rsidR="00F271BD" w:rsidRPr="00150C6A">
        <w:rPr>
          <w:rFonts w:ascii="Aptos" w:hAnsi="Aptos"/>
        </w:rPr>
        <w:t>)</w:t>
      </w:r>
      <w:r w:rsidR="00D40578" w:rsidRPr="00150C6A">
        <w:rPr>
          <w:rFonts w:ascii="Aptos" w:hAnsi="Aptos"/>
        </w:rPr>
        <w:t xml:space="preserve">, imeti mora pantografski mehanizem za uravnoteženje, imeti mora standardne nosilce za </w:t>
      </w:r>
      <w:r w:rsidR="00F56844" w:rsidRPr="00150C6A">
        <w:rPr>
          <w:rFonts w:ascii="Aptos" w:hAnsi="Aptos"/>
        </w:rPr>
        <w:t>telepromterske monitorje,</w:t>
      </w:r>
      <w:r w:rsidR="00DD0017" w:rsidRPr="00150C6A">
        <w:rPr>
          <w:rFonts w:ascii="Aptos" w:hAnsi="Aptos"/>
        </w:rPr>
        <w:t xml:space="preserve"> </w:t>
      </w:r>
      <w:r w:rsidR="00D40578" w:rsidRPr="00150C6A">
        <w:rPr>
          <w:rFonts w:ascii="Aptos" w:hAnsi="Aptos"/>
        </w:rPr>
        <w:t xml:space="preserve">imeti mora sistem </w:t>
      </w:r>
      <w:r w:rsidR="001051B2" w:rsidRPr="00150C6A">
        <w:rPr>
          <w:rFonts w:ascii="Aptos" w:hAnsi="Aptos"/>
        </w:rPr>
        <w:t>vlečenja</w:t>
      </w:r>
      <w:r w:rsidR="00F72513" w:rsidRPr="00150C6A">
        <w:rPr>
          <w:rFonts w:ascii="Aptos" w:hAnsi="Aptos"/>
        </w:rPr>
        <w:t xml:space="preserve"> </w:t>
      </w:r>
      <w:r w:rsidR="00D504C7" w:rsidRPr="00150C6A">
        <w:rPr>
          <w:rFonts w:ascii="Aptos" w:hAnsi="Aptos"/>
        </w:rPr>
        <w:t>z m</w:t>
      </w:r>
      <w:r w:rsidR="00F72513" w:rsidRPr="00150C6A">
        <w:rPr>
          <w:rFonts w:ascii="Aptos" w:hAnsi="Aptos"/>
        </w:rPr>
        <w:t>azaln</w:t>
      </w:r>
      <w:r w:rsidR="00447620" w:rsidRPr="00150C6A">
        <w:rPr>
          <w:rFonts w:ascii="Aptos" w:hAnsi="Aptos"/>
        </w:rPr>
        <w:t>i</w:t>
      </w:r>
      <w:r w:rsidR="00D504C7" w:rsidRPr="00150C6A">
        <w:rPr>
          <w:rFonts w:ascii="Aptos" w:hAnsi="Aptos"/>
        </w:rPr>
        <w:t>m</w:t>
      </w:r>
      <w:r w:rsidR="00F72513" w:rsidRPr="00150C6A">
        <w:rPr>
          <w:rFonts w:ascii="Aptos" w:hAnsi="Aptos"/>
        </w:rPr>
        <w:t xml:space="preserve"> trenje</w:t>
      </w:r>
      <w:r w:rsidR="00D504C7" w:rsidRPr="00150C6A">
        <w:rPr>
          <w:rFonts w:ascii="Aptos" w:hAnsi="Aptos"/>
        </w:rPr>
        <w:t>m (</w:t>
      </w:r>
      <w:r w:rsidR="00D40578" w:rsidRPr="00150C6A">
        <w:rPr>
          <w:rFonts w:ascii="Aptos" w:hAnsi="Aptos"/>
        </w:rPr>
        <w:t>LF</w:t>
      </w:r>
      <w:r w:rsidR="00D504C7" w:rsidRPr="00150C6A">
        <w:rPr>
          <w:rFonts w:ascii="Aptos" w:hAnsi="Aptos"/>
        </w:rPr>
        <w:t>)</w:t>
      </w:r>
      <w:r w:rsidR="00D40578" w:rsidRPr="00150C6A">
        <w:rPr>
          <w:rFonts w:ascii="Aptos" w:hAnsi="Aptos"/>
        </w:rPr>
        <w:t xml:space="preserve"> in imeti mora libelni mehurček</w:t>
      </w:r>
      <w:r w:rsidR="005F7C10" w:rsidRPr="00150C6A">
        <w:rPr>
          <w:rFonts w:ascii="Aptos" w:hAnsi="Aptos"/>
        </w:rPr>
        <w:t xml:space="preserve">, mora imeti </w:t>
      </w:r>
      <w:r w:rsidR="008F47B9" w:rsidRPr="00150C6A">
        <w:rPr>
          <w:rFonts w:ascii="Aptos" w:hAnsi="Aptos"/>
        </w:rPr>
        <w:t>teleskopsko ročico</w:t>
      </w:r>
      <w:r w:rsidRPr="00150C6A">
        <w:rPr>
          <w:rFonts w:ascii="Aptos" w:hAnsi="Aptos"/>
        </w:rPr>
        <w:t xml:space="preserve"> </w:t>
      </w:r>
      <w:r w:rsidR="00A83201" w:rsidRPr="00150C6A">
        <w:rPr>
          <w:rFonts w:ascii="Aptos" w:hAnsi="Aptos"/>
          <w:b/>
          <w:bCs/>
        </w:rPr>
        <w:t>-</w:t>
      </w:r>
      <w:r w:rsidRPr="00150C6A">
        <w:rPr>
          <w:rFonts w:ascii="Aptos" w:hAnsi="Aptos"/>
          <w:b/>
          <w:bCs/>
        </w:rPr>
        <w:t xml:space="preserve"> </w:t>
      </w:r>
      <w:r w:rsidR="00894049" w:rsidRPr="00150C6A">
        <w:rPr>
          <w:rFonts w:ascii="Aptos" w:hAnsi="Aptos"/>
          <w:b/>
          <w:bCs/>
        </w:rPr>
        <w:t>minimaln</w:t>
      </w:r>
      <w:r w:rsidR="00A83201" w:rsidRPr="00150C6A">
        <w:rPr>
          <w:rFonts w:ascii="Aptos" w:hAnsi="Aptos"/>
          <w:b/>
          <w:bCs/>
        </w:rPr>
        <w:t xml:space="preserve">a zahtevana </w:t>
      </w:r>
      <w:r w:rsidRPr="00150C6A">
        <w:rPr>
          <w:rFonts w:ascii="Aptos" w:hAnsi="Aptos"/>
          <w:b/>
          <w:bCs/>
        </w:rPr>
        <w:t>količina</w:t>
      </w:r>
      <w:r w:rsidR="00A83201" w:rsidRPr="00150C6A">
        <w:rPr>
          <w:rFonts w:ascii="Aptos" w:hAnsi="Aptos"/>
          <w:b/>
          <w:bCs/>
        </w:rPr>
        <w:t>:</w:t>
      </w:r>
      <w:r w:rsidRPr="00150C6A">
        <w:rPr>
          <w:rFonts w:ascii="Aptos" w:hAnsi="Aptos"/>
          <w:b/>
          <w:bCs/>
        </w:rPr>
        <w:t xml:space="preserve"> </w:t>
      </w:r>
      <w:r w:rsidR="00541656" w:rsidRPr="00150C6A">
        <w:rPr>
          <w:rFonts w:ascii="Aptos" w:hAnsi="Aptos"/>
          <w:b/>
          <w:bCs/>
        </w:rPr>
        <w:t>2</w:t>
      </w:r>
    </w:p>
    <w:p w14:paraId="137936F8" w14:textId="0BC57794" w:rsidR="00D639DC" w:rsidRPr="00150C6A" w:rsidRDefault="00D639DC" w:rsidP="00514179">
      <w:pPr>
        <w:pStyle w:val="Odstavekseznama"/>
        <w:numPr>
          <w:ilvl w:val="0"/>
          <w:numId w:val="27"/>
        </w:numPr>
        <w:rPr>
          <w:rFonts w:ascii="Aptos" w:hAnsi="Aptos"/>
        </w:rPr>
      </w:pPr>
      <w:r w:rsidRPr="00150C6A">
        <w:rPr>
          <w:rFonts w:ascii="Aptos" w:hAnsi="Aptos"/>
        </w:rPr>
        <w:t xml:space="preserve">Studijski stativ z nosilnostjo min. </w:t>
      </w:r>
      <w:r w:rsidR="0019161C" w:rsidRPr="00150C6A">
        <w:rPr>
          <w:rFonts w:ascii="Aptos" w:hAnsi="Aptos"/>
        </w:rPr>
        <w:t>9</w:t>
      </w:r>
      <w:r w:rsidRPr="00150C6A">
        <w:rPr>
          <w:rFonts w:ascii="Aptos" w:hAnsi="Aptos"/>
        </w:rPr>
        <w:t>0 kg z vodljiv</w:t>
      </w:r>
      <w:r w:rsidR="000B1882" w:rsidRPr="00150C6A">
        <w:rPr>
          <w:rFonts w:ascii="Aptos" w:hAnsi="Aptos"/>
        </w:rPr>
        <w:t>i</w:t>
      </w:r>
      <w:r w:rsidR="00853287" w:rsidRPr="00150C6A">
        <w:rPr>
          <w:rFonts w:ascii="Aptos" w:hAnsi="Aptos"/>
        </w:rPr>
        <w:t xml:space="preserve">m </w:t>
      </w:r>
      <w:r w:rsidR="000B1882" w:rsidRPr="00150C6A">
        <w:rPr>
          <w:rFonts w:ascii="Aptos" w:hAnsi="Aptos"/>
        </w:rPr>
        <w:t xml:space="preserve">(z </w:t>
      </w:r>
      <w:r w:rsidR="0010740D" w:rsidRPr="00150C6A">
        <w:rPr>
          <w:rFonts w:ascii="Aptos" w:hAnsi="Aptos"/>
        </w:rPr>
        <w:t>volanom</w:t>
      </w:r>
      <w:r w:rsidR="000B1882" w:rsidRPr="00150C6A">
        <w:rPr>
          <w:rFonts w:ascii="Aptos" w:hAnsi="Aptos"/>
        </w:rPr>
        <w:t>)</w:t>
      </w:r>
      <w:r w:rsidRPr="00150C6A">
        <w:rPr>
          <w:rFonts w:ascii="Aptos" w:hAnsi="Aptos"/>
        </w:rPr>
        <w:t xml:space="preserve"> studijskim podstavkom,</w:t>
      </w:r>
      <w:r w:rsidR="00BE040D" w:rsidRPr="00150C6A">
        <w:rPr>
          <w:rFonts w:ascii="Aptos" w:hAnsi="Aptos"/>
        </w:rPr>
        <w:t xml:space="preserve"> 2-stopenjski pnevmatski steber, ki omogoča vsaj 77 cm gladkega in natančnega navpičnega gibanja</w:t>
      </w:r>
      <w:r w:rsidR="00785E1D" w:rsidRPr="00150C6A">
        <w:rPr>
          <w:rFonts w:ascii="Aptos" w:hAnsi="Aptos"/>
        </w:rPr>
        <w:t>,</w:t>
      </w:r>
      <w:r w:rsidRPr="00150C6A">
        <w:rPr>
          <w:rFonts w:ascii="Aptos" w:hAnsi="Aptos"/>
        </w:rPr>
        <w:t xml:space="preserve"> min.-maks. višina 66-143 cm, studijska kolesa, zavore, ščitniki za kable</w:t>
      </w:r>
      <w:r w:rsidR="00C96334" w:rsidRPr="00150C6A">
        <w:rPr>
          <w:rFonts w:ascii="Aptos" w:hAnsi="Aptos"/>
        </w:rPr>
        <w:t xml:space="preserve">, </w:t>
      </w:r>
      <w:r w:rsidR="00E7712B" w:rsidRPr="00150C6A">
        <w:rPr>
          <w:rFonts w:ascii="Aptos" w:hAnsi="Aptos"/>
        </w:rPr>
        <w:t>vsaj 6 x 1,2 Kg protiuteži</w:t>
      </w:r>
      <w:r w:rsidR="003818A7" w:rsidRPr="00150C6A">
        <w:rPr>
          <w:rFonts w:ascii="Aptos" w:hAnsi="Aptos"/>
        </w:rPr>
        <w:t xml:space="preserve">. Mora biti </w:t>
      </w:r>
      <w:r w:rsidR="003818A7" w:rsidRPr="00150C6A">
        <w:rPr>
          <w:rFonts w:ascii="Aptos" w:hAnsi="Aptos"/>
        </w:rPr>
        <w:lastRenderedPageBreak/>
        <w:t>omogočen</w:t>
      </w:r>
      <w:r w:rsidR="001E0975" w:rsidRPr="00150C6A">
        <w:rPr>
          <w:rFonts w:ascii="Aptos" w:hAnsi="Aptos"/>
        </w:rPr>
        <w:t xml:space="preserve"> način raka (crab mode), kjer</w:t>
      </w:r>
      <w:r w:rsidR="005D2FCC" w:rsidRPr="00150C6A">
        <w:rPr>
          <w:rFonts w:ascii="Aptos" w:hAnsi="Aptos"/>
        </w:rPr>
        <w:t xml:space="preserve"> vsa tri kolesa zaklenejo skupaj</w:t>
      </w:r>
      <w:r w:rsidRPr="00150C6A">
        <w:rPr>
          <w:rFonts w:ascii="Aptos" w:hAnsi="Aptos"/>
        </w:rPr>
        <w:t xml:space="preserve"> </w:t>
      </w:r>
      <w:r w:rsidR="00A83201"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 xml:space="preserve">2 </w:t>
      </w:r>
    </w:p>
    <w:p w14:paraId="2C3E8204" w14:textId="0429D9F6" w:rsidR="00D639DC" w:rsidRPr="00150C6A" w:rsidRDefault="00D639DC" w:rsidP="00514179">
      <w:pPr>
        <w:pStyle w:val="Odstavekseznama"/>
        <w:numPr>
          <w:ilvl w:val="0"/>
          <w:numId w:val="27"/>
        </w:numPr>
        <w:rPr>
          <w:rFonts w:ascii="Aptos" w:hAnsi="Aptos"/>
        </w:rPr>
      </w:pPr>
      <w:r w:rsidRPr="00150C6A">
        <w:rPr>
          <w:rFonts w:ascii="Aptos" w:hAnsi="Aptos"/>
        </w:rPr>
        <w:t xml:space="preserve">Klinasta plošča </w:t>
      </w:r>
      <w:r w:rsidR="00A83201" w:rsidRPr="00150C6A">
        <w:rPr>
          <w:rFonts w:ascii="Aptos" w:hAnsi="Aptos"/>
          <w:b/>
          <w:bCs/>
        </w:rPr>
        <w:t>- minimalna zahtevana količina:</w:t>
      </w:r>
      <w:r w:rsidR="00707B8A" w:rsidRPr="00150C6A">
        <w:rPr>
          <w:rFonts w:ascii="Aptos" w:hAnsi="Aptos"/>
          <w:b/>
          <w:bCs/>
        </w:rPr>
        <w:t xml:space="preserve"> </w:t>
      </w:r>
      <w:r w:rsidR="0058140E" w:rsidRPr="00150C6A">
        <w:rPr>
          <w:rFonts w:ascii="Aptos" w:hAnsi="Aptos"/>
          <w:b/>
          <w:bCs/>
        </w:rPr>
        <w:t>2</w:t>
      </w:r>
    </w:p>
    <w:p w14:paraId="750E9696" w14:textId="3D779469" w:rsidR="00D639DC" w:rsidRPr="00150C6A" w:rsidRDefault="00D639DC" w:rsidP="00514179">
      <w:pPr>
        <w:pStyle w:val="Odstavekseznama"/>
        <w:numPr>
          <w:ilvl w:val="0"/>
          <w:numId w:val="27"/>
        </w:numPr>
        <w:rPr>
          <w:rFonts w:ascii="Aptos" w:hAnsi="Aptos"/>
        </w:rPr>
      </w:pPr>
      <w:r w:rsidRPr="00150C6A">
        <w:rPr>
          <w:rFonts w:ascii="Aptos" w:hAnsi="Aptos"/>
        </w:rPr>
        <w:t xml:space="preserve">Druga teleskopska ročica </w:t>
      </w:r>
      <w:r w:rsidR="00A83201" w:rsidRPr="00150C6A">
        <w:rPr>
          <w:rFonts w:ascii="Aptos" w:hAnsi="Aptos"/>
          <w:b/>
          <w:bCs/>
        </w:rPr>
        <w:t>- minimalna zahtevana količina:</w:t>
      </w:r>
      <w:r w:rsidRPr="00150C6A">
        <w:rPr>
          <w:rFonts w:ascii="Aptos" w:hAnsi="Aptos"/>
          <w:b/>
          <w:bCs/>
        </w:rPr>
        <w:t xml:space="preserve"> </w:t>
      </w:r>
      <w:r w:rsidR="0058140E" w:rsidRPr="00150C6A">
        <w:rPr>
          <w:rFonts w:ascii="Aptos" w:hAnsi="Aptos"/>
          <w:b/>
          <w:bCs/>
        </w:rPr>
        <w:t>2</w:t>
      </w:r>
    </w:p>
    <w:p w14:paraId="50E8A6F7" w14:textId="587B1036" w:rsidR="00D639DC" w:rsidRPr="00150C6A" w:rsidRDefault="00D639DC" w:rsidP="00514179">
      <w:pPr>
        <w:pStyle w:val="Odstavekseznama"/>
        <w:numPr>
          <w:ilvl w:val="0"/>
          <w:numId w:val="27"/>
        </w:numPr>
        <w:rPr>
          <w:rFonts w:ascii="Aptos" w:hAnsi="Aptos"/>
        </w:rPr>
      </w:pPr>
      <w:r w:rsidRPr="00150C6A">
        <w:rPr>
          <w:rFonts w:ascii="Aptos" w:hAnsi="Aptos"/>
        </w:rPr>
        <w:t xml:space="preserve">Servisno orodje, če je potrebno </w:t>
      </w:r>
      <w:r w:rsidR="00A83201"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2</w:t>
      </w:r>
    </w:p>
    <w:p w14:paraId="03A5DA64" w14:textId="70930AAC" w:rsidR="009F17A1" w:rsidRPr="00150C6A" w:rsidRDefault="00D639DC" w:rsidP="002A12C4">
      <w:pPr>
        <w:pStyle w:val="Odstavekseznama"/>
        <w:numPr>
          <w:ilvl w:val="0"/>
          <w:numId w:val="27"/>
        </w:numPr>
        <w:rPr>
          <w:rFonts w:ascii="Aptos" w:hAnsi="Aptos"/>
        </w:rPr>
      </w:pPr>
      <w:r w:rsidRPr="00150C6A">
        <w:rPr>
          <w:rFonts w:ascii="Aptos" w:hAnsi="Aptos"/>
        </w:rPr>
        <w:t xml:space="preserve">Servisna dokumentacija </w:t>
      </w:r>
      <w:r w:rsidR="00A83201"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2</w:t>
      </w:r>
      <w:bookmarkStart w:id="84" w:name="_Toc198637611"/>
    </w:p>
    <w:p w14:paraId="1EFD9623" w14:textId="77777777" w:rsidR="002A12C4" w:rsidRPr="00150C6A" w:rsidRDefault="002A12C4">
      <w:pPr>
        <w:jc w:val="left"/>
        <w:rPr>
          <w:rFonts w:ascii="Aptos" w:hAnsi="Aptos" w:cs="Arial"/>
          <w:b/>
          <w:bCs/>
          <w:noProof/>
          <w:kern w:val="32"/>
          <w:sz w:val="24"/>
          <w:szCs w:val="32"/>
        </w:rPr>
      </w:pPr>
      <w:r w:rsidRPr="00150C6A">
        <w:rPr>
          <w:rFonts w:ascii="Aptos" w:hAnsi="Aptos"/>
          <w:b/>
          <w:bCs/>
          <w:noProof/>
        </w:rPr>
        <w:br w:type="page"/>
      </w:r>
    </w:p>
    <w:p w14:paraId="692379DA" w14:textId="540D5834" w:rsidR="0009647A" w:rsidRPr="00150C6A" w:rsidRDefault="1458AE59" w:rsidP="0009647A">
      <w:pPr>
        <w:pStyle w:val="Naslov1"/>
        <w:tabs>
          <w:tab w:val="clear" w:pos="716"/>
          <w:tab w:val="num" w:pos="284"/>
        </w:tabs>
        <w:ind w:hanging="716"/>
        <w:rPr>
          <w:rFonts w:ascii="Aptos" w:hAnsi="Aptos"/>
          <w:b/>
          <w:bCs/>
          <w:noProof/>
        </w:rPr>
      </w:pPr>
      <w:bookmarkStart w:id="85" w:name="_Toc239157460"/>
      <w:r w:rsidRPr="00150C6A">
        <w:rPr>
          <w:rFonts w:ascii="Aptos" w:hAnsi="Aptos"/>
          <w:b/>
          <w:bCs/>
          <w:noProof/>
        </w:rPr>
        <w:lastRenderedPageBreak/>
        <w:t>PONUDBENA DOKUMENTACIJA</w:t>
      </w:r>
      <w:bookmarkEnd w:id="84"/>
      <w:bookmarkEnd w:id="85"/>
    </w:p>
    <w:p w14:paraId="51176553" w14:textId="77777777" w:rsidR="00915D06" w:rsidRPr="00150C6A" w:rsidRDefault="00915D06" w:rsidP="00915D06">
      <w:pPr>
        <w:rPr>
          <w:sz w:val="6"/>
          <w:szCs w:val="10"/>
        </w:rPr>
      </w:pPr>
    </w:p>
    <w:p w14:paraId="11069CE1" w14:textId="77777777" w:rsidR="0009647A" w:rsidRPr="00150C6A" w:rsidRDefault="1458AE59" w:rsidP="00A96041">
      <w:pPr>
        <w:pStyle w:val="Naslov2"/>
      </w:pPr>
      <w:bookmarkStart w:id="86" w:name="_Toc198637612"/>
      <w:bookmarkStart w:id="87" w:name="_Toc239157461"/>
      <w:r w:rsidRPr="00150C6A">
        <w:t>Splošni pogoji za izdelavo ponudbene dokumentacije</w:t>
      </w:r>
      <w:bookmarkEnd w:id="86"/>
      <w:bookmarkEnd w:id="87"/>
    </w:p>
    <w:p w14:paraId="45BD20CE" w14:textId="77777777" w:rsidR="0009647A" w:rsidRPr="00150C6A" w:rsidRDefault="1458AE59" w:rsidP="0009647A">
      <w:pPr>
        <w:pStyle w:val="Naslov3"/>
        <w:rPr>
          <w:b w:val="0"/>
          <w:bCs w:val="0"/>
          <w:noProof/>
        </w:rPr>
      </w:pPr>
      <w:bookmarkStart w:id="88" w:name="_Toc198637613"/>
      <w:bookmarkStart w:id="89" w:name="_Toc239157462"/>
      <w:r w:rsidRPr="00150C6A">
        <w:rPr>
          <w:noProof/>
        </w:rPr>
        <w:t>Pojasnila k Dokumentaciji v zvezi z oddajo javnega naročila</w:t>
      </w:r>
      <w:bookmarkEnd w:id="88"/>
      <w:bookmarkEnd w:id="89"/>
    </w:p>
    <w:p w14:paraId="03A05A1A" w14:textId="77777777" w:rsidR="0009647A" w:rsidRPr="00150C6A" w:rsidRDefault="0009647A" w:rsidP="0009647A">
      <w:pPr>
        <w:rPr>
          <w:rFonts w:ascii="Aptos" w:hAnsi="Aptos" w:cs="Arial"/>
          <w:noProof/>
        </w:rPr>
      </w:pPr>
    </w:p>
    <w:p w14:paraId="39AD5410" w14:textId="1403463F" w:rsidR="0009647A" w:rsidRPr="00150C6A" w:rsidRDefault="0009647A" w:rsidP="0009647A">
      <w:pPr>
        <w:spacing w:line="280" w:lineRule="atLeast"/>
        <w:rPr>
          <w:rFonts w:ascii="Aptos" w:hAnsi="Aptos"/>
          <w:noProof/>
        </w:rPr>
      </w:pPr>
      <w:r w:rsidRPr="00150C6A">
        <w:rPr>
          <w:rFonts w:ascii="Aptos" w:hAnsi="Aptos"/>
          <w:noProof/>
        </w:rPr>
        <w:t xml:space="preserve">Ponudnik lahko zahteva pojasnila k Dokumentaciji v zvezi z oddajo javnega naročila oziroma kakršnokoli drugo vprašanje v zvezi z javnim naročilom </w:t>
      </w:r>
      <w:r w:rsidRPr="00150C6A">
        <w:rPr>
          <w:rFonts w:ascii="Aptos" w:hAnsi="Aptos"/>
          <w:b/>
          <w:noProof/>
        </w:rPr>
        <w:t>izključno preko Portala javnih naročil</w:t>
      </w:r>
      <w:r w:rsidRPr="00150C6A">
        <w:rPr>
          <w:rFonts w:ascii="Aptos" w:hAnsi="Aptos"/>
          <w:noProof/>
        </w:rPr>
        <w:t>, dosegljivem na naslovu: - pri objavi predmetnega javnega naročila.</w:t>
      </w:r>
    </w:p>
    <w:p w14:paraId="497EC1A1" w14:textId="77777777" w:rsidR="0009647A" w:rsidRPr="00150C6A" w:rsidRDefault="0009647A" w:rsidP="0009647A">
      <w:pPr>
        <w:spacing w:line="280" w:lineRule="atLeast"/>
        <w:rPr>
          <w:rFonts w:ascii="Aptos" w:hAnsi="Aptos"/>
          <w:noProof/>
        </w:rPr>
      </w:pPr>
    </w:p>
    <w:p w14:paraId="1ED712D5" w14:textId="05F383EB" w:rsidR="0009647A" w:rsidRPr="00150C6A" w:rsidRDefault="0009647A" w:rsidP="0009647A">
      <w:pPr>
        <w:spacing w:line="280" w:lineRule="atLeast"/>
        <w:rPr>
          <w:rFonts w:ascii="Aptos" w:hAnsi="Aptos"/>
          <w:noProof/>
        </w:rPr>
      </w:pPr>
      <w:r w:rsidRPr="00150C6A">
        <w:rPr>
          <w:rFonts w:ascii="Aptos" w:hAnsi="Aptos"/>
          <w:noProof/>
        </w:rPr>
        <w:t xml:space="preserve">Rok za vprašanja je do </w:t>
      </w:r>
      <w:r w:rsidR="00FE6ABC" w:rsidRPr="00150C6A">
        <w:rPr>
          <w:rFonts w:ascii="Aptos" w:hAnsi="Aptos"/>
          <w:b/>
          <w:noProof/>
        </w:rPr>
        <w:t>2</w:t>
      </w:r>
      <w:r w:rsidR="00CE3178" w:rsidRPr="00150C6A">
        <w:rPr>
          <w:rFonts w:ascii="Aptos" w:hAnsi="Aptos"/>
          <w:b/>
          <w:noProof/>
        </w:rPr>
        <w:t>4</w:t>
      </w:r>
      <w:r w:rsidR="00FE6ABC" w:rsidRPr="00150C6A">
        <w:rPr>
          <w:rFonts w:ascii="Aptos" w:hAnsi="Aptos"/>
          <w:b/>
          <w:noProof/>
        </w:rPr>
        <w:t xml:space="preserve">. </w:t>
      </w:r>
      <w:r w:rsidR="00651294" w:rsidRPr="00150C6A">
        <w:rPr>
          <w:rFonts w:ascii="Aptos" w:hAnsi="Aptos"/>
          <w:b/>
          <w:noProof/>
        </w:rPr>
        <w:t>9</w:t>
      </w:r>
      <w:r w:rsidR="00FE6ABC" w:rsidRPr="00150C6A">
        <w:rPr>
          <w:rFonts w:ascii="Aptos" w:hAnsi="Aptos"/>
          <w:b/>
          <w:noProof/>
        </w:rPr>
        <w:t>. 202</w:t>
      </w:r>
      <w:r w:rsidR="00651294" w:rsidRPr="00150C6A">
        <w:rPr>
          <w:rFonts w:ascii="Aptos" w:hAnsi="Aptos"/>
          <w:b/>
          <w:noProof/>
        </w:rPr>
        <w:t>6</w:t>
      </w:r>
      <w:r w:rsidRPr="00150C6A">
        <w:rPr>
          <w:rFonts w:ascii="Aptos" w:hAnsi="Aptos"/>
          <w:b/>
          <w:noProof/>
        </w:rPr>
        <w:t xml:space="preserve"> do 12:00</w:t>
      </w:r>
      <w:r w:rsidRPr="00150C6A">
        <w:rPr>
          <w:rFonts w:ascii="Aptos" w:hAnsi="Aptos"/>
          <w:noProof/>
        </w:rPr>
        <w:t>. Na zahteve za pojasnila oziroma druga vprašanja v zvezi z naročilom, zastavljena po tem roku, naročnik ne bo odgovarjal.</w:t>
      </w:r>
    </w:p>
    <w:p w14:paraId="3BFA4AF3" w14:textId="303A6887" w:rsidR="0009647A" w:rsidRPr="00150C6A" w:rsidRDefault="1458AE59" w:rsidP="0009647A">
      <w:pPr>
        <w:pStyle w:val="Naslov3"/>
        <w:rPr>
          <w:b w:val="0"/>
          <w:bCs w:val="0"/>
          <w:noProof/>
        </w:rPr>
      </w:pPr>
      <w:bookmarkStart w:id="90" w:name="_Toc198637614"/>
      <w:bookmarkStart w:id="91" w:name="_Toc239157463"/>
      <w:r w:rsidRPr="00150C6A">
        <w:rPr>
          <w:noProof/>
        </w:rPr>
        <w:t>Dopolnitev in spremembe Dokumenta</w:t>
      </w:r>
      <w:r w:rsidR="008A3AEE" w:rsidRPr="00150C6A">
        <w:rPr>
          <w:noProof/>
        </w:rPr>
        <w:t>c</w:t>
      </w:r>
      <w:r w:rsidRPr="00150C6A">
        <w:rPr>
          <w:noProof/>
        </w:rPr>
        <w:t>ije v zvezi z oddajo javnega naročila</w:t>
      </w:r>
      <w:bookmarkEnd w:id="90"/>
      <w:bookmarkEnd w:id="91"/>
    </w:p>
    <w:p w14:paraId="0C1A1064" w14:textId="77777777" w:rsidR="0009647A" w:rsidRPr="00150C6A" w:rsidRDefault="0009647A" w:rsidP="0009647A">
      <w:pPr>
        <w:spacing w:line="280" w:lineRule="atLeast"/>
        <w:rPr>
          <w:rFonts w:ascii="Aptos" w:hAnsi="Aptos"/>
          <w:noProof/>
        </w:rPr>
      </w:pPr>
    </w:p>
    <w:p w14:paraId="5EF38413" w14:textId="77777777" w:rsidR="0009647A" w:rsidRPr="00150C6A" w:rsidRDefault="0009647A" w:rsidP="0009647A">
      <w:pPr>
        <w:spacing w:line="280" w:lineRule="atLeast"/>
        <w:rPr>
          <w:rFonts w:ascii="Aptos" w:hAnsi="Aptos"/>
          <w:iCs/>
          <w:noProof/>
        </w:rPr>
      </w:pPr>
      <w:r w:rsidRPr="00150C6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150C6A" w:rsidRDefault="0009647A" w:rsidP="0009647A">
      <w:pPr>
        <w:spacing w:line="280" w:lineRule="atLeast"/>
        <w:rPr>
          <w:rFonts w:ascii="Aptos" w:hAnsi="Aptos"/>
          <w:iCs/>
          <w:noProof/>
        </w:rPr>
      </w:pPr>
    </w:p>
    <w:p w14:paraId="16BE8F63" w14:textId="77777777" w:rsidR="0009647A" w:rsidRPr="00150C6A" w:rsidRDefault="0009647A" w:rsidP="0009647A">
      <w:pPr>
        <w:spacing w:line="280" w:lineRule="atLeast"/>
        <w:rPr>
          <w:rFonts w:ascii="Aptos" w:hAnsi="Aptos"/>
          <w:iCs/>
          <w:noProof/>
        </w:rPr>
      </w:pPr>
      <w:r w:rsidRPr="00150C6A">
        <w:rPr>
          <w:rFonts w:ascii="Aptos" w:hAnsi="Aptos"/>
          <w:iCs/>
          <w:noProof/>
        </w:rPr>
        <w:t>Po poteku roka za prejem ponudb, naročnik ne bo spreminjal ali dopolnjeval dokumentacije v zvezi z oddajo javnega naročila.</w:t>
      </w:r>
    </w:p>
    <w:p w14:paraId="278F862F" w14:textId="77777777" w:rsidR="0009647A" w:rsidRPr="00150C6A" w:rsidRDefault="0009647A" w:rsidP="0009647A">
      <w:pPr>
        <w:spacing w:line="280" w:lineRule="atLeast"/>
        <w:rPr>
          <w:rFonts w:ascii="Aptos" w:hAnsi="Aptos"/>
          <w:iCs/>
          <w:noProof/>
        </w:rPr>
      </w:pPr>
    </w:p>
    <w:p w14:paraId="481B7BE9" w14:textId="77777777" w:rsidR="0009647A" w:rsidRPr="00150C6A" w:rsidRDefault="0009647A" w:rsidP="0009647A">
      <w:pPr>
        <w:spacing w:line="280" w:lineRule="atLeast"/>
        <w:rPr>
          <w:rFonts w:ascii="Aptos" w:hAnsi="Aptos"/>
          <w:iCs/>
          <w:noProof/>
        </w:rPr>
      </w:pPr>
      <w:r w:rsidRPr="00150C6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150C6A" w:rsidRDefault="0009647A" w:rsidP="0009647A">
      <w:pPr>
        <w:spacing w:line="280" w:lineRule="atLeast"/>
        <w:rPr>
          <w:rFonts w:ascii="Aptos" w:hAnsi="Aptos"/>
          <w:iCs/>
          <w:noProof/>
        </w:rPr>
      </w:pPr>
    </w:p>
    <w:p w14:paraId="3F16AC2B"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Rok za predložitev ponudb bo naročnik podaljšal tudi v primeru: </w:t>
      </w:r>
    </w:p>
    <w:p w14:paraId="63D7BBEB" w14:textId="77777777" w:rsidR="0009647A" w:rsidRPr="00150C6A" w:rsidRDefault="0009647A" w:rsidP="00514179">
      <w:pPr>
        <w:numPr>
          <w:ilvl w:val="0"/>
          <w:numId w:val="9"/>
        </w:numPr>
        <w:spacing w:line="280" w:lineRule="atLeast"/>
        <w:rPr>
          <w:rFonts w:ascii="Aptos" w:hAnsi="Aptos"/>
          <w:iCs/>
          <w:noProof/>
        </w:rPr>
      </w:pPr>
      <w:r w:rsidRPr="00150C6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150C6A" w:rsidRDefault="0009647A" w:rsidP="00514179">
      <w:pPr>
        <w:numPr>
          <w:ilvl w:val="0"/>
          <w:numId w:val="9"/>
        </w:numPr>
        <w:spacing w:line="280" w:lineRule="atLeast"/>
        <w:rPr>
          <w:rFonts w:ascii="Aptos" w:hAnsi="Aptos"/>
          <w:iCs/>
          <w:noProof/>
        </w:rPr>
      </w:pPr>
      <w:r w:rsidRPr="00150C6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150C6A" w:rsidRDefault="0009647A" w:rsidP="0009647A">
      <w:pPr>
        <w:spacing w:line="280" w:lineRule="atLeast"/>
        <w:rPr>
          <w:rFonts w:ascii="Aptos" w:hAnsi="Aptos"/>
          <w:iCs/>
          <w:noProof/>
        </w:rPr>
      </w:pPr>
    </w:p>
    <w:p w14:paraId="4F9211AE"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150C6A" w:rsidRDefault="0009647A" w:rsidP="0009647A">
      <w:pPr>
        <w:spacing w:line="280" w:lineRule="atLeast"/>
        <w:rPr>
          <w:rFonts w:ascii="Aptos" w:hAnsi="Aptos"/>
          <w:iCs/>
          <w:noProof/>
        </w:rPr>
      </w:pPr>
    </w:p>
    <w:p w14:paraId="3D4A05A8"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150C6A" w:rsidRDefault="0009647A" w:rsidP="0009647A">
      <w:pPr>
        <w:spacing w:line="280" w:lineRule="atLeast"/>
        <w:rPr>
          <w:rFonts w:ascii="Aptos" w:hAnsi="Aptos"/>
          <w:iCs/>
          <w:noProof/>
        </w:rPr>
      </w:pPr>
    </w:p>
    <w:p w14:paraId="1AC2EDEE" w14:textId="77777777" w:rsidR="0009647A" w:rsidRPr="00150C6A" w:rsidRDefault="0009647A" w:rsidP="0009647A">
      <w:pPr>
        <w:spacing w:line="280" w:lineRule="atLeast"/>
        <w:rPr>
          <w:rFonts w:ascii="Aptos" w:hAnsi="Aptos"/>
          <w:iCs/>
          <w:noProof/>
        </w:rPr>
      </w:pPr>
      <w:r w:rsidRPr="00150C6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150C6A" w:rsidRDefault="1458AE59" w:rsidP="0009647A">
      <w:pPr>
        <w:pStyle w:val="Naslov3"/>
        <w:rPr>
          <w:b w:val="0"/>
          <w:bCs w:val="0"/>
          <w:noProof/>
        </w:rPr>
      </w:pPr>
      <w:bookmarkStart w:id="92" w:name="_Toc198637615"/>
      <w:bookmarkStart w:id="93" w:name="_Toc239157464"/>
      <w:r w:rsidRPr="00150C6A">
        <w:rPr>
          <w:noProof/>
        </w:rPr>
        <w:t>Jezik</w:t>
      </w:r>
      <w:bookmarkEnd w:id="92"/>
      <w:bookmarkEnd w:id="93"/>
    </w:p>
    <w:p w14:paraId="6B41C814" w14:textId="77777777" w:rsidR="0009647A" w:rsidRPr="00150C6A" w:rsidRDefault="0009647A" w:rsidP="0009647A">
      <w:pPr>
        <w:spacing w:before="120" w:after="120" w:line="280" w:lineRule="atLeast"/>
        <w:rPr>
          <w:rFonts w:ascii="Aptos" w:hAnsi="Aptos" w:cs="Arial"/>
          <w:noProof/>
        </w:rPr>
      </w:pPr>
      <w:r w:rsidRPr="00150C6A">
        <w:rPr>
          <w:rFonts w:ascii="Aptos" w:hAnsi="Aptos" w:cs="Arial"/>
          <w:noProof/>
        </w:rPr>
        <w:t>Ponudbe morajo biti izdelane v slovenskem jeziku.</w:t>
      </w:r>
    </w:p>
    <w:p w14:paraId="55A5914A" w14:textId="77777777" w:rsidR="0009647A" w:rsidRPr="00150C6A" w:rsidRDefault="1458AE59" w:rsidP="0009647A">
      <w:pPr>
        <w:pStyle w:val="Naslov3"/>
        <w:spacing w:line="120" w:lineRule="auto"/>
        <w:rPr>
          <w:b w:val="0"/>
          <w:bCs w:val="0"/>
          <w:noProof/>
        </w:rPr>
      </w:pPr>
      <w:bookmarkStart w:id="94" w:name="_Toc198637616"/>
      <w:bookmarkStart w:id="95" w:name="_Toc239157465"/>
      <w:r w:rsidRPr="00150C6A">
        <w:rPr>
          <w:noProof/>
        </w:rPr>
        <w:t>Označevanje</w:t>
      </w:r>
      <w:bookmarkEnd w:id="94"/>
      <w:bookmarkEnd w:id="95"/>
    </w:p>
    <w:p w14:paraId="4BC39E9F" w14:textId="77777777" w:rsidR="0009647A" w:rsidRPr="00150C6A" w:rsidRDefault="0009647A" w:rsidP="0009647A">
      <w:pPr>
        <w:spacing w:line="120" w:lineRule="auto"/>
        <w:rPr>
          <w:rFonts w:ascii="Aptos" w:hAnsi="Aptos"/>
        </w:rPr>
      </w:pPr>
    </w:p>
    <w:p w14:paraId="2AA91254" w14:textId="77777777" w:rsidR="0009647A" w:rsidRPr="00150C6A" w:rsidRDefault="0009647A" w:rsidP="0009647A">
      <w:pPr>
        <w:spacing w:line="280" w:lineRule="atLeast"/>
        <w:rPr>
          <w:rFonts w:ascii="Aptos" w:hAnsi="Aptos"/>
          <w:noProof/>
        </w:rPr>
      </w:pPr>
      <w:r w:rsidRPr="00150C6A">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150C6A">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3330EED1" w14:textId="77777777" w:rsidR="0009647A" w:rsidRPr="00150C6A" w:rsidRDefault="0009647A" w:rsidP="0009647A">
      <w:pPr>
        <w:spacing w:line="280" w:lineRule="atLeast"/>
        <w:rPr>
          <w:rFonts w:ascii="Aptos" w:hAnsi="Aptos"/>
          <w:noProof/>
        </w:rPr>
      </w:pPr>
      <w:r w:rsidRPr="00150C6A">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150C6A" w:rsidRDefault="0009647A" w:rsidP="0009647A">
      <w:pPr>
        <w:spacing w:line="280" w:lineRule="atLeast"/>
        <w:rPr>
          <w:rFonts w:ascii="Aptos" w:hAnsi="Aptos"/>
          <w:noProof/>
        </w:rPr>
      </w:pPr>
    </w:p>
    <w:p w14:paraId="6AA79A29" w14:textId="749FE199" w:rsidR="0009647A" w:rsidRPr="00150C6A" w:rsidRDefault="0009647A" w:rsidP="0009647A">
      <w:pPr>
        <w:spacing w:line="280" w:lineRule="atLeast"/>
        <w:rPr>
          <w:rFonts w:ascii="Aptos" w:hAnsi="Aptos"/>
          <w:noProof/>
        </w:rPr>
      </w:pPr>
      <w:r w:rsidRPr="00150C6A">
        <w:rPr>
          <w:rFonts w:ascii="Aptos" w:hAnsi="Aptos"/>
          <w:noProof/>
        </w:rPr>
        <w:t>Naročnik bo obravnaval kot zaupne tiste dokumente v ponudbeni dokumentaciji, ki bodo imel</w:t>
      </w:r>
      <w:r w:rsidR="00447620" w:rsidRPr="00150C6A">
        <w:rPr>
          <w:rFonts w:ascii="Aptos" w:hAnsi="Aptos"/>
          <w:noProof/>
        </w:rPr>
        <w:t>i</w:t>
      </w:r>
      <w:r w:rsidRPr="00150C6A">
        <w:rPr>
          <w:rFonts w:ascii="Aptos" w:hAnsi="Aptos"/>
          <w:noProof/>
        </w:rPr>
        <w:t xml:space="preserv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150C6A" w:rsidRDefault="0009647A" w:rsidP="0009647A">
      <w:pPr>
        <w:spacing w:line="280" w:lineRule="atLeast"/>
        <w:rPr>
          <w:rFonts w:ascii="Aptos" w:hAnsi="Aptos"/>
          <w:noProof/>
        </w:rPr>
      </w:pPr>
    </w:p>
    <w:p w14:paraId="242CA10A" w14:textId="77777777" w:rsidR="0009647A" w:rsidRPr="00150C6A" w:rsidRDefault="0009647A" w:rsidP="0009647A">
      <w:pPr>
        <w:spacing w:line="280" w:lineRule="atLeast"/>
        <w:rPr>
          <w:rFonts w:ascii="Aptos" w:hAnsi="Aptos"/>
          <w:noProof/>
        </w:rPr>
      </w:pPr>
      <w:r w:rsidRPr="00150C6A">
        <w:rPr>
          <w:rFonts w:ascii="Aptos" w:hAnsi="Aptos"/>
          <w:noProof/>
        </w:rPr>
        <w:t>Naročnik ne odgovarja za zaupnost podatkov, ki ne bodo označeni kot je zgoraj navedeno.</w:t>
      </w:r>
    </w:p>
    <w:p w14:paraId="5F2AB98C" w14:textId="77777777" w:rsidR="0009647A" w:rsidRPr="00150C6A" w:rsidRDefault="0009647A" w:rsidP="0009647A">
      <w:pPr>
        <w:spacing w:line="280" w:lineRule="atLeast"/>
        <w:rPr>
          <w:rFonts w:ascii="Aptos" w:hAnsi="Aptos"/>
          <w:noProof/>
        </w:rPr>
      </w:pPr>
    </w:p>
    <w:p w14:paraId="051D238D" w14:textId="77777777" w:rsidR="0009647A" w:rsidRPr="00150C6A" w:rsidRDefault="0009647A" w:rsidP="0009647A">
      <w:pPr>
        <w:spacing w:line="280" w:lineRule="atLeast"/>
        <w:rPr>
          <w:rFonts w:ascii="Aptos" w:hAnsi="Aptos"/>
          <w:noProof/>
        </w:rPr>
      </w:pPr>
      <w:r w:rsidRPr="00150C6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150C6A" w:rsidRDefault="0009647A" w:rsidP="0009647A">
      <w:pPr>
        <w:spacing w:line="280" w:lineRule="atLeast"/>
        <w:rPr>
          <w:rFonts w:ascii="Aptos" w:hAnsi="Aptos"/>
          <w:noProof/>
        </w:rPr>
      </w:pPr>
    </w:p>
    <w:p w14:paraId="223C05B3" w14:textId="77777777" w:rsidR="0009647A" w:rsidRPr="00150C6A" w:rsidRDefault="0009647A" w:rsidP="0009647A">
      <w:pPr>
        <w:spacing w:line="280" w:lineRule="atLeast"/>
        <w:rPr>
          <w:rFonts w:ascii="Aptos" w:hAnsi="Aptos"/>
          <w:noProof/>
        </w:rPr>
      </w:pPr>
      <w:r w:rsidRPr="00150C6A">
        <w:rPr>
          <w:rFonts w:ascii="Aptos" w:hAnsi="Aptos"/>
          <w:noProof/>
        </w:rPr>
        <w:t>Če ponudnik v roku, ki ga določi naročnik, ne prekliče zaupnosti, naročnik ponudbo v celoti zavrne.</w:t>
      </w:r>
    </w:p>
    <w:p w14:paraId="73B35A0C" w14:textId="77777777" w:rsidR="0009647A" w:rsidRPr="00150C6A" w:rsidRDefault="1458AE59" w:rsidP="0009647A">
      <w:pPr>
        <w:pStyle w:val="Naslov3"/>
        <w:rPr>
          <w:b w:val="0"/>
          <w:bCs w:val="0"/>
          <w:noProof/>
        </w:rPr>
      </w:pPr>
      <w:bookmarkStart w:id="96" w:name="_Toc198637617"/>
      <w:bookmarkStart w:id="97" w:name="_Toc239157466"/>
      <w:r w:rsidRPr="00150C6A">
        <w:rPr>
          <w:noProof/>
        </w:rPr>
        <w:t>Vsebina ponudbe</w:t>
      </w:r>
      <w:bookmarkEnd w:id="96"/>
      <w:bookmarkEnd w:id="97"/>
    </w:p>
    <w:p w14:paraId="42927D23" w14:textId="77777777" w:rsidR="0009647A" w:rsidRPr="00150C6A" w:rsidRDefault="0009647A" w:rsidP="0009647A">
      <w:pPr>
        <w:rPr>
          <w:rFonts w:ascii="Aptos" w:hAnsi="Aptos"/>
        </w:rPr>
      </w:pPr>
    </w:p>
    <w:p w14:paraId="20126DB0" w14:textId="77777777" w:rsidR="00996CCB" w:rsidRPr="00150C6A" w:rsidRDefault="00996CCB" w:rsidP="00996CCB">
      <w:pPr>
        <w:spacing w:line="280" w:lineRule="atLeast"/>
        <w:rPr>
          <w:rFonts w:ascii="Aptos" w:hAnsi="Aptos"/>
          <w:noProof/>
        </w:rPr>
      </w:pPr>
      <w:bookmarkStart w:id="98" w:name="_Toc198637618"/>
      <w:r w:rsidRPr="00150C6A">
        <w:rPr>
          <w:rFonts w:ascii="Aptos" w:hAnsi="Aptos"/>
          <w:noProof/>
        </w:rPr>
        <w:t>Ponudniki lahko ponudijo opremo, ki je predmet javnega naročila:</w:t>
      </w:r>
    </w:p>
    <w:p w14:paraId="7E06AFEE" w14:textId="77777777" w:rsidR="00996CCB" w:rsidRPr="00150C6A" w:rsidRDefault="00996CCB" w:rsidP="00996CCB">
      <w:pPr>
        <w:numPr>
          <w:ilvl w:val="0"/>
          <w:numId w:val="40"/>
        </w:numPr>
        <w:spacing w:line="280" w:lineRule="atLeast"/>
        <w:rPr>
          <w:rFonts w:ascii="Aptos" w:hAnsi="Aptos"/>
          <w:noProof/>
        </w:rPr>
      </w:pPr>
      <w:r w:rsidRPr="00150C6A">
        <w:rPr>
          <w:rFonts w:ascii="Aptos" w:hAnsi="Aptos"/>
          <w:noProof/>
        </w:rPr>
        <w:t>v celoti</w:t>
      </w:r>
    </w:p>
    <w:p w14:paraId="61984A1A" w14:textId="77777777" w:rsidR="00996CCB" w:rsidRPr="00150C6A" w:rsidRDefault="00996CCB" w:rsidP="00996CCB">
      <w:pPr>
        <w:numPr>
          <w:ilvl w:val="0"/>
          <w:numId w:val="40"/>
        </w:numPr>
        <w:spacing w:line="280" w:lineRule="atLeast"/>
        <w:rPr>
          <w:rFonts w:ascii="Aptos" w:hAnsi="Aptos"/>
          <w:noProof/>
        </w:rPr>
      </w:pPr>
      <w:r w:rsidRPr="00150C6A">
        <w:rPr>
          <w:rFonts w:ascii="Aptos" w:hAnsi="Aptos"/>
          <w:noProof/>
        </w:rPr>
        <w:t>po posameznih sklopih, kjer mora ponudnik ponuditi celoto zahtevanega sklopa.</w:t>
      </w:r>
    </w:p>
    <w:p w14:paraId="50806003" w14:textId="77777777" w:rsidR="0009647A" w:rsidRPr="00150C6A" w:rsidRDefault="1458AE59" w:rsidP="0009647A">
      <w:pPr>
        <w:pStyle w:val="Naslov3"/>
        <w:spacing w:line="280" w:lineRule="atLeast"/>
        <w:rPr>
          <w:b w:val="0"/>
          <w:bCs w:val="0"/>
          <w:noProof/>
        </w:rPr>
      </w:pPr>
      <w:bookmarkStart w:id="99" w:name="_Toc239157467"/>
      <w:r w:rsidRPr="00150C6A">
        <w:rPr>
          <w:noProof/>
        </w:rPr>
        <w:t>Dopustne dopolnitve ponudbe</w:t>
      </w:r>
      <w:bookmarkEnd w:id="98"/>
      <w:bookmarkEnd w:id="99"/>
    </w:p>
    <w:p w14:paraId="67F0408F" w14:textId="77777777" w:rsidR="0009647A" w:rsidRPr="00150C6A" w:rsidRDefault="0009647A" w:rsidP="0009647A">
      <w:pPr>
        <w:rPr>
          <w:rFonts w:ascii="Aptos" w:hAnsi="Aptos"/>
        </w:rPr>
      </w:pPr>
    </w:p>
    <w:p w14:paraId="06E99641" w14:textId="77777777" w:rsidR="0009647A" w:rsidRPr="00150C6A" w:rsidRDefault="0009647A" w:rsidP="0009647A">
      <w:pPr>
        <w:spacing w:line="280" w:lineRule="atLeast"/>
        <w:rPr>
          <w:rFonts w:ascii="Aptos" w:hAnsi="Aptos" w:cs="Calibri"/>
          <w:noProof/>
          <w:szCs w:val="20"/>
        </w:rPr>
      </w:pPr>
      <w:r w:rsidRPr="00150C6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150C6A" w:rsidRDefault="0009647A" w:rsidP="0009647A">
      <w:pPr>
        <w:spacing w:line="280" w:lineRule="atLeast"/>
        <w:rPr>
          <w:rFonts w:ascii="Aptos" w:hAnsi="Aptos" w:cs="Calibri"/>
          <w:noProof/>
          <w:szCs w:val="20"/>
        </w:rPr>
      </w:pPr>
    </w:p>
    <w:p w14:paraId="113C2160" w14:textId="77777777" w:rsidR="0009647A" w:rsidRPr="00150C6A" w:rsidRDefault="0009647A" w:rsidP="0009647A">
      <w:pPr>
        <w:spacing w:line="280" w:lineRule="atLeast"/>
        <w:rPr>
          <w:rFonts w:ascii="Aptos" w:hAnsi="Aptos" w:cs="Calibri"/>
          <w:noProof/>
          <w:szCs w:val="20"/>
        </w:rPr>
      </w:pPr>
      <w:r w:rsidRPr="00150C6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150C6A" w:rsidRDefault="0009647A" w:rsidP="0009647A">
      <w:pPr>
        <w:spacing w:line="280" w:lineRule="atLeast"/>
        <w:rPr>
          <w:rFonts w:ascii="Aptos" w:hAnsi="Aptos" w:cs="Calibri"/>
          <w:noProof/>
          <w:szCs w:val="20"/>
        </w:rPr>
      </w:pPr>
    </w:p>
    <w:p w14:paraId="0820CED5" w14:textId="77777777" w:rsidR="0009647A" w:rsidRPr="00150C6A" w:rsidRDefault="0009647A" w:rsidP="0009647A">
      <w:pPr>
        <w:spacing w:line="280" w:lineRule="atLeast"/>
        <w:rPr>
          <w:rFonts w:ascii="Aptos" w:hAnsi="Aptos" w:cs="Calibri"/>
          <w:noProof/>
          <w:szCs w:val="20"/>
        </w:rPr>
      </w:pPr>
      <w:r w:rsidRPr="00150C6A">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150C6A">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DAB73F4" w14:textId="77777777" w:rsidR="0009647A" w:rsidRPr="00150C6A" w:rsidRDefault="1458AE59" w:rsidP="0009647A">
      <w:pPr>
        <w:pStyle w:val="Naslov3"/>
        <w:spacing w:line="280" w:lineRule="atLeast"/>
        <w:rPr>
          <w:b w:val="0"/>
          <w:bCs w:val="0"/>
          <w:noProof/>
        </w:rPr>
      </w:pPr>
      <w:bookmarkStart w:id="100" w:name="_Toc198637619"/>
      <w:bookmarkStart w:id="101" w:name="_Toc239157468"/>
      <w:r w:rsidRPr="00150C6A">
        <w:rPr>
          <w:noProof/>
        </w:rPr>
        <w:t>Navedba zavajajočih podatkov</w:t>
      </w:r>
      <w:bookmarkEnd w:id="100"/>
      <w:bookmarkEnd w:id="101"/>
    </w:p>
    <w:p w14:paraId="658C48C8" w14:textId="77777777" w:rsidR="0009647A" w:rsidRPr="00150C6A" w:rsidRDefault="0009647A" w:rsidP="0009647A">
      <w:pPr>
        <w:rPr>
          <w:rFonts w:ascii="Aptos" w:hAnsi="Aptos"/>
        </w:rPr>
      </w:pPr>
    </w:p>
    <w:p w14:paraId="51D10549" w14:textId="77777777" w:rsidR="0009647A" w:rsidRPr="00150C6A" w:rsidRDefault="0009647A" w:rsidP="0009647A">
      <w:pPr>
        <w:spacing w:line="280" w:lineRule="atLeast"/>
        <w:rPr>
          <w:rFonts w:ascii="Aptos" w:hAnsi="Aptos"/>
          <w:noProof/>
        </w:rPr>
      </w:pPr>
      <w:r w:rsidRPr="00150C6A">
        <w:rPr>
          <w:rFonts w:ascii="Aptos" w:hAnsi="Aptos"/>
          <w:noProof/>
        </w:rPr>
        <w:t>Naročnik bo Državni revizijski komisiji podal predlog za uvedbo postopka o prekršku:</w:t>
      </w:r>
    </w:p>
    <w:p w14:paraId="5AC4992F" w14:textId="77777777" w:rsidR="0009647A" w:rsidRPr="00150C6A" w:rsidRDefault="0009647A" w:rsidP="00514179">
      <w:pPr>
        <w:pStyle w:val="Odstavekseznama"/>
        <w:numPr>
          <w:ilvl w:val="0"/>
          <w:numId w:val="8"/>
        </w:numPr>
        <w:spacing w:line="280" w:lineRule="atLeast"/>
        <w:rPr>
          <w:rFonts w:ascii="Aptos" w:hAnsi="Aptos"/>
          <w:noProof/>
        </w:rPr>
      </w:pPr>
      <w:r w:rsidRPr="00150C6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150C6A" w:rsidRDefault="0009647A" w:rsidP="00514179">
      <w:pPr>
        <w:pStyle w:val="Odstavekseznama"/>
        <w:numPr>
          <w:ilvl w:val="0"/>
          <w:numId w:val="8"/>
        </w:numPr>
        <w:spacing w:line="280" w:lineRule="atLeast"/>
        <w:rPr>
          <w:rFonts w:ascii="Aptos" w:hAnsi="Aptos"/>
          <w:noProof/>
        </w:rPr>
      </w:pPr>
      <w:r w:rsidRPr="00150C6A">
        <w:rPr>
          <w:rFonts w:ascii="Aptos" w:hAnsi="Aptos"/>
          <w:noProof/>
        </w:rPr>
        <w:t>če glavni izvajalec ne ravna v skladu s 94. členom ZJN-3.</w:t>
      </w:r>
    </w:p>
    <w:p w14:paraId="788F7547" w14:textId="77777777" w:rsidR="0009647A" w:rsidRPr="00150C6A" w:rsidRDefault="1458AE59" w:rsidP="0009647A">
      <w:pPr>
        <w:pStyle w:val="Naslov3"/>
        <w:spacing w:line="280" w:lineRule="atLeast"/>
        <w:rPr>
          <w:b w:val="0"/>
          <w:bCs w:val="0"/>
          <w:noProof/>
        </w:rPr>
      </w:pPr>
      <w:bookmarkStart w:id="102" w:name="_Toc194395163"/>
      <w:bookmarkStart w:id="103" w:name="_Toc198637620"/>
      <w:bookmarkStart w:id="104" w:name="_Toc239157469"/>
      <w:r w:rsidRPr="00150C6A">
        <w:rPr>
          <w:noProof/>
        </w:rPr>
        <w:t>Neobičajno nizka ponudba</w:t>
      </w:r>
      <w:bookmarkEnd w:id="102"/>
      <w:bookmarkEnd w:id="103"/>
      <w:bookmarkEnd w:id="104"/>
    </w:p>
    <w:p w14:paraId="32930E85" w14:textId="77777777" w:rsidR="0009647A" w:rsidRPr="00150C6A" w:rsidRDefault="0009647A" w:rsidP="0009647A">
      <w:pPr>
        <w:rPr>
          <w:rFonts w:ascii="Aptos" w:hAnsi="Aptos"/>
        </w:rPr>
      </w:pPr>
    </w:p>
    <w:p w14:paraId="4EA0C32E" w14:textId="77777777" w:rsidR="0009647A" w:rsidRPr="00150C6A" w:rsidRDefault="0009647A" w:rsidP="0009647A">
      <w:pPr>
        <w:spacing w:line="280" w:lineRule="atLeast"/>
        <w:rPr>
          <w:rFonts w:ascii="Aptos" w:hAnsi="Aptos"/>
          <w:noProof/>
        </w:rPr>
      </w:pPr>
      <w:r w:rsidRPr="00150C6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150C6A" w:rsidRDefault="0009647A" w:rsidP="0009647A">
      <w:pPr>
        <w:spacing w:line="280" w:lineRule="atLeast"/>
        <w:rPr>
          <w:rFonts w:ascii="Aptos" w:hAnsi="Aptos"/>
          <w:noProof/>
        </w:rPr>
      </w:pPr>
    </w:p>
    <w:p w14:paraId="4AF999A4" w14:textId="77777777" w:rsidR="0009647A" w:rsidRPr="00150C6A" w:rsidRDefault="0009647A" w:rsidP="0009647A">
      <w:pPr>
        <w:spacing w:line="280" w:lineRule="atLeast"/>
        <w:rPr>
          <w:rFonts w:ascii="Aptos" w:hAnsi="Aptos"/>
          <w:noProof/>
        </w:rPr>
      </w:pPr>
      <w:r w:rsidRPr="00150C6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150C6A" w:rsidRDefault="0009647A" w:rsidP="0009647A">
      <w:pPr>
        <w:spacing w:line="280" w:lineRule="atLeast"/>
        <w:rPr>
          <w:rFonts w:ascii="Aptos" w:hAnsi="Aptos"/>
          <w:noProof/>
        </w:rPr>
      </w:pPr>
    </w:p>
    <w:p w14:paraId="51DCE884" w14:textId="77777777" w:rsidR="0009647A" w:rsidRPr="00150C6A" w:rsidRDefault="0009647A" w:rsidP="0009647A">
      <w:pPr>
        <w:spacing w:line="280" w:lineRule="atLeast"/>
        <w:rPr>
          <w:rFonts w:ascii="Aptos" w:hAnsi="Aptos"/>
          <w:noProof/>
        </w:rPr>
      </w:pPr>
      <w:r w:rsidRPr="00150C6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150C6A" w:rsidRDefault="0009647A" w:rsidP="0009647A">
      <w:pPr>
        <w:spacing w:line="280" w:lineRule="atLeast"/>
        <w:rPr>
          <w:rFonts w:ascii="Aptos" w:hAnsi="Aptos"/>
          <w:noProof/>
        </w:rPr>
      </w:pPr>
    </w:p>
    <w:p w14:paraId="43A3028C" w14:textId="77777777" w:rsidR="0009647A" w:rsidRPr="00150C6A" w:rsidRDefault="0009647A" w:rsidP="0009647A">
      <w:pPr>
        <w:spacing w:line="280" w:lineRule="atLeast"/>
        <w:rPr>
          <w:rFonts w:ascii="Aptos" w:hAnsi="Aptos"/>
          <w:noProof/>
        </w:rPr>
      </w:pPr>
      <w:r w:rsidRPr="00150C6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150C6A" w:rsidRDefault="0009647A" w:rsidP="0009647A">
      <w:pPr>
        <w:spacing w:line="280" w:lineRule="atLeast"/>
        <w:rPr>
          <w:rFonts w:ascii="Aptos" w:hAnsi="Aptos"/>
          <w:noProof/>
        </w:rPr>
      </w:pPr>
    </w:p>
    <w:p w14:paraId="6DED145C" w14:textId="77777777" w:rsidR="0009647A" w:rsidRPr="00150C6A" w:rsidRDefault="0009647A" w:rsidP="0009647A">
      <w:pPr>
        <w:spacing w:line="280" w:lineRule="atLeast"/>
        <w:rPr>
          <w:rFonts w:ascii="Aptos" w:hAnsi="Aptos"/>
          <w:noProof/>
        </w:rPr>
      </w:pPr>
      <w:r w:rsidRPr="00150C6A">
        <w:rPr>
          <w:rFonts w:ascii="Aptos" w:hAnsi="Aptos"/>
          <w:noProof/>
        </w:rPr>
        <w:t xml:space="preserve">Naročnik bo ocenil pojasnila tako, da se bo posvetoval s ponudnikom. </w:t>
      </w:r>
    </w:p>
    <w:p w14:paraId="3B33030F" w14:textId="77777777" w:rsidR="0009647A" w:rsidRPr="00150C6A" w:rsidRDefault="0009647A" w:rsidP="0009647A">
      <w:pPr>
        <w:spacing w:line="280" w:lineRule="atLeast"/>
        <w:rPr>
          <w:rFonts w:ascii="Aptos" w:hAnsi="Aptos"/>
          <w:noProof/>
        </w:rPr>
      </w:pPr>
    </w:p>
    <w:p w14:paraId="2F09372F" w14:textId="77777777" w:rsidR="0009647A" w:rsidRPr="00150C6A" w:rsidRDefault="0009647A" w:rsidP="0009647A">
      <w:pPr>
        <w:spacing w:line="280" w:lineRule="atLeast"/>
        <w:rPr>
          <w:rFonts w:ascii="Aptos" w:hAnsi="Aptos"/>
          <w:noProof/>
        </w:rPr>
      </w:pPr>
      <w:r w:rsidRPr="00150C6A">
        <w:rPr>
          <w:rFonts w:ascii="Aptos" w:hAnsi="Aptos"/>
          <w:noProof/>
        </w:rPr>
        <w:t xml:space="preserve">Če bo naročnik ugotovil, da je ponudba neobičajno nizka, ker ni skladna z veljavnimi obveznostmi iz drugega odstavka 3. člena ZJN-3, jo bo naročnik zavrnil. </w:t>
      </w:r>
    </w:p>
    <w:p w14:paraId="0F96CCA9" w14:textId="77777777" w:rsidR="0009647A" w:rsidRPr="00150C6A" w:rsidRDefault="1458AE59" w:rsidP="0009647A">
      <w:pPr>
        <w:pStyle w:val="Naslov3"/>
        <w:rPr>
          <w:b w:val="0"/>
          <w:bCs w:val="0"/>
          <w:noProof/>
        </w:rPr>
      </w:pPr>
      <w:bookmarkStart w:id="105" w:name="_Toc198637621"/>
      <w:bookmarkStart w:id="106" w:name="_Toc239157470"/>
      <w:r w:rsidRPr="00150C6A">
        <w:rPr>
          <w:noProof/>
        </w:rPr>
        <w:t>Predložitev ponudbe s podizvajalci</w:t>
      </w:r>
      <w:bookmarkEnd w:id="105"/>
      <w:bookmarkEnd w:id="106"/>
    </w:p>
    <w:p w14:paraId="273626EB" w14:textId="77777777" w:rsidR="0009647A" w:rsidRPr="00150C6A" w:rsidRDefault="0009647A" w:rsidP="0009647A">
      <w:pPr>
        <w:rPr>
          <w:rFonts w:ascii="Aptos" w:hAnsi="Aptos"/>
        </w:rPr>
      </w:pPr>
    </w:p>
    <w:p w14:paraId="58E4FB5B" w14:textId="62738EE6" w:rsidR="00963634" w:rsidRPr="00150C6A" w:rsidRDefault="0009647A" w:rsidP="0009647A">
      <w:pPr>
        <w:spacing w:line="280" w:lineRule="atLeast"/>
        <w:rPr>
          <w:rFonts w:ascii="Aptos" w:hAnsi="Aptos"/>
        </w:rPr>
      </w:pPr>
      <w:r w:rsidRPr="00150C6A">
        <w:rPr>
          <w:rFonts w:ascii="Aptos" w:hAnsi="Aptos"/>
        </w:rPr>
        <w:t>V primeru, da ponudnik nastopa s podizvajalci, mora za vsakega od navedenih podizvajalcev, ponudnik predložiti dokumente, zahtevane v točkah 4.2.1, 4.2.2</w:t>
      </w:r>
      <w:r w:rsidR="00A003F4" w:rsidRPr="00150C6A">
        <w:rPr>
          <w:rFonts w:ascii="Aptos" w:hAnsi="Aptos"/>
        </w:rPr>
        <w:t>, 4.2.7</w:t>
      </w:r>
      <w:r w:rsidR="00963634" w:rsidRPr="00150C6A">
        <w:rPr>
          <w:rFonts w:ascii="Aptos" w:hAnsi="Aptos"/>
        </w:rPr>
        <w:t xml:space="preserve"> in 4.2.1</w:t>
      </w:r>
      <w:r w:rsidR="00A003F4" w:rsidRPr="00150C6A">
        <w:rPr>
          <w:rFonts w:ascii="Aptos" w:hAnsi="Aptos"/>
        </w:rPr>
        <w:t>0</w:t>
      </w:r>
      <w:r w:rsidR="00963634" w:rsidRPr="00150C6A">
        <w:rPr>
          <w:rFonts w:ascii="Aptos" w:hAnsi="Aptos"/>
        </w:rPr>
        <w:t xml:space="preserve">. V primeru, da ponudnik izpolnjuje določeno zahtevo naročnika s podizvajalcem (referenca), mora za podizvajalca predložiti tudi ustrezen dokument pod točko </w:t>
      </w:r>
      <w:r w:rsidR="00A003F4" w:rsidRPr="00150C6A">
        <w:rPr>
          <w:rFonts w:ascii="Aptos" w:hAnsi="Aptos"/>
        </w:rPr>
        <w:t>4.2.5</w:t>
      </w:r>
      <w:r w:rsidR="00963634" w:rsidRPr="00150C6A">
        <w:rPr>
          <w:rFonts w:ascii="Aptos" w:hAnsi="Aptos"/>
        </w:rPr>
        <w:t>.</w:t>
      </w:r>
    </w:p>
    <w:p w14:paraId="394FE70F" w14:textId="77777777" w:rsidR="0009647A" w:rsidRPr="00150C6A" w:rsidRDefault="0009647A" w:rsidP="0009647A">
      <w:pPr>
        <w:spacing w:line="280" w:lineRule="atLeast"/>
        <w:rPr>
          <w:rFonts w:ascii="Aptos" w:hAnsi="Aptos"/>
        </w:rPr>
      </w:pPr>
    </w:p>
    <w:p w14:paraId="49600CE8" w14:textId="77777777" w:rsidR="0009647A" w:rsidRPr="00150C6A" w:rsidRDefault="0009647A" w:rsidP="0009647A">
      <w:pPr>
        <w:spacing w:line="280" w:lineRule="atLeast"/>
        <w:rPr>
          <w:rFonts w:ascii="Aptos" w:hAnsi="Aptos"/>
        </w:rPr>
      </w:pPr>
      <w:r w:rsidRPr="00150C6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150C6A">
        <w:rPr>
          <w:rFonts w:ascii="Aptos" w:hAnsi="Aptos"/>
          <w:i/>
          <w:sz w:val="16"/>
          <w:szCs w:val="16"/>
        </w:rPr>
        <w:t>(to soglasje je potrebno predložiti le v primeru, če podizvajalec zahteva neposredna plačila).</w:t>
      </w:r>
    </w:p>
    <w:p w14:paraId="04DBEDB0" w14:textId="77777777" w:rsidR="0009647A" w:rsidRPr="00150C6A" w:rsidRDefault="0009647A" w:rsidP="0009647A">
      <w:pPr>
        <w:spacing w:line="280" w:lineRule="atLeast"/>
        <w:rPr>
          <w:rFonts w:ascii="Aptos" w:hAnsi="Aptos"/>
        </w:rPr>
      </w:pPr>
    </w:p>
    <w:p w14:paraId="44AD285D" w14:textId="40F75852" w:rsidR="0009647A" w:rsidRPr="00150C6A" w:rsidRDefault="0009647A" w:rsidP="0009647A">
      <w:pPr>
        <w:spacing w:line="280" w:lineRule="atLeast"/>
        <w:rPr>
          <w:rFonts w:ascii="Aptos" w:hAnsi="Aptos"/>
        </w:rPr>
      </w:pPr>
      <w:r w:rsidRPr="00150C6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74DB5EB3" w14:textId="77777777" w:rsidR="00486D63" w:rsidRPr="00150C6A" w:rsidRDefault="00486D63" w:rsidP="0009647A">
      <w:pPr>
        <w:spacing w:line="280" w:lineRule="atLeast"/>
        <w:rPr>
          <w:rFonts w:ascii="Aptos" w:hAnsi="Aptos"/>
        </w:rPr>
      </w:pPr>
    </w:p>
    <w:p w14:paraId="41F2548C" w14:textId="77777777" w:rsidR="0009647A" w:rsidRPr="00150C6A" w:rsidRDefault="0009647A" w:rsidP="0009647A">
      <w:pPr>
        <w:spacing w:line="280" w:lineRule="atLeast"/>
        <w:rPr>
          <w:rFonts w:ascii="Aptos" w:hAnsi="Aptos"/>
        </w:rPr>
      </w:pPr>
      <w:r w:rsidRPr="00150C6A">
        <w:rPr>
          <w:rFonts w:ascii="Aptos" w:hAnsi="Aptos"/>
        </w:rPr>
        <w:lastRenderedPageBreak/>
        <w:t>Ponudnik se obvezuje, da bo v primeru morebitne naknadne zamenjave podizvajalca oziroma pred vključitvijo novega podizvajalca, pridobil pisno soglasje naročnika. Ob tem mora ponudnik za vsakega izmed novih podizvajalcev naročniku predložiti:</w:t>
      </w:r>
    </w:p>
    <w:p w14:paraId="08A253C2" w14:textId="77777777" w:rsidR="0009647A" w:rsidRPr="00150C6A" w:rsidRDefault="0009647A" w:rsidP="0009647A">
      <w:pPr>
        <w:spacing w:line="280" w:lineRule="atLeast"/>
        <w:rPr>
          <w:rFonts w:ascii="Aptos" w:hAnsi="Aptos"/>
        </w:rPr>
      </w:pPr>
    </w:p>
    <w:p w14:paraId="00FAD961" w14:textId="1A91ECB4" w:rsidR="00963634" w:rsidRPr="00150C6A" w:rsidRDefault="0009647A" w:rsidP="00514179">
      <w:pPr>
        <w:pStyle w:val="Odstavekseznama"/>
        <w:numPr>
          <w:ilvl w:val="0"/>
          <w:numId w:val="4"/>
        </w:numPr>
        <w:spacing w:line="280" w:lineRule="atLeast"/>
        <w:rPr>
          <w:rFonts w:ascii="Aptos" w:hAnsi="Aptos"/>
        </w:rPr>
      </w:pPr>
      <w:r w:rsidRPr="00150C6A">
        <w:rPr>
          <w:rFonts w:ascii="Aptos" w:hAnsi="Aptos"/>
        </w:rPr>
        <w:t xml:space="preserve">Za vsakega novega podizvajalca dokumente, zahtevane v točkah </w:t>
      </w:r>
      <w:r w:rsidR="00963634" w:rsidRPr="00150C6A">
        <w:rPr>
          <w:rFonts w:ascii="Aptos" w:hAnsi="Aptos"/>
        </w:rPr>
        <w:t>4.2.1, 4.2.2</w:t>
      </w:r>
      <w:r w:rsidR="00E15FD5" w:rsidRPr="00150C6A">
        <w:rPr>
          <w:rFonts w:ascii="Aptos" w:hAnsi="Aptos"/>
        </w:rPr>
        <w:t>,</w:t>
      </w:r>
      <w:r w:rsidR="00A003F4" w:rsidRPr="00150C6A">
        <w:rPr>
          <w:rFonts w:ascii="Aptos" w:hAnsi="Aptos"/>
        </w:rPr>
        <w:t xml:space="preserve"> 4.2.7</w:t>
      </w:r>
      <w:r w:rsidR="00963634" w:rsidRPr="00150C6A">
        <w:rPr>
          <w:rFonts w:ascii="Aptos" w:hAnsi="Aptos"/>
        </w:rPr>
        <w:t xml:space="preserve"> in 4.2.1</w:t>
      </w:r>
      <w:r w:rsidR="00A003F4" w:rsidRPr="00150C6A">
        <w:rPr>
          <w:rFonts w:ascii="Aptos" w:hAnsi="Aptos"/>
        </w:rPr>
        <w:t>0</w:t>
      </w:r>
      <w:r w:rsidR="00963634" w:rsidRPr="00150C6A">
        <w:rPr>
          <w:rFonts w:ascii="Aptos" w:hAnsi="Aptos"/>
        </w:rPr>
        <w:t>. V primeru, da ponudnik izpolnjuje določeno zahtevo naročnika s podizvajalcem (referenca), mora za podizvajalca predložiti tudi ustrezen dokument pod točko 4.2.</w:t>
      </w:r>
      <w:r w:rsidR="008B2B40" w:rsidRPr="00150C6A">
        <w:rPr>
          <w:rFonts w:ascii="Aptos" w:hAnsi="Aptos"/>
        </w:rPr>
        <w:t>5</w:t>
      </w:r>
      <w:r w:rsidR="00963634" w:rsidRPr="00150C6A">
        <w:rPr>
          <w:rFonts w:ascii="Aptos" w:hAnsi="Aptos"/>
        </w:rPr>
        <w:t>.</w:t>
      </w:r>
    </w:p>
    <w:p w14:paraId="372E0BA2" w14:textId="2C1A1DED" w:rsidR="0009647A" w:rsidRPr="00150C6A" w:rsidRDefault="0009647A" w:rsidP="00514179">
      <w:pPr>
        <w:pStyle w:val="Odstavekseznama"/>
        <w:numPr>
          <w:ilvl w:val="0"/>
          <w:numId w:val="4"/>
        </w:numPr>
        <w:spacing w:line="280" w:lineRule="atLeast"/>
        <w:rPr>
          <w:rFonts w:ascii="Aptos" w:hAnsi="Aptos"/>
        </w:rPr>
      </w:pPr>
      <w:r w:rsidRPr="00150C6A">
        <w:rPr>
          <w:rFonts w:ascii="Aptos" w:hAnsi="Aptos"/>
        </w:rPr>
        <w:t xml:space="preserve">Soglasje podizvajalca za neposredna plačila, na podlagi katerega naročnik namesto ponudnika poravna podizvajalčevo terjatev do ponudnika </w:t>
      </w:r>
      <w:r w:rsidRPr="00150C6A">
        <w:rPr>
          <w:rFonts w:ascii="Aptos" w:hAnsi="Aptos"/>
          <w:i/>
          <w:sz w:val="16"/>
          <w:szCs w:val="16"/>
        </w:rPr>
        <w:t>(to soglasje je potrebno predložiti le v primeru, če podizvajalec zahteva neposredna plačila).</w:t>
      </w:r>
    </w:p>
    <w:p w14:paraId="7C8121B6" w14:textId="5744902C" w:rsidR="0009647A" w:rsidRPr="00150C6A" w:rsidRDefault="0009647A" w:rsidP="00514179">
      <w:pPr>
        <w:pStyle w:val="Odstavekseznama"/>
        <w:numPr>
          <w:ilvl w:val="0"/>
          <w:numId w:val="4"/>
        </w:numPr>
        <w:spacing w:line="280" w:lineRule="atLeast"/>
        <w:rPr>
          <w:rFonts w:ascii="Aptos" w:hAnsi="Aptos"/>
        </w:rPr>
      </w:pPr>
      <w:r w:rsidRPr="00150C6A">
        <w:rPr>
          <w:rFonts w:ascii="Aptos" w:hAnsi="Aptos"/>
        </w:rPr>
        <w:t>Pogodbo sklenjeno z novim podizvajalcem iz katere morajo biti razvidni podatki o podizvajalcu, vrsta del, ki jih bo izvajal podizvajalec ter njihov obseg in vrednost</w:t>
      </w:r>
    </w:p>
    <w:p w14:paraId="00F7377C" w14:textId="77777777" w:rsidR="0009647A" w:rsidRPr="00150C6A" w:rsidRDefault="0009647A" w:rsidP="00514179">
      <w:pPr>
        <w:pStyle w:val="Odstavekseznama"/>
        <w:numPr>
          <w:ilvl w:val="0"/>
          <w:numId w:val="4"/>
        </w:numPr>
        <w:spacing w:line="280" w:lineRule="atLeast"/>
        <w:rPr>
          <w:rFonts w:ascii="Aptos" w:hAnsi="Aptos"/>
        </w:rPr>
      </w:pPr>
      <w:r w:rsidRPr="00150C6A">
        <w:rPr>
          <w:rFonts w:ascii="Aptos" w:hAnsi="Aptos"/>
        </w:rPr>
        <w:t>Lastno izjavo, da je poravnal vse obveznosti prvotnemu podizvajalcu.</w:t>
      </w:r>
    </w:p>
    <w:p w14:paraId="271846F9" w14:textId="77777777" w:rsidR="0009647A" w:rsidRPr="00150C6A" w:rsidRDefault="1458AE59" w:rsidP="0009647A">
      <w:pPr>
        <w:pStyle w:val="Naslov3"/>
        <w:rPr>
          <w:b w:val="0"/>
          <w:bCs w:val="0"/>
          <w:noProof/>
        </w:rPr>
      </w:pPr>
      <w:bookmarkStart w:id="107" w:name="_Toc198637622"/>
      <w:bookmarkStart w:id="108" w:name="_Toc239157471"/>
      <w:r w:rsidRPr="00150C6A">
        <w:rPr>
          <w:noProof/>
        </w:rPr>
        <w:t>Skupna ponudba</w:t>
      </w:r>
      <w:bookmarkEnd w:id="107"/>
      <w:bookmarkEnd w:id="108"/>
    </w:p>
    <w:p w14:paraId="69677767" w14:textId="77777777" w:rsidR="0009647A" w:rsidRPr="00150C6A" w:rsidRDefault="0009647A" w:rsidP="0009647A">
      <w:pPr>
        <w:rPr>
          <w:rFonts w:ascii="Aptos" w:hAnsi="Aptos"/>
        </w:rPr>
      </w:pPr>
    </w:p>
    <w:p w14:paraId="0A499184" w14:textId="5295E528" w:rsidR="00963634" w:rsidRPr="00150C6A" w:rsidRDefault="0009647A" w:rsidP="00963634">
      <w:pPr>
        <w:spacing w:line="280" w:lineRule="atLeast"/>
        <w:rPr>
          <w:rFonts w:ascii="Aptos" w:hAnsi="Aptos"/>
        </w:rPr>
      </w:pPr>
      <w:r w:rsidRPr="00150C6A">
        <w:rPr>
          <w:rFonts w:ascii="Aptos" w:hAnsi="Aptos"/>
        </w:rPr>
        <w:t xml:space="preserve">V primeru, da skupina izvajalcev predloži skupno ponudbo, mora ta skupina predložiti </w:t>
      </w:r>
      <w:r w:rsidRPr="00150C6A">
        <w:rPr>
          <w:rFonts w:ascii="Aptos" w:hAnsi="Aptos"/>
          <w:b/>
        </w:rPr>
        <w:t>za vsakega izvajalca iz skupne ponudbe (partnerja)</w:t>
      </w:r>
      <w:r w:rsidRPr="00150C6A">
        <w:rPr>
          <w:rFonts w:ascii="Aptos" w:hAnsi="Aptos"/>
        </w:rPr>
        <w:t xml:space="preserve"> dokumente, zahtevane v </w:t>
      </w:r>
      <w:r w:rsidR="00963634" w:rsidRPr="00150C6A">
        <w:rPr>
          <w:rFonts w:ascii="Aptos" w:hAnsi="Aptos"/>
        </w:rPr>
        <w:t>4.2.1, 4.2.2</w:t>
      </w:r>
      <w:r w:rsidR="00A003F4" w:rsidRPr="00150C6A">
        <w:rPr>
          <w:rFonts w:ascii="Aptos" w:hAnsi="Aptos"/>
        </w:rPr>
        <w:t>, 4.2.7</w:t>
      </w:r>
      <w:r w:rsidR="00963634" w:rsidRPr="00150C6A">
        <w:rPr>
          <w:rFonts w:ascii="Aptos" w:hAnsi="Aptos"/>
        </w:rPr>
        <w:t xml:space="preserve"> in 4.2.1</w:t>
      </w:r>
      <w:r w:rsidR="00A003F4" w:rsidRPr="00150C6A">
        <w:rPr>
          <w:rFonts w:ascii="Aptos" w:hAnsi="Aptos"/>
        </w:rPr>
        <w:t>0</w:t>
      </w:r>
      <w:r w:rsidRPr="00150C6A">
        <w:rPr>
          <w:rFonts w:ascii="Aptos" w:hAnsi="Aptos"/>
        </w:rPr>
        <w:t>.</w:t>
      </w:r>
    </w:p>
    <w:p w14:paraId="5E460FBD" w14:textId="77777777" w:rsidR="00963634" w:rsidRPr="00150C6A" w:rsidRDefault="00963634" w:rsidP="00963634">
      <w:pPr>
        <w:spacing w:line="280" w:lineRule="atLeast"/>
        <w:rPr>
          <w:rFonts w:ascii="Aptos" w:hAnsi="Aptos"/>
        </w:rPr>
      </w:pPr>
    </w:p>
    <w:p w14:paraId="0AA2987E" w14:textId="6CDA2FDE" w:rsidR="00963634" w:rsidRPr="00150C6A" w:rsidRDefault="00963634" w:rsidP="00963634">
      <w:pPr>
        <w:spacing w:line="280" w:lineRule="atLeast"/>
        <w:rPr>
          <w:rFonts w:ascii="Aptos" w:hAnsi="Aptos"/>
        </w:rPr>
      </w:pPr>
      <w:r w:rsidRPr="00150C6A">
        <w:rPr>
          <w:rFonts w:ascii="Aptos" w:hAnsi="Aptos"/>
        </w:rPr>
        <w:t>V primeru, da ponudnik izpolnjuje določeno zahtevo naročnika s podizvajalcem (referenca), mora za podizvajalca predložiti tudi ustrezen dokument pod točko 4.2.5.</w:t>
      </w:r>
    </w:p>
    <w:p w14:paraId="1748E2BC" w14:textId="77777777" w:rsidR="0009647A" w:rsidRPr="00150C6A" w:rsidRDefault="0009647A" w:rsidP="0009647A">
      <w:pPr>
        <w:spacing w:line="280" w:lineRule="atLeast"/>
        <w:rPr>
          <w:rFonts w:ascii="Aptos" w:hAnsi="Aptos"/>
        </w:rPr>
      </w:pPr>
    </w:p>
    <w:p w14:paraId="622EFA38" w14:textId="089CA50B" w:rsidR="0009647A" w:rsidRPr="00150C6A" w:rsidRDefault="0009647A" w:rsidP="0009647A">
      <w:pPr>
        <w:spacing w:line="280" w:lineRule="atLeast"/>
        <w:rPr>
          <w:rFonts w:ascii="Aptos" w:hAnsi="Aptos"/>
          <w:b/>
        </w:rPr>
      </w:pPr>
      <w:r w:rsidRPr="00150C6A">
        <w:rPr>
          <w:rFonts w:ascii="Aptos" w:hAnsi="Aptos"/>
          <w:b/>
        </w:rPr>
        <w:t>Izvajalci v primeru skupne ponudbe določijo vodilnega partnerja v skupni ponudbi.</w:t>
      </w:r>
    </w:p>
    <w:p w14:paraId="3F4231D3" w14:textId="77777777" w:rsidR="0009647A" w:rsidRPr="00150C6A" w:rsidRDefault="0009647A" w:rsidP="0009647A">
      <w:pPr>
        <w:spacing w:line="280" w:lineRule="atLeast"/>
        <w:rPr>
          <w:rFonts w:ascii="Aptos" w:hAnsi="Aptos"/>
        </w:rPr>
      </w:pPr>
    </w:p>
    <w:p w14:paraId="697E52AD" w14:textId="77777777" w:rsidR="0009647A" w:rsidRPr="00150C6A" w:rsidRDefault="0009647A" w:rsidP="0009647A">
      <w:pPr>
        <w:spacing w:line="280" w:lineRule="atLeast"/>
        <w:rPr>
          <w:rFonts w:ascii="Aptos" w:hAnsi="Aptos" w:cs="Arial"/>
        </w:rPr>
      </w:pPr>
      <w:r w:rsidRPr="00150C6A">
        <w:rPr>
          <w:rFonts w:ascii="Aptos" w:hAnsi="Aptos" w:cs="Arial"/>
        </w:rPr>
        <w:t>Izvajalčeva pooblastila iz skupne ponudbe ne morejo nadomestiti ponudnikovih.</w:t>
      </w:r>
    </w:p>
    <w:p w14:paraId="2E36ADAF" w14:textId="77777777" w:rsidR="0009647A" w:rsidRPr="00150C6A" w:rsidRDefault="0009647A" w:rsidP="0009647A">
      <w:pPr>
        <w:spacing w:line="280" w:lineRule="atLeast"/>
        <w:rPr>
          <w:rFonts w:ascii="Aptos" w:hAnsi="Aptos"/>
        </w:rPr>
      </w:pPr>
    </w:p>
    <w:p w14:paraId="02B1EF90" w14:textId="77777777" w:rsidR="0009647A" w:rsidRPr="00150C6A" w:rsidRDefault="0009647A" w:rsidP="0009647A">
      <w:pPr>
        <w:spacing w:line="280" w:lineRule="atLeast"/>
        <w:rPr>
          <w:rFonts w:ascii="Aptos" w:hAnsi="Aptos" w:cs="Arial"/>
        </w:rPr>
      </w:pPr>
      <w:r w:rsidRPr="00150C6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F402ABF" w14:textId="77777777" w:rsidR="0009647A" w:rsidRPr="00150C6A" w:rsidRDefault="1458AE59" w:rsidP="0009647A">
      <w:pPr>
        <w:pStyle w:val="Naslov3"/>
        <w:rPr>
          <w:b w:val="0"/>
          <w:bCs w:val="0"/>
          <w:noProof/>
        </w:rPr>
      </w:pPr>
      <w:bookmarkStart w:id="109" w:name="_Toc198637623"/>
      <w:bookmarkStart w:id="110" w:name="_Toc239157472"/>
      <w:r w:rsidRPr="00150C6A">
        <w:rPr>
          <w:noProof/>
        </w:rPr>
        <w:t>Uporaba zmogljivosti drugih subjektov</w:t>
      </w:r>
      <w:bookmarkEnd w:id="109"/>
      <w:bookmarkEnd w:id="110"/>
    </w:p>
    <w:p w14:paraId="5BB4CD82" w14:textId="77777777" w:rsidR="0009647A" w:rsidRPr="00150C6A" w:rsidRDefault="0009647A" w:rsidP="0009647A">
      <w:pPr>
        <w:rPr>
          <w:rFonts w:ascii="Aptos" w:hAnsi="Aptos"/>
        </w:rPr>
      </w:pPr>
    </w:p>
    <w:p w14:paraId="423CE931"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CAC508" w14:textId="77777777" w:rsidR="0009647A" w:rsidRPr="00150C6A" w:rsidRDefault="0009647A" w:rsidP="0009647A">
      <w:pPr>
        <w:spacing w:line="280" w:lineRule="atLeast"/>
        <w:rPr>
          <w:rFonts w:ascii="Aptos" w:hAnsi="Aptos"/>
          <w:iCs/>
          <w:noProof/>
        </w:rPr>
      </w:pPr>
    </w:p>
    <w:p w14:paraId="3EF5A1A4" w14:textId="77777777" w:rsidR="0009647A" w:rsidRPr="00150C6A" w:rsidRDefault="0009647A" w:rsidP="0009647A">
      <w:pPr>
        <w:spacing w:line="280" w:lineRule="atLeast"/>
        <w:rPr>
          <w:rFonts w:ascii="Aptos" w:hAnsi="Aptos"/>
          <w:iCs/>
          <w:noProof/>
        </w:rPr>
      </w:pPr>
      <w:r w:rsidRPr="00150C6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C39483C" w14:textId="77777777" w:rsidR="00486D63" w:rsidRPr="00150C6A" w:rsidRDefault="00486D63" w:rsidP="0009647A">
      <w:pPr>
        <w:spacing w:line="280" w:lineRule="atLeast"/>
        <w:rPr>
          <w:rFonts w:ascii="Aptos" w:hAnsi="Aptos"/>
          <w:iCs/>
          <w:noProof/>
        </w:rPr>
      </w:pPr>
    </w:p>
    <w:p w14:paraId="7046F355" w14:textId="155536B4" w:rsidR="0009647A" w:rsidRPr="00150C6A" w:rsidRDefault="1458AE59" w:rsidP="0009647A">
      <w:pPr>
        <w:pStyle w:val="Naslov3"/>
        <w:rPr>
          <w:b w:val="0"/>
          <w:bCs w:val="0"/>
          <w:noProof/>
        </w:rPr>
      </w:pPr>
      <w:bookmarkStart w:id="111" w:name="_Toc194395167"/>
      <w:bookmarkStart w:id="112" w:name="_Toc198637624"/>
      <w:bookmarkStart w:id="113" w:name="_Toc239157473"/>
      <w:r w:rsidRPr="00150C6A">
        <w:rPr>
          <w:noProof/>
        </w:rPr>
        <w:lastRenderedPageBreak/>
        <w:t>Alternativne ponudbe in variant</w:t>
      </w:r>
      <w:r w:rsidR="00AB76DE" w:rsidRPr="00150C6A">
        <w:rPr>
          <w:noProof/>
        </w:rPr>
        <w:t>n</w:t>
      </w:r>
      <w:r w:rsidRPr="00150C6A">
        <w:rPr>
          <w:noProof/>
        </w:rPr>
        <w:t>e ponudbe</w:t>
      </w:r>
      <w:bookmarkEnd w:id="111"/>
      <w:bookmarkEnd w:id="112"/>
      <w:bookmarkEnd w:id="113"/>
    </w:p>
    <w:p w14:paraId="6CF1ED27" w14:textId="77777777" w:rsidR="0009647A" w:rsidRPr="00150C6A" w:rsidRDefault="0009647A" w:rsidP="0009647A">
      <w:pPr>
        <w:rPr>
          <w:rFonts w:ascii="Aptos" w:hAnsi="Aptos"/>
        </w:rPr>
      </w:pPr>
    </w:p>
    <w:p w14:paraId="1823D2F4" w14:textId="77777777" w:rsidR="0009647A" w:rsidRPr="00150C6A" w:rsidRDefault="0009647A" w:rsidP="0009647A">
      <w:pPr>
        <w:rPr>
          <w:rFonts w:ascii="Aptos" w:hAnsi="Aptos"/>
          <w:noProof/>
        </w:rPr>
      </w:pPr>
      <w:r w:rsidRPr="00150C6A">
        <w:rPr>
          <w:rFonts w:ascii="Aptos" w:hAnsi="Aptos"/>
          <w:noProof/>
        </w:rPr>
        <w:t>Alternativne in variantne ponudbe niso dopustne.</w:t>
      </w:r>
    </w:p>
    <w:p w14:paraId="31608FC4" w14:textId="77777777" w:rsidR="0009647A" w:rsidRPr="00150C6A" w:rsidRDefault="1458AE59" w:rsidP="0009647A">
      <w:pPr>
        <w:pStyle w:val="Naslov3"/>
        <w:tabs>
          <w:tab w:val="clear" w:pos="720"/>
        </w:tabs>
        <w:rPr>
          <w:b w:val="0"/>
          <w:bCs w:val="0"/>
          <w:noProof/>
        </w:rPr>
      </w:pPr>
      <w:bookmarkStart w:id="114" w:name="_Toc198637625"/>
      <w:bookmarkStart w:id="115" w:name="_Toc239157474"/>
      <w:r w:rsidRPr="00150C6A">
        <w:rPr>
          <w:noProof/>
        </w:rPr>
        <w:t>Oblika ponudbe</w:t>
      </w:r>
      <w:bookmarkEnd w:id="114"/>
      <w:bookmarkEnd w:id="115"/>
    </w:p>
    <w:p w14:paraId="607823B9" w14:textId="77777777" w:rsidR="0009647A" w:rsidRPr="00150C6A" w:rsidRDefault="0009647A" w:rsidP="0009647A">
      <w:pPr>
        <w:rPr>
          <w:rFonts w:ascii="Aptos" w:hAnsi="Aptos"/>
        </w:rPr>
      </w:pPr>
    </w:p>
    <w:p w14:paraId="7BFF6205" w14:textId="77777777" w:rsidR="0009647A" w:rsidRPr="00150C6A" w:rsidRDefault="0009647A" w:rsidP="0009647A">
      <w:pPr>
        <w:spacing w:line="280" w:lineRule="atLeast"/>
        <w:rPr>
          <w:rFonts w:ascii="Aptos" w:hAnsi="Aptos" w:cs="Arial"/>
          <w:noProof/>
          <w:color w:val="282828"/>
          <w:szCs w:val="20"/>
        </w:rPr>
      </w:pPr>
      <w:r w:rsidRPr="00150C6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150C6A" w:rsidRDefault="0009647A" w:rsidP="0009647A">
      <w:pPr>
        <w:spacing w:line="280" w:lineRule="atLeast"/>
        <w:rPr>
          <w:rFonts w:ascii="Aptos" w:hAnsi="Aptos" w:cs="Arial"/>
          <w:noProof/>
          <w:color w:val="282828"/>
          <w:szCs w:val="20"/>
        </w:rPr>
      </w:pPr>
    </w:p>
    <w:p w14:paraId="7DE8E974" w14:textId="77777777" w:rsidR="0009647A" w:rsidRPr="00150C6A" w:rsidRDefault="0009647A" w:rsidP="0009647A">
      <w:pPr>
        <w:spacing w:line="280" w:lineRule="atLeast"/>
        <w:rPr>
          <w:rFonts w:ascii="Aptos" w:hAnsi="Aptos" w:cs="Arial"/>
          <w:noProof/>
          <w:color w:val="282828"/>
          <w:szCs w:val="20"/>
        </w:rPr>
      </w:pPr>
      <w:r w:rsidRPr="00150C6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150C6A" w:rsidRDefault="1458AE59" w:rsidP="0009647A">
      <w:pPr>
        <w:pStyle w:val="Naslov3"/>
        <w:rPr>
          <w:b w:val="0"/>
          <w:bCs w:val="0"/>
        </w:rPr>
      </w:pPr>
      <w:bookmarkStart w:id="116" w:name="_Toc198637626"/>
      <w:bookmarkStart w:id="117" w:name="_Toc239157475"/>
      <w:r w:rsidRPr="00150C6A">
        <w:t>Samo ena ponudba od vsakega ponudnika</w:t>
      </w:r>
      <w:bookmarkEnd w:id="116"/>
      <w:bookmarkEnd w:id="117"/>
    </w:p>
    <w:p w14:paraId="1FA4A082" w14:textId="77777777" w:rsidR="0009647A" w:rsidRPr="00150C6A" w:rsidRDefault="0009647A" w:rsidP="0009647A">
      <w:pPr>
        <w:rPr>
          <w:rFonts w:ascii="Aptos" w:hAnsi="Aptos"/>
        </w:rPr>
      </w:pPr>
    </w:p>
    <w:p w14:paraId="09AE5467" w14:textId="77777777" w:rsidR="0009647A" w:rsidRPr="00150C6A" w:rsidRDefault="0009647A" w:rsidP="0009647A">
      <w:pPr>
        <w:spacing w:line="280" w:lineRule="atLeast"/>
        <w:rPr>
          <w:rFonts w:ascii="Aptos" w:hAnsi="Aptos" w:cs="Arial"/>
          <w:bCs/>
          <w:szCs w:val="20"/>
        </w:rPr>
      </w:pPr>
      <w:r w:rsidRPr="00150C6A">
        <w:rPr>
          <w:rFonts w:ascii="Aptos" w:hAnsi="Aptos" w:cs="Arial"/>
          <w:bCs/>
          <w:szCs w:val="20"/>
        </w:rPr>
        <w:t xml:space="preserve">Vsak ponudnik lahko predloži le eno ponudbo. Prav tako lahko </w:t>
      </w:r>
      <w:r w:rsidRPr="00150C6A">
        <w:rPr>
          <w:rFonts w:ascii="Aptos" w:hAnsi="Aptos" w:cs="Arial"/>
          <w:b/>
          <w:szCs w:val="20"/>
        </w:rPr>
        <w:t>posamezen ponudnik nastopa v predloženih ponudbah samo enkrat</w:t>
      </w:r>
      <w:r w:rsidRPr="00150C6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150C6A" w:rsidRDefault="1458AE59" w:rsidP="0009647A">
      <w:pPr>
        <w:pStyle w:val="Naslov3"/>
        <w:tabs>
          <w:tab w:val="clear" w:pos="720"/>
        </w:tabs>
        <w:rPr>
          <w:b w:val="0"/>
          <w:bCs w:val="0"/>
          <w:noProof/>
        </w:rPr>
      </w:pPr>
      <w:bookmarkStart w:id="118" w:name="_Toc224527388"/>
      <w:bookmarkStart w:id="119" w:name="_Toc194395170"/>
      <w:bookmarkStart w:id="120" w:name="_Toc198637627"/>
      <w:bookmarkStart w:id="121" w:name="_Toc239157476"/>
      <w:r w:rsidRPr="00150C6A">
        <w:rPr>
          <w:noProof/>
        </w:rPr>
        <w:t>Veljavnost ponudb</w:t>
      </w:r>
      <w:bookmarkEnd w:id="118"/>
      <w:bookmarkEnd w:id="119"/>
      <w:bookmarkEnd w:id="120"/>
      <w:bookmarkEnd w:id="121"/>
    </w:p>
    <w:p w14:paraId="18FEABE5" w14:textId="77777777" w:rsidR="0009647A" w:rsidRPr="00150C6A" w:rsidRDefault="0009647A" w:rsidP="0009647A">
      <w:pPr>
        <w:rPr>
          <w:rFonts w:ascii="Aptos" w:hAnsi="Aptos"/>
          <w:noProof/>
        </w:rPr>
      </w:pPr>
    </w:p>
    <w:p w14:paraId="7D153499" w14:textId="77777777" w:rsidR="0009647A" w:rsidRPr="00150C6A" w:rsidRDefault="0009647A" w:rsidP="0009647A">
      <w:pPr>
        <w:spacing w:line="280" w:lineRule="atLeast"/>
        <w:rPr>
          <w:rFonts w:ascii="Aptos" w:hAnsi="Aptos"/>
          <w:noProof/>
        </w:rPr>
      </w:pPr>
      <w:r w:rsidRPr="00150C6A">
        <w:rPr>
          <w:rFonts w:ascii="Aptos" w:hAnsi="Aptos"/>
          <w:noProof/>
        </w:rPr>
        <w:t xml:space="preserve">Ponudbe morajo biti </w:t>
      </w:r>
      <w:r w:rsidRPr="00150C6A">
        <w:rPr>
          <w:rFonts w:ascii="Aptos" w:hAnsi="Aptos"/>
          <w:b/>
          <w:noProof/>
        </w:rPr>
        <w:t>veljavne vsaj 90 dni po roku za oddajo ponudb.</w:t>
      </w:r>
      <w:r w:rsidRPr="00150C6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150C6A" w:rsidRDefault="1458AE59" w:rsidP="0009647A">
      <w:pPr>
        <w:pStyle w:val="Naslov3"/>
        <w:tabs>
          <w:tab w:val="clear" w:pos="720"/>
        </w:tabs>
        <w:rPr>
          <w:b w:val="0"/>
          <w:bCs w:val="0"/>
          <w:noProof/>
        </w:rPr>
      </w:pPr>
      <w:bookmarkStart w:id="122" w:name="_Toc198637628"/>
      <w:bookmarkStart w:id="123" w:name="_Toc239157477"/>
      <w:r w:rsidRPr="00150C6A">
        <w:rPr>
          <w:noProof/>
        </w:rPr>
        <w:t>Izločitev ponudbe</w:t>
      </w:r>
      <w:bookmarkEnd w:id="122"/>
      <w:bookmarkEnd w:id="123"/>
    </w:p>
    <w:p w14:paraId="7481486C" w14:textId="77777777" w:rsidR="0009647A" w:rsidRPr="00150C6A" w:rsidRDefault="0009647A" w:rsidP="0009647A">
      <w:pPr>
        <w:rPr>
          <w:rFonts w:ascii="Aptos" w:hAnsi="Aptos"/>
        </w:rPr>
      </w:pPr>
    </w:p>
    <w:p w14:paraId="521EFD5B" w14:textId="77777777" w:rsidR="00D639DC"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t>Naročnik bo izločil:</w:t>
      </w:r>
    </w:p>
    <w:p w14:paraId="09EA7BDB" w14:textId="77777777" w:rsidR="00D639DC" w:rsidRPr="00150C6A" w:rsidRDefault="00D639DC" w:rsidP="00514179">
      <w:pPr>
        <w:numPr>
          <w:ilvl w:val="0"/>
          <w:numId w:val="12"/>
        </w:numPr>
        <w:tabs>
          <w:tab w:val="num" w:pos="794"/>
        </w:tabs>
        <w:spacing w:line="280" w:lineRule="atLeast"/>
        <w:contextualSpacing/>
        <w:rPr>
          <w:rFonts w:ascii="Aptos" w:hAnsi="Aptos" w:cs="Calibri"/>
          <w:noProof/>
          <w:szCs w:val="20"/>
        </w:rPr>
      </w:pPr>
      <w:r w:rsidRPr="00150C6A">
        <w:rPr>
          <w:rFonts w:ascii="Aptos" w:hAnsi="Aptos" w:cs="Calibri"/>
          <w:noProof/>
          <w:szCs w:val="20"/>
        </w:rPr>
        <w:t>nepravočasne ponudbe;</w:t>
      </w:r>
    </w:p>
    <w:p w14:paraId="039E3457" w14:textId="77777777" w:rsidR="00D639DC" w:rsidRPr="00150C6A" w:rsidRDefault="00D639DC" w:rsidP="00514179">
      <w:pPr>
        <w:numPr>
          <w:ilvl w:val="0"/>
          <w:numId w:val="12"/>
        </w:numPr>
        <w:tabs>
          <w:tab w:val="num" w:pos="794"/>
        </w:tabs>
        <w:spacing w:line="280" w:lineRule="atLeast"/>
        <w:contextualSpacing/>
        <w:rPr>
          <w:rFonts w:ascii="Aptos" w:hAnsi="Aptos" w:cs="Calibri"/>
          <w:noProof/>
          <w:szCs w:val="20"/>
        </w:rPr>
      </w:pPr>
      <w:r w:rsidRPr="00150C6A">
        <w:rPr>
          <w:rFonts w:ascii="Aptos" w:hAnsi="Aptos" w:cs="Calibri"/>
          <w:noProof/>
          <w:szCs w:val="20"/>
        </w:rPr>
        <w:t>ponudbe, ki ne bodo izpolnjevale vseh zahtev iz točke 3.1 Dokumentacije v zvezi z oddajo javnega naročila;</w:t>
      </w:r>
    </w:p>
    <w:p w14:paraId="674A8E6C" w14:textId="77777777" w:rsidR="00D639DC" w:rsidRPr="00150C6A" w:rsidRDefault="00D639DC" w:rsidP="00514179">
      <w:pPr>
        <w:numPr>
          <w:ilvl w:val="0"/>
          <w:numId w:val="12"/>
        </w:numPr>
        <w:tabs>
          <w:tab w:val="num" w:pos="794"/>
        </w:tabs>
        <w:spacing w:line="280" w:lineRule="atLeast"/>
        <w:contextualSpacing/>
        <w:rPr>
          <w:rFonts w:ascii="Aptos" w:hAnsi="Aptos" w:cs="Calibri"/>
          <w:noProof/>
          <w:szCs w:val="20"/>
        </w:rPr>
      </w:pPr>
      <w:r w:rsidRPr="00150C6A">
        <w:rPr>
          <w:rFonts w:ascii="Aptos" w:hAnsi="Aptos" w:cs="Calibri"/>
          <w:noProof/>
          <w:szCs w:val="20"/>
        </w:rPr>
        <w:t>ponudbo, ki ne bo ustrezala vsem tehničnim zahtevam.</w:t>
      </w:r>
    </w:p>
    <w:p w14:paraId="3246B481" w14:textId="77777777" w:rsidR="00D639DC" w:rsidRPr="00150C6A" w:rsidRDefault="00D639DC" w:rsidP="00D639DC">
      <w:pPr>
        <w:spacing w:line="280" w:lineRule="atLeast"/>
        <w:contextualSpacing/>
        <w:rPr>
          <w:rFonts w:ascii="Aptos" w:hAnsi="Aptos" w:cs="Calibri"/>
          <w:noProof/>
          <w:szCs w:val="20"/>
        </w:rPr>
      </w:pPr>
    </w:p>
    <w:p w14:paraId="5D878896" w14:textId="2FA73CB8" w:rsidR="00D639DC"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t>Naročnik iz postopka javnega naročanja kadar koli v postopku izključi ponudnika, če se izkaže, da je pred ali med postopkom javnega naročanja ta subjekt glede na storjena ali neizvedena dejanja v enem od položajev iz točk 3.1.</w:t>
      </w:r>
      <w:r w:rsidR="00996CCB" w:rsidRPr="00150C6A">
        <w:rPr>
          <w:rFonts w:ascii="Aptos" w:hAnsi="Aptos" w:cs="Calibri"/>
          <w:noProof/>
          <w:szCs w:val="20"/>
        </w:rPr>
        <w:t>1</w:t>
      </w:r>
      <w:r w:rsidRPr="00150C6A">
        <w:rPr>
          <w:rFonts w:ascii="Aptos" w:hAnsi="Aptos" w:cs="Calibri"/>
          <w:noProof/>
          <w:szCs w:val="20"/>
        </w:rPr>
        <w:t>, 3.1.</w:t>
      </w:r>
      <w:r w:rsidR="00996CCB" w:rsidRPr="00150C6A">
        <w:rPr>
          <w:rFonts w:ascii="Aptos" w:hAnsi="Aptos" w:cs="Calibri"/>
          <w:noProof/>
          <w:szCs w:val="20"/>
        </w:rPr>
        <w:t>2</w:t>
      </w:r>
      <w:r w:rsidRPr="00150C6A">
        <w:rPr>
          <w:rFonts w:ascii="Aptos" w:hAnsi="Aptos" w:cs="Calibri"/>
          <w:noProof/>
          <w:szCs w:val="20"/>
        </w:rPr>
        <w:t xml:space="preserve"> in 3.1.</w:t>
      </w:r>
      <w:r w:rsidR="00996CCB" w:rsidRPr="00150C6A">
        <w:rPr>
          <w:rFonts w:ascii="Aptos" w:hAnsi="Aptos" w:cs="Calibri"/>
          <w:noProof/>
          <w:szCs w:val="20"/>
        </w:rPr>
        <w:t>3</w:t>
      </w:r>
      <w:r w:rsidRPr="00150C6A">
        <w:rPr>
          <w:rFonts w:ascii="Aptos" w:hAnsi="Aptos" w:cs="Calibri"/>
          <w:noProof/>
          <w:szCs w:val="20"/>
        </w:rPr>
        <w:t xml:space="preserve">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38FC686" w14:textId="77777777" w:rsidR="00D639DC" w:rsidRPr="00150C6A" w:rsidRDefault="00D639DC" w:rsidP="00D639DC">
      <w:pPr>
        <w:spacing w:line="280" w:lineRule="atLeast"/>
        <w:contextualSpacing/>
        <w:rPr>
          <w:rFonts w:ascii="Aptos" w:hAnsi="Aptos" w:cs="Calibri"/>
          <w:noProof/>
          <w:szCs w:val="20"/>
        </w:rPr>
      </w:pPr>
    </w:p>
    <w:p w14:paraId="3FA5E9E9" w14:textId="77777777" w:rsidR="00486D63"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t>Ponudnik, ki je v enem od položajev iz točke 3.1.</w:t>
      </w:r>
      <w:r w:rsidR="00996CCB" w:rsidRPr="00150C6A">
        <w:rPr>
          <w:rFonts w:ascii="Aptos" w:hAnsi="Aptos" w:cs="Calibri"/>
          <w:noProof/>
          <w:szCs w:val="20"/>
        </w:rPr>
        <w:t>1</w:t>
      </w:r>
      <w:r w:rsidRPr="00150C6A">
        <w:rPr>
          <w:rFonts w:ascii="Aptos" w:hAnsi="Aptos" w:cs="Calibri"/>
          <w:noProof/>
          <w:szCs w:val="20"/>
        </w:rPr>
        <w:t>.a) in 3.1.</w:t>
      </w:r>
      <w:r w:rsidR="00996CCB" w:rsidRPr="00150C6A">
        <w:rPr>
          <w:rFonts w:ascii="Aptos" w:hAnsi="Aptos" w:cs="Calibri"/>
          <w:noProof/>
          <w:szCs w:val="20"/>
        </w:rPr>
        <w:t>1</w:t>
      </w:r>
      <w:r w:rsidRPr="00150C6A">
        <w:rPr>
          <w:rFonts w:ascii="Aptos" w:hAnsi="Aptos" w:cs="Calibri"/>
          <w:noProof/>
          <w:szCs w:val="20"/>
        </w:rPr>
        <w:t>.d)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w:t>
      </w:r>
    </w:p>
    <w:p w14:paraId="4471FF69" w14:textId="3837618B" w:rsidR="0009647A"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lastRenderedPageBreak/>
        <w:t>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r w:rsidR="0009647A" w:rsidRPr="00150C6A">
        <w:rPr>
          <w:rFonts w:ascii="Aptos" w:hAnsi="Aptos" w:cs="Calibri"/>
          <w:noProof/>
          <w:szCs w:val="20"/>
        </w:rPr>
        <w:t xml:space="preserve">. </w:t>
      </w:r>
    </w:p>
    <w:p w14:paraId="31AD6145" w14:textId="77777777" w:rsidR="0009647A" w:rsidRPr="00150C6A" w:rsidRDefault="0009647A" w:rsidP="0009647A">
      <w:pPr>
        <w:spacing w:line="280" w:lineRule="atLeast"/>
        <w:contextualSpacing/>
        <w:rPr>
          <w:rFonts w:ascii="Aptos" w:hAnsi="Aptos" w:cs="Calibri"/>
          <w:noProof/>
          <w:szCs w:val="20"/>
        </w:rPr>
      </w:pPr>
    </w:p>
    <w:p w14:paraId="63797399" w14:textId="77777777" w:rsidR="0009647A" w:rsidRPr="00150C6A" w:rsidRDefault="1458AE59" w:rsidP="00A96041">
      <w:pPr>
        <w:pStyle w:val="Naslov2"/>
      </w:pPr>
      <w:bookmarkStart w:id="124" w:name="_Toc198637629"/>
      <w:bookmarkStart w:id="125" w:name="_Toc239157478"/>
      <w:r w:rsidRPr="00150C6A">
        <w:t>Dokumenti v ponudbeni dokumentaciji</w:t>
      </w:r>
      <w:bookmarkEnd w:id="124"/>
      <w:bookmarkEnd w:id="125"/>
    </w:p>
    <w:p w14:paraId="4554A520" w14:textId="77777777" w:rsidR="0009647A" w:rsidRPr="00150C6A" w:rsidRDefault="0009647A" w:rsidP="0009647A">
      <w:pPr>
        <w:rPr>
          <w:rFonts w:ascii="Aptos" w:hAnsi="Aptos"/>
          <w:b/>
          <w:i/>
          <w:noProof/>
        </w:rPr>
      </w:pPr>
    </w:p>
    <w:p w14:paraId="5B4F8FB8" w14:textId="77777777" w:rsidR="0009647A" w:rsidRPr="00150C6A" w:rsidRDefault="0009647A" w:rsidP="0009647A">
      <w:pPr>
        <w:spacing w:line="280" w:lineRule="exact"/>
        <w:rPr>
          <w:rFonts w:ascii="Aptos" w:hAnsi="Aptos"/>
          <w:b/>
          <w:noProof/>
        </w:rPr>
      </w:pPr>
      <w:r w:rsidRPr="00150C6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150C6A" w:rsidRDefault="0009647A" w:rsidP="0009647A">
      <w:pPr>
        <w:spacing w:line="280" w:lineRule="exact"/>
        <w:rPr>
          <w:rFonts w:ascii="Aptos" w:hAnsi="Aptos"/>
          <w:b/>
          <w:noProof/>
        </w:rPr>
      </w:pPr>
    </w:p>
    <w:p w14:paraId="1A6F5126" w14:textId="56BA1173" w:rsidR="0009647A" w:rsidRPr="00150C6A" w:rsidRDefault="0009647A" w:rsidP="0009647A">
      <w:pPr>
        <w:spacing w:line="280" w:lineRule="exact"/>
        <w:rPr>
          <w:rFonts w:ascii="Aptos" w:hAnsi="Aptos"/>
          <w:b/>
          <w:noProof/>
        </w:rPr>
      </w:pPr>
      <w:r w:rsidRPr="00150C6A">
        <w:rPr>
          <w:rFonts w:ascii="Aptos" w:hAnsi="Aptos"/>
          <w:b/>
          <w:noProof/>
        </w:rPr>
        <w:t>V del »Predračun« pa naloži obraz</w:t>
      </w:r>
      <w:r w:rsidR="008B2B40" w:rsidRPr="00150C6A">
        <w:rPr>
          <w:rFonts w:ascii="Aptos" w:hAnsi="Aptos"/>
          <w:b/>
          <w:noProof/>
        </w:rPr>
        <w:t>ec</w:t>
      </w:r>
      <w:r w:rsidRPr="00150C6A">
        <w:rPr>
          <w:rFonts w:ascii="Aptos" w:hAnsi="Aptos"/>
          <w:b/>
          <w:noProof/>
        </w:rPr>
        <w:t xml:space="preserve"> </w:t>
      </w:r>
      <w:r w:rsidR="008B2B40" w:rsidRPr="00150C6A">
        <w:rPr>
          <w:rFonts w:ascii="Aptos" w:hAnsi="Aptos"/>
          <w:b/>
          <w:noProof/>
        </w:rPr>
        <w:t>Predračun</w:t>
      </w:r>
      <w:r w:rsidRPr="00150C6A">
        <w:rPr>
          <w:rFonts w:ascii="Aptos" w:hAnsi="Aptos"/>
          <w:b/>
          <w:noProof/>
        </w:rPr>
        <w:t xml:space="preserve"> (OBR-3</w:t>
      </w:r>
      <w:r w:rsidR="0055062D" w:rsidRPr="00150C6A">
        <w:rPr>
          <w:rFonts w:ascii="Aptos" w:hAnsi="Aptos"/>
          <w:b/>
          <w:noProof/>
        </w:rPr>
        <w:t>A in/ali OBR-3B</w:t>
      </w:r>
      <w:r w:rsidRPr="00150C6A">
        <w:rPr>
          <w:rFonts w:ascii="Aptos" w:hAnsi="Aptos"/>
          <w:b/>
          <w:noProof/>
        </w:rPr>
        <w:t>), zahtevan v točki 4.2.3 Dokumentacije v zvezi z oddajo javnega naročila v obliki pdf.</w:t>
      </w:r>
    </w:p>
    <w:p w14:paraId="3B88F1AD" w14:textId="77777777" w:rsidR="0009647A" w:rsidRPr="00150C6A" w:rsidRDefault="0009647A" w:rsidP="0009647A">
      <w:pPr>
        <w:spacing w:line="280" w:lineRule="exact"/>
        <w:rPr>
          <w:rFonts w:ascii="Aptos" w:hAnsi="Aptos"/>
          <w:b/>
          <w:noProof/>
        </w:rPr>
      </w:pPr>
    </w:p>
    <w:p w14:paraId="0FAC4FA5" w14:textId="77777777" w:rsidR="0009647A" w:rsidRPr="00150C6A" w:rsidRDefault="0009647A" w:rsidP="0009647A">
      <w:pPr>
        <w:spacing w:line="280" w:lineRule="exact"/>
        <w:rPr>
          <w:rFonts w:ascii="Aptos" w:hAnsi="Aptos"/>
          <w:b/>
          <w:noProof/>
        </w:rPr>
      </w:pPr>
      <w:r w:rsidRPr="00150C6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150C6A" w:rsidRDefault="0009647A" w:rsidP="0009647A">
      <w:pPr>
        <w:spacing w:line="280" w:lineRule="exact"/>
        <w:rPr>
          <w:rFonts w:ascii="Aptos" w:hAnsi="Aptos"/>
          <w:b/>
          <w:bCs/>
          <w:noProof/>
        </w:rPr>
      </w:pPr>
    </w:p>
    <w:p w14:paraId="7B60DBF6" w14:textId="77777777" w:rsidR="0009647A" w:rsidRPr="00150C6A" w:rsidRDefault="0009647A" w:rsidP="0009647A">
      <w:pPr>
        <w:spacing w:line="280" w:lineRule="exact"/>
        <w:rPr>
          <w:rFonts w:ascii="Aptos" w:hAnsi="Aptos"/>
          <w:b/>
          <w:bCs/>
          <w:noProof/>
        </w:rPr>
      </w:pPr>
      <w:r w:rsidRPr="00150C6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150C6A" w:rsidRDefault="0009647A" w:rsidP="0009647A">
      <w:pPr>
        <w:spacing w:line="280" w:lineRule="exact"/>
        <w:rPr>
          <w:rFonts w:ascii="Aptos" w:hAnsi="Aptos"/>
          <w:b/>
          <w:bCs/>
          <w:noProof/>
        </w:rPr>
      </w:pPr>
    </w:p>
    <w:p w14:paraId="29C3039C" w14:textId="55E81C8E" w:rsidR="0009647A" w:rsidRPr="00150C6A" w:rsidRDefault="0009647A" w:rsidP="0009647A">
      <w:pPr>
        <w:spacing w:line="280" w:lineRule="exact"/>
        <w:rPr>
          <w:rFonts w:ascii="Aptos" w:hAnsi="Aptos"/>
          <w:b/>
          <w:noProof/>
        </w:rPr>
      </w:pPr>
      <w:r w:rsidRPr="00150C6A">
        <w:rPr>
          <w:rFonts w:ascii="Aptos" w:hAnsi="Aptos"/>
          <w:b/>
          <w:noProof/>
        </w:rPr>
        <w:t>Ponudnik mora predložiti tudi ostale dokumente, ki so zahtevani v točkah od 4.2.1 do 4.2.</w:t>
      </w:r>
      <w:r w:rsidR="00B60F2E" w:rsidRPr="00150C6A">
        <w:rPr>
          <w:rFonts w:ascii="Aptos" w:hAnsi="Aptos"/>
          <w:b/>
          <w:noProof/>
        </w:rPr>
        <w:t>10</w:t>
      </w:r>
      <w:r w:rsidRPr="00150C6A">
        <w:rPr>
          <w:rFonts w:ascii="Aptos" w:hAnsi="Aptos"/>
          <w:b/>
          <w:noProof/>
        </w:rPr>
        <w:t xml:space="preserve"> Dokumentacije v zvezi z oddajo javnega naročila v razdelek »Dokumenti«, del »Ostale priloge«.</w:t>
      </w:r>
    </w:p>
    <w:p w14:paraId="396E51BD" w14:textId="77777777" w:rsidR="0009647A" w:rsidRPr="00150C6A" w:rsidRDefault="0009647A" w:rsidP="0009647A">
      <w:pPr>
        <w:spacing w:line="280" w:lineRule="exact"/>
        <w:rPr>
          <w:rFonts w:ascii="Aptos" w:hAnsi="Aptos"/>
          <w:b/>
          <w:noProof/>
        </w:rPr>
      </w:pPr>
    </w:p>
    <w:p w14:paraId="58427FDF" w14:textId="77777777" w:rsidR="0009647A" w:rsidRPr="00150C6A" w:rsidRDefault="0009647A" w:rsidP="0009647A">
      <w:pPr>
        <w:spacing w:line="280" w:lineRule="exact"/>
        <w:rPr>
          <w:rFonts w:ascii="Aptos" w:hAnsi="Aptos"/>
          <w:b/>
          <w:iCs/>
          <w:noProof/>
        </w:rPr>
      </w:pPr>
      <w:r w:rsidRPr="00150C6A">
        <w:rPr>
          <w:rFonts w:ascii="Aptos" w:hAnsi="Aptos"/>
          <w:b/>
          <w:iCs/>
          <w:noProof/>
        </w:rPr>
        <w:t>Ponudnik, ki v sistemu e-JN oddaja ponudbo, naloži svoj ESPD v razdelek »Dokumenti«, del »ESPD – ponudnik«, ESPD ostalih sodelujočih pa naloži v razdelek »Sodelujoči«, del »ESPD – ostali sodelujoči«.</w:t>
      </w:r>
    </w:p>
    <w:p w14:paraId="0A308168" w14:textId="77777777" w:rsidR="0009647A" w:rsidRPr="00150C6A" w:rsidRDefault="0009647A" w:rsidP="0009647A">
      <w:pPr>
        <w:spacing w:line="280" w:lineRule="exact"/>
        <w:rPr>
          <w:rFonts w:ascii="Aptos" w:hAnsi="Aptos" w:cs="Arial"/>
          <w:noProof/>
        </w:rPr>
      </w:pPr>
    </w:p>
    <w:p w14:paraId="01E11BC5" w14:textId="77777777" w:rsidR="0009647A" w:rsidRPr="00150C6A" w:rsidRDefault="0009647A" w:rsidP="0009647A">
      <w:pPr>
        <w:spacing w:line="280" w:lineRule="exact"/>
        <w:rPr>
          <w:rFonts w:ascii="Aptos" w:eastAsia="Calibri" w:hAnsi="Aptos"/>
          <w:noProof/>
        </w:rPr>
      </w:pPr>
      <w:r w:rsidRPr="00150C6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150C6A" w:rsidRDefault="0009647A" w:rsidP="0009647A">
      <w:pPr>
        <w:rPr>
          <w:rFonts w:ascii="Aptos" w:hAnsi="Aptos" w:cs="Arial"/>
          <w:b/>
          <w:noProof/>
        </w:rPr>
      </w:pPr>
    </w:p>
    <w:p w14:paraId="3D999CDD" w14:textId="1ADB848C" w:rsidR="002D3DEC" w:rsidRPr="00150C6A" w:rsidRDefault="0009647A" w:rsidP="00043ED3">
      <w:pPr>
        <w:rPr>
          <w:rFonts w:ascii="Aptos" w:hAnsi="Aptos" w:cs="Arial"/>
          <w:b/>
          <w:noProof/>
        </w:rPr>
      </w:pPr>
      <w:r w:rsidRPr="00150C6A">
        <w:rPr>
          <w:rFonts w:ascii="Aptos" w:hAnsi="Aptos" w:cs="Arial"/>
          <w:b/>
          <w:noProof/>
        </w:rPr>
        <w:t>Ponudbena dokumentacija mora vsebovati spodaj navedene dokumente:</w:t>
      </w:r>
    </w:p>
    <w:p w14:paraId="539836B4" w14:textId="2F700BDA" w:rsidR="00062CCA" w:rsidRPr="00150C6A" w:rsidRDefault="63A89727" w:rsidP="00687E5E">
      <w:pPr>
        <w:pStyle w:val="Naslov3"/>
        <w:rPr>
          <w:noProof/>
        </w:rPr>
      </w:pPr>
      <w:bookmarkStart w:id="126" w:name="_Toc128383622"/>
      <w:bookmarkStart w:id="127" w:name="_Toc239157479"/>
      <w:bookmarkEnd w:id="33"/>
      <w:bookmarkEnd w:id="34"/>
      <w:bookmarkEnd w:id="35"/>
      <w:bookmarkEnd w:id="36"/>
      <w:bookmarkEnd w:id="37"/>
      <w:r w:rsidRPr="00150C6A">
        <w:rPr>
          <w:noProof/>
        </w:rPr>
        <w:t>Podatki o ponudniku</w:t>
      </w:r>
      <w:r w:rsidR="1A3E0C85" w:rsidRPr="00150C6A">
        <w:rPr>
          <w:noProof/>
        </w:rPr>
        <w:t xml:space="preserve"> </w:t>
      </w:r>
      <w:r w:rsidR="3F6EDD2D" w:rsidRPr="00150C6A">
        <w:rPr>
          <w:noProof/>
        </w:rPr>
        <w:t>(</w:t>
      </w:r>
      <w:r w:rsidR="23115FA5" w:rsidRPr="00150C6A">
        <w:rPr>
          <w:noProof/>
        </w:rPr>
        <w:t>OBR-1)</w:t>
      </w:r>
      <w:bookmarkStart w:id="128" w:name="_Toc126544260"/>
      <w:bookmarkStart w:id="129" w:name="_Toc135543643"/>
      <w:bookmarkStart w:id="130" w:name="_Toc145817410"/>
      <w:bookmarkStart w:id="131" w:name="_Toc224527392"/>
      <w:bookmarkEnd w:id="126"/>
      <w:r w:rsidR="00E15FD5" w:rsidRPr="00150C6A">
        <w:rPr>
          <w:noProof/>
        </w:rPr>
        <w:t xml:space="preserve"> in Podatki o ostalih gospodarskih subjektih (OBR-1B)</w:t>
      </w:r>
      <w:bookmarkEnd w:id="127"/>
    </w:p>
    <w:p w14:paraId="238E758F" w14:textId="77777777" w:rsidR="00E15FD5" w:rsidRPr="00150C6A" w:rsidRDefault="00E15FD5" w:rsidP="00E15FD5"/>
    <w:p w14:paraId="6BB7C958" w14:textId="0ADBDAF7" w:rsidR="00E15FD5" w:rsidRPr="00150C6A" w:rsidRDefault="00E15FD5" w:rsidP="00E15FD5">
      <w:r w:rsidRPr="00150C6A">
        <w:rPr>
          <w:rFonts w:ascii="Aptos" w:hAnsi="Aptos"/>
        </w:rPr>
        <w:t>Podatke o ostalih gospodarskih subjektih (OBR-1B) predložijo tisti ponudniki, ki ponudbe ne oddajajo samostojno ampak bodisi oddajajo ponudbo s podizvajalci (OBR-1B je potrebno predložiti za vse podizvajalce) bodisi oddajo skupno ponudbo (OBR-1B je potrebno predložiti za vse partnerje v skupni ponudbi).</w:t>
      </w:r>
    </w:p>
    <w:p w14:paraId="7AFD7299" w14:textId="5F45B55A" w:rsidR="0009647A" w:rsidRPr="00150C6A" w:rsidRDefault="249E4423" w:rsidP="0009647A">
      <w:pPr>
        <w:pStyle w:val="Naslov3"/>
        <w:rPr>
          <w:noProof/>
        </w:rPr>
      </w:pPr>
      <w:bookmarkStart w:id="132" w:name="_Toc97705408"/>
      <w:bookmarkStart w:id="133" w:name="_Toc194395173"/>
      <w:bookmarkStart w:id="134" w:name="_Toc239157480"/>
      <w:r w:rsidRPr="00150C6A">
        <w:rPr>
          <w:noProof/>
        </w:rPr>
        <w:t xml:space="preserve">Izjava o sprejemanju pogojev javnega naročila </w:t>
      </w:r>
      <w:r w:rsidR="00A349E2" w:rsidRPr="00150C6A">
        <w:rPr>
          <w:noProof/>
        </w:rPr>
        <w:t xml:space="preserve">in izpolnjevanju tehničnih zahtev </w:t>
      </w:r>
      <w:r w:rsidRPr="00150C6A">
        <w:rPr>
          <w:noProof/>
        </w:rPr>
        <w:t>(OBR-2</w:t>
      </w:r>
      <w:r w:rsidR="00A349E2" w:rsidRPr="00150C6A">
        <w:rPr>
          <w:noProof/>
        </w:rPr>
        <w:t>A in/ali OBR-2B</w:t>
      </w:r>
      <w:r w:rsidRPr="00150C6A">
        <w:rPr>
          <w:noProof/>
        </w:rPr>
        <w:t>)</w:t>
      </w:r>
      <w:bookmarkStart w:id="135" w:name="_Toc425329038"/>
      <w:bookmarkStart w:id="136" w:name="_Toc509387562"/>
      <w:bookmarkStart w:id="137" w:name="_Hlk194648185"/>
      <w:bookmarkStart w:id="138" w:name="_Hlk128472992"/>
      <w:bookmarkEnd w:id="128"/>
      <w:bookmarkEnd w:id="129"/>
      <w:bookmarkEnd w:id="130"/>
      <w:bookmarkEnd w:id="131"/>
      <w:bookmarkEnd w:id="132"/>
      <w:bookmarkEnd w:id="133"/>
      <w:bookmarkEnd w:id="134"/>
    </w:p>
    <w:p w14:paraId="0971A1A1" w14:textId="27D99CE5" w:rsidR="0009647A" w:rsidRPr="00150C6A" w:rsidRDefault="1458AE59" w:rsidP="5A453408">
      <w:pPr>
        <w:pStyle w:val="Naslov3"/>
        <w:rPr>
          <w:noProof/>
        </w:rPr>
      </w:pPr>
      <w:bookmarkStart w:id="139" w:name="_Toc239157481"/>
      <w:r w:rsidRPr="00150C6A">
        <w:rPr>
          <w:noProof/>
        </w:rPr>
        <w:t>Predračun (OBR-3</w:t>
      </w:r>
      <w:r w:rsidR="00A349E2" w:rsidRPr="00150C6A">
        <w:rPr>
          <w:noProof/>
        </w:rPr>
        <w:t>A in/ali OBR-3B</w:t>
      </w:r>
      <w:r w:rsidRPr="00150C6A">
        <w:rPr>
          <w:noProof/>
        </w:rPr>
        <w:t>)</w:t>
      </w:r>
      <w:bookmarkEnd w:id="139"/>
    </w:p>
    <w:p w14:paraId="7356D9E9" w14:textId="77777777" w:rsidR="00AA5A3B" w:rsidRPr="00150C6A" w:rsidRDefault="00AA5A3B" w:rsidP="00AA5A3B"/>
    <w:p w14:paraId="29586061" w14:textId="40799560" w:rsidR="00AA5A3B" w:rsidRPr="00150C6A" w:rsidRDefault="00AA5A3B" w:rsidP="00AA5A3B">
      <w:pPr>
        <w:rPr>
          <w:rFonts w:ascii="Aptos" w:hAnsi="Aptos"/>
        </w:rPr>
      </w:pPr>
      <w:r w:rsidRPr="00150C6A">
        <w:rPr>
          <w:rFonts w:ascii="Aptos" w:hAnsi="Aptos"/>
        </w:rPr>
        <w:t xml:space="preserve">Ponudniki morajo poleg Predračuna (OBR-3A in/ali OBR-3B) predložiti tudi lastno specifikacijo </w:t>
      </w:r>
      <w:r w:rsidR="00DD3C21" w:rsidRPr="00150C6A">
        <w:rPr>
          <w:rFonts w:ascii="Aptos" w:hAnsi="Aptos"/>
        </w:rPr>
        <w:t>ponudbe, zahtevano v točki 4.2.9 Dokumentacije v zvezi z oddajo javnega naročila</w:t>
      </w:r>
      <w:r w:rsidRPr="00150C6A">
        <w:rPr>
          <w:rFonts w:ascii="Aptos" w:hAnsi="Aptos"/>
        </w:rPr>
        <w:t>.</w:t>
      </w:r>
    </w:p>
    <w:p w14:paraId="5F20C8C4" w14:textId="5235A7FD" w:rsidR="00961486" w:rsidRPr="00150C6A" w:rsidRDefault="1816225D" w:rsidP="00961486">
      <w:pPr>
        <w:pStyle w:val="Naslov3"/>
        <w:rPr>
          <w:noProof/>
        </w:rPr>
      </w:pPr>
      <w:bookmarkStart w:id="140" w:name="_Toc239157482"/>
      <w:bookmarkStart w:id="141" w:name="_Toc128383633"/>
      <w:bookmarkEnd w:id="135"/>
      <w:bookmarkEnd w:id="136"/>
      <w:bookmarkEnd w:id="137"/>
      <w:bookmarkEnd w:id="138"/>
      <w:r w:rsidRPr="00150C6A">
        <w:rPr>
          <w:noProof/>
        </w:rPr>
        <w:t xml:space="preserve">Vzorec pogodbe </w:t>
      </w:r>
      <w:r w:rsidR="008B5C83" w:rsidRPr="00150C6A">
        <w:rPr>
          <w:noProof/>
        </w:rPr>
        <w:t>za posamezen sklop</w:t>
      </w:r>
      <w:r w:rsidR="006261C8" w:rsidRPr="00150C6A">
        <w:rPr>
          <w:noProof/>
        </w:rPr>
        <w:t xml:space="preserve"> </w:t>
      </w:r>
      <w:r w:rsidRPr="00150C6A">
        <w:rPr>
          <w:noProof/>
        </w:rPr>
        <w:t>(OBR-</w:t>
      </w:r>
      <w:r w:rsidR="00A349E2" w:rsidRPr="00150C6A">
        <w:rPr>
          <w:noProof/>
        </w:rPr>
        <w:t>4</w:t>
      </w:r>
      <w:r w:rsidR="006261C8" w:rsidRPr="00150C6A">
        <w:rPr>
          <w:noProof/>
        </w:rPr>
        <w:t>A</w:t>
      </w:r>
      <w:r w:rsidR="008B5C83" w:rsidRPr="00150C6A">
        <w:rPr>
          <w:noProof/>
        </w:rPr>
        <w:t xml:space="preserve"> in/ali OBR-4B</w:t>
      </w:r>
      <w:r w:rsidRPr="00150C6A">
        <w:rPr>
          <w:noProof/>
        </w:rPr>
        <w:t>)</w:t>
      </w:r>
      <w:bookmarkEnd w:id="140"/>
    </w:p>
    <w:p w14:paraId="43E7216C" w14:textId="21665D38" w:rsidR="00961486" w:rsidRPr="00150C6A" w:rsidRDefault="00961486" w:rsidP="00961486">
      <w:pPr>
        <w:spacing w:line="280" w:lineRule="atLeast"/>
        <w:rPr>
          <w:rFonts w:ascii="Aptos" w:hAnsi="Aptos" w:cs="Arial"/>
          <w:b/>
          <w:noProof/>
        </w:rPr>
      </w:pPr>
      <w:r w:rsidRPr="00150C6A">
        <w:rPr>
          <w:rFonts w:ascii="Aptos" w:hAnsi="Aptos" w:cs="Arial"/>
          <w:noProof/>
        </w:rPr>
        <w:t xml:space="preserve">Vzorec pogodbe mora biti v celoti (vsaka stran) </w:t>
      </w:r>
      <w:r w:rsidRPr="00150C6A">
        <w:rPr>
          <w:rFonts w:ascii="Aptos" w:hAnsi="Aptos" w:cs="Arial"/>
          <w:b/>
          <w:noProof/>
        </w:rPr>
        <w:t>parafiran.</w:t>
      </w:r>
    </w:p>
    <w:p w14:paraId="4AE701F7" w14:textId="77777777" w:rsidR="006562D9" w:rsidRPr="00150C6A" w:rsidRDefault="006562D9" w:rsidP="00961486">
      <w:pPr>
        <w:spacing w:line="280" w:lineRule="atLeast"/>
        <w:rPr>
          <w:rFonts w:ascii="Aptos" w:hAnsi="Aptos" w:cs="Arial"/>
          <w:b/>
          <w:noProof/>
        </w:rPr>
      </w:pPr>
    </w:p>
    <w:p w14:paraId="69BF4A3E" w14:textId="77777777" w:rsidR="006562D9" w:rsidRPr="00150C6A" w:rsidRDefault="006562D9" w:rsidP="00961486">
      <w:pPr>
        <w:spacing w:line="280" w:lineRule="atLeast"/>
        <w:rPr>
          <w:rFonts w:ascii="Aptos" w:hAnsi="Aptos" w:cs="Arial"/>
          <w:b/>
          <w:noProof/>
        </w:rPr>
      </w:pPr>
    </w:p>
    <w:p w14:paraId="052C4F3D" w14:textId="38DAE9F2" w:rsidR="008B5C83" w:rsidRPr="00150C6A" w:rsidRDefault="008B5C83" w:rsidP="008B5C83">
      <w:pPr>
        <w:pStyle w:val="Naslov3"/>
        <w:rPr>
          <w:noProof/>
        </w:rPr>
      </w:pPr>
      <w:bookmarkStart w:id="142" w:name="_Toc239157483"/>
      <w:r w:rsidRPr="00150C6A">
        <w:rPr>
          <w:noProof/>
        </w:rPr>
        <w:lastRenderedPageBreak/>
        <w:t>Referenca ponujene video-mešalne mize (OBR-5)</w:t>
      </w:r>
      <w:bookmarkEnd w:id="142"/>
    </w:p>
    <w:p w14:paraId="108CDB59" w14:textId="77777777" w:rsidR="006562D9" w:rsidRPr="00150C6A" w:rsidRDefault="006562D9" w:rsidP="006562D9"/>
    <w:p w14:paraId="55FB58C6" w14:textId="06C7991C" w:rsidR="008B5C83" w:rsidRPr="00150C6A" w:rsidRDefault="006562D9" w:rsidP="006562D9">
      <w:pPr>
        <w:rPr>
          <w:rFonts w:ascii="Aptos" w:hAnsi="Aptos"/>
        </w:rPr>
      </w:pPr>
      <w:r w:rsidRPr="00150C6A">
        <w:rPr>
          <w:rFonts w:ascii="Aptos" w:hAnsi="Aptos"/>
        </w:rPr>
        <w:t>Ponudnik mora razpolagati z najmanj eno (1) referenco, iz katere izhaja, da je znamka, model in/ali tip ponujene video-mešalna miza že instalirana pri  TV postaji ali v reportažnem vozilu TV postaje, ki oddaja vsaj 1 TV program in ima zaposlenih najmanj 50 ljudi.</w:t>
      </w:r>
    </w:p>
    <w:p w14:paraId="2AF854DC" w14:textId="60492B5E" w:rsidR="00961486" w:rsidRPr="00150C6A" w:rsidRDefault="1816225D" w:rsidP="00961486">
      <w:pPr>
        <w:pStyle w:val="Naslov3"/>
        <w:rPr>
          <w:b w:val="0"/>
          <w:bCs w:val="0"/>
          <w:noProof/>
        </w:rPr>
      </w:pPr>
      <w:bookmarkStart w:id="143" w:name="_Toc239157484"/>
      <w:r w:rsidRPr="00150C6A">
        <w:rPr>
          <w:noProof/>
        </w:rPr>
        <w:t>Izjava o predložitvi garancije za dobro izvedbo pogodbenih obveznosti (OBR-</w:t>
      </w:r>
      <w:r w:rsidR="008B5C83" w:rsidRPr="00150C6A">
        <w:rPr>
          <w:noProof/>
        </w:rPr>
        <w:t>6</w:t>
      </w:r>
      <w:r w:rsidRPr="00150C6A">
        <w:rPr>
          <w:noProof/>
        </w:rPr>
        <w:t>)</w:t>
      </w:r>
      <w:bookmarkEnd w:id="143"/>
    </w:p>
    <w:p w14:paraId="13DC407C" w14:textId="77777777" w:rsidR="00961486" w:rsidRPr="00150C6A" w:rsidRDefault="00961486" w:rsidP="00961486"/>
    <w:p w14:paraId="0E846109" w14:textId="54B23BD9" w:rsidR="00961486" w:rsidRPr="00150C6A" w:rsidRDefault="00961486" w:rsidP="00961486">
      <w:pPr>
        <w:rPr>
          <w:rFonts w:ascii="Aptos" w:hAnsi="Aptos"/>
          <w:bCs/>
          <w:iCs/>
          <w:noProof/>
        </w:rPr>
      </w:pPr>
      <w:r w:rsidRPr="00150C6A">
        <w:rPr>
          <w:rFonts w:ascii="Aptos" w:hAnsi="Aptos"/>
          <w:bCs/>
          <w:iCs/>
          <w:noProof/>
        </w:rPr>
        <w:t xml:space="preserve">Izbrani ponudnik </w:t>
      </w:r>
      <w:r w:rsidR="00375397" w:rsidRPr="00150C6A">
        <w:rPr>
          <w:rFonts w:ascii="Aptos" w:hAnsi="Aptos"/>
          <w:bCs/>
          <w:iCs/>
          <w:noProof/>
        </w:rPr>
        <w:t xml:space="preserve">za posamezen sklop </w:t>
      </w:r>
      <w:r w:rsidRPr="00150C6A">
        <w:rPr>
          <w:rFonts w:ascii="Aptos" w:hAnsi="Aptos"/>
          <w:bCs/>
          <w:iCs/>
          <w:noProof/>
        </w:rPr>
        <w:t xml:space="preserve">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236550" w:rsidRPr="00150C6A">
        <w:rPr>
          <w:rFonts w:ascii="Aptos" w:hAnsi="Aptos"/>
          <w:b/>
          <w:iCs/>
          <w:noProof/>
        </w:rPr>
        <w:t>5</w:t>
      </w:r>
      <w:r w:rsidRPr="00150C6A">
        <w:rPr>
          <w:rFonts w:ascii="Aptos" w:hAnsi="Aptos"/>
          <w:b/>
          <w:iCs/>
          <w:noProof/>
        </w:rPr>
        <w:t xml:space="preserve"> % pogodbene vrednosti z vključenim DDV</w:t>
      </w:r>
      <w:r w:rsidRPr="00150C6A">
        <w:rPr>
          <w:rFonts w:ascii="Aptos" w:hAnsi="Aptos"/>
          <w:bCs/>
          <w:iCs/>
          <w:noProof/>
        </w:rPr>
        <w:t xml:space="preserve">, nepreklicno, brezpogojno in plačljivo na prvi poziv naročnika, </w:t>
      </w:r>
      <w:r w:rsidRPr="00150C6A">
        <w:rPr>
          <w:rFonts w:ascii="Aptos" w:hAnsi="Aptos"/>
          <w:b/>
          <w:iCs/>
          <w:noProof/>
        </w:rPr>
        <w:t>veljavno do 31. 12. 202</w:t>
      </w:r>
      <w:r w:rsidR="00375397" w:rsidRPr="00150C6A">
        <w:rPr>
          <w:rFonts w:ascii="Aptos" w:hAnsi="Aptos"/>
          <w:b/>
          <w:iCs/>
          <w:noProof/>
        </w:rPr>
        <w:t>7</w:t>
      </w:r>
      <w:r w:rsidRPr="00150C6A">
        <w:rPr>
          <w:rFonts w:ascii="Aptos" w:hAnsi="Aptos"/>
          <w:b/>
          <w:iCs/>
          <w:noProof/>
        </w:rPr>
        <w:t>.</w:t>
      </w:r>
    </w:p>
    <w:p w14:paraId="0E26D746" w14:textId="77777777" w:rsidR="0077105C" w:rsidRPr="00150C6A" w:rsidRDefault="0077105C" w:rsidP="00961486">
      <w:pPr>
        <w:rPr>
          <w:rFonts w:ascii="Aptos" w:hAnsi="Aptos"/>
          <w:bCs/>
          <w:iCs/>
          <w:noProof/>
        </w:rPr>
      </w:pPr>
    </w:p>
    <w:p w14:paraId="0528DB1B" w14:textId="0C3A57C2" w:rsidR="00961486" w:rsidRPr="00150C6A" w:rsidRDefault="00961486" w:rsidP="00961486">
      <w:pPr>
        <w:rPr>
          <w:rFonts w:ascii="Aptos" w:hAnsi="Aptos"/>
          <w:bCs/>
          <w:iCs/>
          <w:noProof/>
        </w:rPr>
      </w:pPr>
      <w:r w:rsidRPr="00150C6A">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6C47A6C5" w14:textId="2A89E4D6" w:rsidR="00961486" w:rsidRPr="00150C6A" w:rsidRDefault="1816225D" w:rsidP="00961486">
      <w:pPr>
        <w:pStyle w:val="Naslov3"/>
        <w:rPr>
          <w:b w:val="0"/>
          <w:bCs w:val="0"/>
        </w:rPr>
      </w:pPr>
      <w:bookmarkStart w:id="144" w:name="_Toc239157485"/>
      <w:r w:rsidRPr="00150C6A">
        <w:t>Izjava o posredovanju podatkov o razkritju lastništva ponudnika (OBR-</w:t>
      </w:r>
      <w:r w:rsidR="008B5C83" w:rsidRPr="00150C6A">
        <w:t>7</w:t>
      </w:r>
      <w:r w:rsidRPr="00150C6A">
        <w:t>)</w:t>
      </w:r>
      <w:bookmarkEnd w:id="144"/>
    </w:p>
    <w:p w14:paraId="13D5CE4D" w14:textId="77777777" w:rsidR="00961486" w:rsidRPr="00150C6A" w:rsidRDefault="00961486" w:rsidP="00961486"/>
    <w:p w14:paraId="0C5827D5" w14:textId="77777777" w:rsidR="00961486" w:rsidRPr="00150C6A" w:rsidRDefault="00961486" w:rsidP="00961486">
      <w:pPr>
        <w:rPr>
          <w:rFonts w:ascii="Aptos" w:hAnsi="Aptos"/>
          <w:bCs/>
          <w:iCs/>
          <w:noProof/>
        </w:rPr>
      </w:pPr>
      <w:r w:rsidRPr="00150C6A">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150C6A" w:rsidRDefault="00961486" w:rsidP="00961486">
      <w:pPr>
        <w:rPr>
          <w:rFonts w:ascii="Aptos" w:hAnsi="Aptos"/>
          <w:bCs/>
          <w:iCs/>
          <w:noProof/>
        </w:rPr>
      </w:pPr>
    </w:p>
    <w:p w14:paraId="79F53B6D" w14:textId="77777777" w:rsidR="00961486" w:rsidRPr="00150C6A" w:rsidRDefault="00961486" w:rsidP="00961486">
      <w:pPr>
        <w:rPr>
          <w:rFonts w:ascii="Aptos" w:hAnsi="Aptos"/>
          <w:bCs/>
          <w:iCs/>
          <w:noProof/>
        </w:rPr>
      </w:pPr>
      <w:r w:rsidRPr="00150C6A">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150C6A" w:rsidRDefault="00961486" w:rsidP="00961486">
      <w:pPr>
        <w:rPr>
          <w:rFonts w:ascii="Aptos" w:hAnsi="Aptos"/>
          <w:bCs/>
          <w:iCs/>
          <w:noProof/>
        </w:rPr>
      </w:pPr>
    </w:p>
    <w:p w14:paraId="1ED448F4" w14:textId="77777777" w:rsidR="00961486" w:rsidRPr="00150C6A" w:rsidRDefault="00961486" w:rsidP="00961486">
      <w:pPr>
        <w:rPr>
          <w:rFonts w:ascii="Aptos" w:hAnsi="Aptos"/>
          <w:bCs/>
          <w:iCs/>
          <w:noProof/>
        </w:rPr>
      </w:pPr>
      <w:r w:rsidRPr="00150C6A">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150C6A" w:rsidRDefault="00961486" w:rsidP="00961486">
      <w:pPr>
        <w:rPr>
          <w:rFonts w:ascii="Aptos" w:hAnsi="Aptos"/>
          <w:bCs/>
          <w:iCs/>
          <w:noProof/>
        </w:rPr>
      </w:pPr>
    </w:p>
    <w:p w14:paraId="7505887C" w14:textId="77777777" w:rsidR="00961486" w:rsidRPr="00150C6A" w:rsidRDefault="00961486" w:rsidP="00961486">
      <w:pPr>
        <w:rPr>
          <w:rFonts w:ascii="Aptos" w:hAnsi="Aptos"/>
          <w:b/>
          <w:iCs/>
          <w:noProof/>
        </w:rPr>
      </w:pPr>
      <w:r w:rsidRPr="00150C6A">
        <w:rPr>
          <w:rFonts w:ascii="Aptos" w:hAnsi="Aptos"/>
          <w:b/>
          <w:iCs/>
          <w:noProof/>
        </w:rPr>
        <w:t>Pojasnilo:</w:t>
      </w:r>
    </w:p>
    <w:p w14:paraId="7051FDEC" w14:textId="77777777" w:rsidR="00961486" w:rsidRPr="00150C6A" w:rsidRDefault="00961486" w:rsidP="00961486">
      <w:pPr>
        <w:rPr>
          <w:rFonts w:ascii="Aptos" w:hAnsi="Aptos"/>
          <w:bCs/>
          <w:iCs/>
          <w:noProof/>
        </w:rPr>
      </w:pPr>
    </w:p>
    <w:p w14:paraId="5CDA5D70" w14:textId="64BA7B08" w:rsidR="00F670B5" w:rsidRPr="00150C6A" w:rsidRDefault="00961486" w:rsidP="00961486">
      <w:pPr>
        <w:rPr>
          <w:rFonts w:ascii="Aptos" w:hAnsi="Aptos"/>
          <w:bCs/>
          <w:iCs/>
          <w:noProof/>
        </w:rPr>
      </w:pPr>
      <w:r w:rsidRPr="00150C6A">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800F80" w14:textId="1B3A3022" w:rsidR="00771586" w:rsidRPr="00150C6A" w:rsidRDefault="249E4423" w:rsidP="00771586">
      <w:pPr>
        <w:pStyle w:val="Naslov3"/>
        <w:rPr>
          <w:noProof/>
        </w:rPr>
      </w:pPr>
      <w:bookmarkStart w:id="145" w:name="_toc1958"/>
      <w:bookmarkStart w:id="146" w:name="_Toc128383640"/>
      <w:bookmarkStart w:id="147" w:name="_Toc239157486"/>
      <w:bookmarkStart w:id="148" w:name="_Toc15030896"/>
      <w:bookmarkStart w:id="149" w:name="_Toc218393808"/>
      <w:bookmarkStart w:id="150" w:name="_Toc224527409"/>
      <w:bookmarkEnd w:id="141"/>
      <w:bookmarkEnd w:id="145"/>
      <w:r w:rsidRPr="00150C6A">
        <w:rPr>
          <w:noProof/>
        </w:rPr>
        <w:t xml:space="preserve">Dokazila, iz katerih je razvidno izpolnjevanje </w:t>
      </w:r>
      <w:bookmarkEnd w:id="146"/>
      <w:r w:rsidR="2B784FA6" w:rsidRPr="00150C6A">
        <w:rPr>
          <w:noProof/>
        </w:rPr>
        <w:t>pogojev za sodelovanje</w:t>
      </w:r>
      <w:r w:rsidR="1816225D" w:rsidRPr="00150C6A">
        <w:rPr>
          <w:noProof/>
        </w:rPr>
        <w:t xml:space="preserve"> in tehničnih zahtev</w:t>
      </w:r>
      <w:bookmarkEnd w:id="147"/>
    </w:p>
    <w:p w14:paraId="3220E967" w14:textId="77777777" w:rsidR="0009647A" w:rsidRPr="00150C6A" w:rsidRDefault="0009647A" w:rsidP="0009647A"/>
    <w:p w14:paraId="0C48C09E" w14:textId="723FD885" w:rsidR="00AD15A7" w:rsidRPr="00150C6A" w:rsidRDefault="00062CCA" w:rsidP="007C0BF6">
      <w:pPr>
        <w:spacing w:line="280" w:lineRule="atLeast"/>
        <w:rPr>
          <w:rFonts w:ascii="Aptos" w:hAnsi="Aptos"/>
        </w:rPr>
      </w:pPr>
      <w:r w:rsidRPr="00150C6A">
        <w:rPr>
          <w:rFonts w:ascii="Aptos" w:hAnsi="Aptos"/>
        </w:rPr>
        <w:t xml:space="preserve">Ponudniki morajo v svoji ponudbeni dokumentaciji predložiti </w:t>
      </w:r>
      <w:r w:rsidR="00F670B5" w:rsidRPr="00150C6A">
        <w:rPr>
          <w:rFonts w:ascii="Aptos" w:hAnsi="Aptos"/>
        </w:rPr>
        <w:t xml:space="preserve">tudi </w:t>
      </w:r>
      <w:r w:rsidRPr="00150C6A">
        <w:rPr>
          <w:rFonts w:ascii="Aptos" w:hAnsi="Aptos"/>
        </w:rPr>
        <w:t>dokazila</w:t>
      </w:r>
      <w:r w:rsidR="00F670B5" w:rsidRPr="00150C6A">
        <w:rPr>
          <w:rFonts w:ascii="Aptos" w:hAnsi="Aptos"/>
        </w:rPr>
        <w:t>, ki so zahtevana v posameznih poglavjih Dokumentacije v zvezi z oddajo javnega naročila</w:t>
      </w:r>
      <w:r w:rsidR="002B1B0E" w:rsidRPr="00150C6A">
        <w:rPr>
          <w:rFonts w:ascii="Aptos" w:hAnsi="Aptos"/>
        </w:rPr>
        <w:t xml:space="preserve"> in iz katerih je razvidno izpolnjevanje naročnikovih tehničnih zahtev.</w:t>
      </w:r>
    </w:p>
    <w:p w14:paraId="0A9FF15A" w14:textId="2DB053C0" w:rsidR="00AD15A7" w:rsidRPr="00150C6A" w:rsidRDefault="00AD15A7" w:rsidP="00AD15A7">
      <w:pPr>
        <w:pStyle w:val="Naslov3"/>
        <w:rPr>
          <w:noProof/>
        </w:rPr>
      </w:pPr>
      <w:bookmarkStart w:id="151" w:name="_Toc239157487"/>
      <w:r w:rsidRPr="00150C6A">
        <w:rPr>
          <w:noProof/>
        </w:rPr>
        <w:t>Specifikacija ponudbe</w:t>
      </w:r>
      <w:bookmarkEnd w:id="151"/>
    </w:p>
    <w:p w14:paraId="34FACACF" w14:textId="77777777" w:rsidR="00AD15A7" w:rsidRPr="00150C6A" w:rsidRDefault="00AD15A7" w:rsidP="00AD15A7"/>
    <w:p w14:paraId="79449A61" w14:textId="05799288" w:rsidR="00AD15A7" w:rsidRPr="00150C6A" w:rsidRDefault="00AD15A7" w:rsidP="007C0BF6">
      <w:pPr>
        <w:spacing w:line="280" w:lineRule="atLeast"/>
        <w:rPr>
          <w:rFonts w:ascii="Aptos" w:hAnsi="Aptos"/>
        </w:rPr>
      </w:pPr>
      <w:r w:rsidRPr="00150C6A">
        <w:rPr>
          <w:rFonts w:ascii="Aptos" w:hAnsi="Aptos"/>
        </w:rPr>
        <w:t>Ponudniki morajo v svoji ponudbeni dokumentaciji predložiti tudi lastno specifikacijo ponudbe.</w:t>
      </w:r>
    </w:p>
    <w:p w14:paraId="0A7FB665" w14:textId="1E7A5CC7" w:rsidR="00FD7804" w:rsidRPr="00150C6A" w:rsidRDefault="4D979F8D" w:rsidP="00687E5E">
      <w:pPr>
        <w:pStyle w:val="Naslov3"/>
        <w:rPr>
          <w:b w:val="0"/>
          <w:bCs w:val="0"/>
        </w:rPr>
      </w:pPr>
      <w:bookmarkStart w:id="152" w:name="_Toc87943484"/>
      <w:bookmarkStart w:id="153" w:name="_Toc128383639"/>
      <w:bookmarkStart w:id="154" w:name="_Toc239157488"/>
      <w:r w:rsidRPr="00150C6A">
        <w:lastRenderedPageBreak/>
        <w:t>ESPD obrazec</w:t>
      </w:r>
      <w:bookmarkEnd w:id="152"/>
      <w:bookmarkEnd w:id="153"/>
      <w:bookmarkEnd w:id="154"/>
    </w:p>
    <w:p w14:paraId="694CD3A2" w14:textId="77777777" w:rsidR="00FD7804" w:rsidRPr="00150C6A" w:rsidRDefault="00FD7804" w:rsidP="00FD7804">
      <w:pPr>
        <w:rPr>
          <w:rFonts w:ascii="Aptos" w:hAnsi="Aptos"/>
        </w:rPr>
      </w:pPr>
    </w:p>
    <w:p w14:paraId="2729F95A" w14:textId="37276BB9" w:rsidR="00FD7804" w:rsidRPr="00150C6A" w:rsidRDefault="00FD7804" w:rsidP="007C0BF6">
      <w:pPr>
        <w:spacing w:line="280" w:lineRule="atLeast"/>
        <w:rPr>
          <w:rFonts w:ascii="Aptos" w:hAnsi="Aptos"/>
        </w:rPr>
      </w:pPr>
      <w:r w:rsidRPr="00150C6A">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7CA13C" w14:textId="3B98A7A5" w:rsidR="00FD7804" w:rsidRPr="00150C6A" w:rsidRDefault="00FD7804" w:rsidP="007C0BF6">
      <w:pPr>
        <w:spacing w:line="280" w:lineRule="atLeast"/>
        <w:rPr>
          <w:rFonts w:ascii="Aptos" w:hAnsi="Aptos" w:cs="Arial"/>
          <w:szCs w:val="20"/>
          <w:lang w:eastAsia="sl-SI"/>
        </w:rPr>
      </w:pPr>
      <w:r w:rsidRPr="00150C6A">
        <w:rPr>
          <w:rFonts w:ascii="Aptos" w:hAnsi="Aptos" w:cs="Arial"/>
          <w:szCs w:val="20"/>
          <w:lang w:eastAsia="sl-SI"/>
        </w:rPr>
        <w:t>Navedbe v ESPD in/ali dokazila, ki jih predloži gospodarski subjekt, morajo biti veljavni.</w:t>
      </w:r>
    </w:p>
    <w:p w14:paraId="4B425FE0" w14:textId="200447B6" w:rsidR="00FD7804" w:rsidRPr="00150C6A" w:rsidRDefault="00FD7804" w:rsidP="007C0BF6">
      <w:pPr>
        <w:spacing w:line="280" w:lineRule="atLeast"/>
        <w:rPr>
          <w:rFonts w:ascii="Aptos" w:hAnsi="Aptos"/>
        </w:rPr>
      </w:pPr>
      <w:r w:rsidRPr="00150C6A">
        <w:rPr>
          <w:rFonts w:ascii="Aptos" w:hAnsi="Aptos"/>
        </w:rPr>
        <w:t xml:space="preserve">Gospodarski subjekt naročnikov obrazec ESPD (datoteka XML) uvozi na spletni strani portala javnih naročil/ESPD: </w:t>
      </w:r>
      <w:hyperlink r:id="rId18" w:history="1">
        <w:r w:rsidR="00200D0D" w:rsidRPr="00150C6A">
          <w:rPr>
            <w:rStyle w:val="Hiperpovezava"/>
            <w:rFonts w:ascii="Aptos" w:hAnsi="Aptos"/>
          </w:rPr>
          <w:t>https://ejn.gov.si/espd/ /</w:t>
        </w:r>
      </w:hyperlink>
      <w:r w:rsidRPr="00150C6A">
        <w:rPr>
          <w:rFonts w:ascii="Aptos" w:hAnsi="Aptos"/>
        </w:rPr>
        <w:t xml:space="preserve"> in njega neposredno vnese zahtevane podatke.</w:t>
      </w:r>
    </w:p>
    <w:p w14:paraId="4C64EF7D" w14:textId="77777777" w:rsidR="00FD7804" w:rsidRPr="00150C6A" w:rsidRDefault="00FD7804" w:rsidP="007C0BF6">
      <w:pPr>
        <w:spacing w:line="280" w:lineRule="atLeast"/>
        <w:rPr>
          <w:rFonts w:ascii="Aptos" w:hAnsi="Aptos"/>
        </w:rPr>
      </w:pPr>
    </w:p>
    <w:p w14:paraId="57446374" w14:textId="77777777" w:rsidR="00FD7804" w:rsidRPr="00150C6A" w:rsidRDefault="00FD7804" w:rsidP="007C0BF6">
      <w:pPr>
        <w:spacing w:line="280" w:lineRule="atLeast"/>
        <w:rPr>
          <w:rFonts w:ascii="Aptos" w:hAnsi="Aptos"/>
        </w:rPr>
      </w:pPr>
      <w:r w:rsidRPr="00150C6A">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150C6A" w:rsidRDefault="00FD7804" w:rsidP="007C0BF6">
      <w:pPr>
        <w:spacing w:line="280" w:lineRule="atLeast"/>
        <w:rPr>
          <w:rFonts w:ascii="Aptos" w:hAnsi="Aptos"/>
        </w:rPr>
      </w:pPr>
    </w:p>
    <w:p w14:paraId="51A72E1F" w14:textId="77777777" w:rsidR="00FD7804" w:rsidRPr="00150C6A" w:rsidRDefault="00FD7804" w:rsidP="007C0BF6">
      <w:pPr>
        <w:spacing w:line="280" w:lineRule="atLeast"/>
        <w:rPr>
          <w:rFonts w:ascii="Aptos" w:hAnsi="Aptos"/>
        </w:rPr>
      </w:pPr>
      <w:r w:rsidRPr="00150C6A">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150C6A" w:rsidRDefault="00FD7804" w:rsidP="007C0BF6">
      <w:pPr>
        <w:spacing w:line="280" w:lineRule="atLeast"/>
        <w:rPr>
          <w:rFonts w:ascii="Aptos" w:hAnsi="Aptos"/>
        </w:rPr>
      </w:pPr>
    </w:p>
    <w:p w14:paraId="6177C4A1" w14:textId="7D401D58" w:rsidR="00F25164" w:rsidRPr="00150C6A" w:rsidRDefault="00FD7804" w:rsidP="00D639DC">
      <w:pPr>
        <w:spacing w:line="280" w:lineRule="atLeast"/>
        <w:rPr>
          <w:rFonts w:ascii="Aptos" w:hAnsi="Aptos"/>
        </w:rPr>
      </w:pPr>
      <w:r w:rsidRPr="00150C6A">
        <w:rPr>
          <w:rFonts w:ascii="Aptos" w:hAnsi="Aptos"/>
        </w:rPr>
        <w:t>Za ostale sodelujoče ponudnik v razdelek »Sodelujoči«, del »ESPD – ostali sodelujoči« priloži lastnoročno podpisane ESPD v pdf. obliki, ali v elektronski obliki podpisan xml.</w:t>
      </w:r>
    </w:p>
    <w:p w14:paraId="03D21AC8" w14:textId="77777777" w:rsidR="00D639DC" w:rsidRPr="00150C6A" w:rsidRDefault="00D639DC">
      <w:pPr>
        <w:jc w:val="left"/>
        <w:rPr>
          <w:rFonts w:ascii="Aptos" w:hAnsi="Aptos" w:cs="Arial"/>
          <w:b/>
          <w:bCs/>
          <w:noProof/>
          <w:kern w:val="32"/>
          <w:sz w:val="24"/>
          <w:szCs w:val="32"/>
        </w:rPr>
      </w:pPr>
      <w:bookmarkStart w:id="155" w:name="_Toc194660648"/>
      <w:bookmarkStart w:id="156" w:name="_Hlk106697368"/>
      <w:bookmarkStart w:id="157" w:name="_Toc6200337"/>
      <w:bookmarkStart w:id="158" w:name="_Toc14052257"/>
      <w:bookmarkStart w:id="159" w:name="_Toc14052434"/>
      <w:bookmarkStart w:id="160" w:name="_Toc14055378"/>
      <w:bookmarkStart w:id="161" w:name="_Toc15030897"/>
      <w:bookmarkStart w:id="162" w:name="_Toc224527416"/>
      <w:bookmarkEnd w:id="148"/>
      <w:bookmarkEnd w:id="149"/>
      <w:bookmarkEnd w:id="150"/>
      <w:r w:rsidRPr="00150C6A">
        <w:rPr>
          <w:rFonts w:ascii="Aptos" w:hAnsi="Aptos"/>
          <w:b/>
          <w:bCs/>
          <w:noProof/>
        </w:rPr>
        <w:br w:type="page"/>
      </w:r>
    </w:p>
    <w:p w14:paraId="4842AC2A" w14:textId="140E3C57" w:rsidR="0065088A" w:rsidRPr="00150C6A" w:rsidRDefault="7967625E" w:rsidP="5A453408">
      <w:pPr>
        <w:pStyle w:val="Naslov1"/>
        <w:tabs>
          <w:tab w:val="clear" w:pos="716"/>
          <w:tab w:val="num" w:pos="284"/>
        </w:tabs>
        <w:ind w:hanging="716"/>
        <w:rPr>
          <w:rFonts w:ascii="Aptos" w:hAnsi="Aptos"/>
          <w:b/>
          <w:bCs/>
          <w:noProof/>
        </w:rPr>
      </w:pPr>
      <w:bookmarkStart w:id="163" w:name="_Toc239157489"/>
      <w:r w:rsidRPr="00150C6A">
        <w:rPr>
          <w:rFonts w:ascii="Aptos" w:hAnsi="Aptos"/>
          <w:b/>
          <w:bCs/>
          <w:noProof/>
        </w:rPr>
        <w:lastRenderedPageBreak/>
        <w:t>MERIL</w:t>
      </w:r>
      <w:r w:rsidR="009011B7" w:rsidRPr="00150C6A">
        <w:rPr>
          <w:rFonts w:ascii="Aptos" w:hAnsi="Aptos"/>
          <w:b/>
          <w:bCs/>
          <w:noProof/>
        </w:rPr>
        <w:t>O</w:t>
      </w:r>
      <w:r w:rsidRPr="00150C6A">
        <w:rPr>
          <w:rFonts w:ascii="Aptos" w:hAnsi="Aptos"/>
          <w:b/>
          <w:bCs/>
          <w:noProof/>
        </w:rPr>
        <w:t xml:space="preserve"> ZA IZBIRO NAJUGODNEJŠEGA PONUDNIKA</w:t>
      </w:r>
      <w:bookmarkEnd w:id="155"/>
      <w:bookmarkEnd w:id="163"/>
    </w:p>
    <w:p w14:paraId="6814DDC2" w14:textId="77777777" w:rsidR="0041716D" w:rsidRPr="00150C6A" w:rsidRDefault="0041716D" w:rsidP="0041716D">
      <w:pPr>
        <w:rPr>
          <w:rFonts w:ascii="Aptos" w:hAnsi="Aptos"/>
        </w:rPr>
      </w:pPr>
    </w:p>
    <w:p w14:paraId="7297DA20" w14:textId="4E6F90AE" w:rsidR="009011B7" w:rsidRPr="00150C6A" w:rsidRDefault="009011B7" w:rsidP="009011B7">
      <w:pPr>
        <w:rPr>
          <w:rFonts w:ascii="Aptos" w:hAnsi="Aptos"/>
        </w:rPr>
      </w:pPr>
      <w:r w:rsidRPr="00150C6A">
        <w:rPr>
          <w:rFonts w:ascii="Aptos" w:hAnsi="Aptos"/>
        </w:rPr>
        <w:t xml:space="preserve">Naročnik bo izbral najugodnejšega ponudnika </w:t>
      </w:r>
      <w:r w:rsidR="00375397" w:rsidRPr="00150C6A">
        <w:rPr>
          <w:rFonts w:ascii="Aptos" w:hAnsi="Aptos"/>
        </w:rPr>
        <w:t xml:space="preserve">za posamezen sklop </w:t>
      </w:r>
      <w:r w:rsidRPr="00150C6A">
        <w:rPr>
          <w:rFonts w:ascii="Aptos" w:hAnsi="Aptos"/>
        </w:rPr>
        <w:t>na podlagi ekonomsko najugodnejše ponudbe. Najugodnejšega ponudnika se bo izbralo na podlagi najnižje končne cene</w:t>
      </w:r>
      <w:r w:rsidR="00101DDB" w:rsidRPr="00150C6A">
        <w:rPr>
          <w:rFonts w:ascii="Aptos" w:hAnsi="Aptos"/>
        </w:rPr>
        <w:t>, ki vključuje v sklopu A tudi vrednost opcijske ponudbe</w:t>
      </w:r>
      <w:r w:rsidRPr="00150C6A">
        <w:rPr>
          <w:rFonts w:ascii="Aptos" w:hAnsi="Aptos"/>
        </w:rPr>
        <w:t>.</w:t>
      </w:r>
    </w:p>
    <w:p w14:paraId="4697F9C8" w14:textId="77777777" w:rsidR="009011B7" w:rsidRPr="00150C6A" w:rsidRDefault="009011B7" w:rsidP="009011B7">
      <w:pPr>
        <w:rPr>
          <w:rFonts w:ascii="Aptos" w:hAnsi="Aptos"/>
        </w:rPr>
      </w:pPr>
    </w:p>
    <w:p w14:paraId="4F5646BF" w14:textId="77777777" w:rsidR="009011B7" w:rsidRPr="00150C6A" w:rsidRDefault="009011B7" w:rsidP="009011B7">
      <w:pPr>
        <w:rPr>
          <w:rFonts w:ascii="Aptos" w:hAnsi="Aptos"/>
        </w:rPr>
      </w:pPr>
      <w:r w:rsidRPr="00150C6A">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3BE4E61A" w14:textId="77777777" w:rsidR="009011B7" w:rsidRPr="00150C6A" w:rsidRDefault="009011B7" w:rsidP="009011B7">
      <w:pPr>
        <w:rPr>
          <w:rFonts w:ascii="Aptos" w:hAnsi="Aptos"/>
        </w:rPr>
      </w:pPr>
    </w:p>
    <w:tbl>
      <w:tblPr>
        <w:tblW w:w="9230" w:type="dxa"/>
        <w:tblLook w:val="04A0" w:firstRow="1" w:lastRow="0" w:firstColumn="1" w:lastColumn="0" w:noHBand="0" w:noVBand="1"/>
      </w:tblPr>
      <w:tblGrid>
        <w:gridCol w:w="4615"/>
        <w:gridCol w:w="4615"/>
      </w:tblGrid>
      <w:tr w:rsidR="009011B7" w:rsidRPr="00150C6A" w14:paraId="23F77A98" w14:textId="77777777" w:rsidTr="0058691A">
        <w:trPr>
          <w:trHeight w:val="311"/>
        </w:trPr>
        <w:tc>
          <w:tcPr>
            <w:tcW w:w="4615" w:type="dxa"/>
          </w:tcPr>
          <w:p w14:paraId="575C4FAE" w14:textId="77777777" w:rsidR="009011B7" w:rsidRPr="00150C6A" w:rsidRDefault="009011B7" w:rsidP="009011B7">
            <w:pPr>
              <w:rPr>
                <w:rFonts w:ascii="Aptos" w:hAnsi="Aptos"/>
                <w:b/>
                <w:bCs/>
              </w:rPr>
            </w:pPr>
            <w:bookmarkStart w:id="164" w:name="_Hlk526408966"/>
            <w:r w:rsidRPr="00150C6A">
              <w:rPr>
                <w:rFonts w:ascii="Aptos" w:hAnsi="Aptos"/>
                <w:b/>
                <w:bCs/>
              </w:rPr>
              <w:t>C = (C</w:t>
            </w:r>
            <w:r w:rsidRPr="00150C6A">
              <w:rPr>
                <w:rFonts w:ascii="Aptos" w:hAnsi="Aptos"/>
                <w:b/>
                <w:bCs/>
                <w:vertAlign w:val="subscript"/>
              </w:rPr>
              <w:t>MIN</w:t>
            </w:r>
            <w:r w:rsidRPr="00150C6A">
              <w:rPr>
                <w:rFonts w:ascii="Aptos" w:hAnsi="Aptos"/>
                <w:b/>
                <w:bCs/>
              </w:rPr>
              <w:t>/C</w:t>
            </w:r>
            <w:r w:rsidRPr="00150C6A">
              <w:rPr>
                <w:rFonts w:ascii="Aptos" w:hAnsi="Aptos"/>
                <w:b/>
                <w:bCs/>
                <w:vertAlign w:val="subscript"/>
              </w:rPr>
              <w:t>PON</w:t>
            </w:r>
            <w:r w:rsidRPr="00150C6A">
              <w:rPr>
                <w:rFonts w:ascii="Aptos" w:hAnsi="Aptos"/>
                <w:b/>
                <w:bCs/>
              </w:rPr>
              <w:t>) x 100</w:t>
            </w:r>
          </w:p>
          <w:p w14:paraId="0B69B70E" w14:textId="77777777" w:rsidR="009011B7" w:rsidRPr="00150C6A" w:rsidRDefault="009011B7" w:rsidP="009011B7">
            <w:pPr>
              <w:rPr>
                <w:rFonts w:ascii="Aptos" w:hAnsi="Aptos"/>
              </w:rPr>
            </w:pPr>
          </w:p>
        </w:tc>
        <w:tc>
          <w:tcPr>
            <w:tcW w:w="4615" w:type="dxa"/>
          </w:tcPr>
          <w:p w14:paraId="71A05CB0" w14:textId="77777777" w:rsidR="009011B7" w:rsidRPr="00150C6A" w:rsidRDefault="009011B7" w:rsidP="009011B7">
            <w:pPr>
              <w:rPr>
                <w:rFonts w:ascii="Aptos" w:hAnsi="Aptos"/>
              </w:rPr>
            </w:pPr>
            <w:r w:rsidRPr="00150C6A">
              <w:rPr>
                <w:rFonts w:ascii="Aptos" w:hAnsi="Aptos"/>
              </w:rPr>
              <w:t>C = Število točk za merilo »Ponujena cena«</w:t>
            </w:r>
          </w:p>
          <w:p w14:paraId="3010CC84" w14:textId="77777777" w:rsidR="009011B7" w:rsidRPr="00150C6A" w:rsidRDefault="009011B7" w:rsidP="009011B7">
            <w:pPr>
              <w:rPr>
                <w:rFonts w:ascii="Aptos" w:hAnsi="Aptos"/>
              </w:rPr>
            </w:pPr>
            <w:r w:rsidRPr="00150C6A">
              <w:rPr>
                <w:rFonts w:ascii="Aptos" w:hAnsi="Aptos"/>
              </w:rPr>
              <w:t>C</w:t>
            </w:r>
            <w:r w:rsidRPr="00150C6A">
              <w:rPr>
                <w:rFonts w:ascii="Aptos" w:hAnsi="Aptos"/>
                <w:vertAlign w:val="subscript"/>
              </w:rPr>
              <w:t>MIN</w:t>
            </w:r>
            <w:r w:rsidRPr="00150C6A">
              <w:rPr>
                <w:rFonts w:ascii="Aptos" w:hAnsi="Aptos"/>
              </w:rPr>
              <w:t> = Najnižja ponujena cena</w:t>
            </w:r>
          </w:p>
          <w:p w14:paraId="0F82B21B" w14:textId="77777777" w:rsidR="009011B7" w:rsidRPr="00150C6A" w:rsidRDefault="009011B7" w:rsidP="009011B7">
            <w:pPr>
              <w:rPr>
                <w:rFonts w:ascii="Aptos" w:hAnsi="Aptos"/>
              </w:rPr>
            </w:pPr>
            <w:r w:rsidRPr="00150C6A">
              <w:rPr>
                <w:rFonts w:ascii="Aptos" w:hAnsi="Aptos"/>
              </w:rPr>
              <w:t>C</w:t>
            </w:r>
            <w:r w:rsidRPr="00150C6A">
              <w:rPr>
                <w:rFonts w:ascii="Aptos" w:hAnsi="Aptos"/>
                <w:vertAlign w:val="subscript"/>
              </w:rPr>
              <w:t>PON</w:t>
            </w:r>
            <w:r w:rsidRPr="00150C6A">
              <w:rPr>
                <w:rFonts w:ascii="Aptos" w:hAnsi="Aptos"/>
              </w:rPr>
              <w:t> = Cena, ki se ocenjuje</w:t>
            </w:r>
          </w:p>
        </w:tc>
      </w:tr>
      <w:bookmarkEnd w:id="164"/>
    </w:tbl>
    <w:p w14:paraId="6826E951" w14:textId="77777777" w:rsidR="009011B7" w:rsidRPr="00150C6A" w:rsidRDefault="009011B7" w:rsidP="009011B7">
      <w:pPr>
        <w:rPr>
          <w:rFonts w:ascii="Aptos" w:hAnsi="Aptos"/>
        </w:rPr>
      </w:pPr>
    </w:p>
    <w:p w14:paraId="37D1A8EF" w14:textId="77777777" w:rsidR="009011B7" w:rsidRPr="00150C6A" w:rsidRDefault="009011B7" w:rsidP="009011B7">
      <w:pPr>
        <w:rPr>
          <w:rFonts w:ascii="Aptos" w:hAnsi="Aptos"/>
          <w:b/>
        </w:rPr>
      </w:pPr>
      <w:r w:rsidRPr="00150C6A">
        <w:rPr>
          <w:rFonts w:ascii="Aptos" w:hAnsi="Aptos"/>
          <w:b/>
        </w:rPr>
        <w:t>Največje možno število točk pri tem merilu = 100 točk</w:t>
      </w:r>
    </w:p>
    <w:p w14:paraId="500E0ACB" w14:textId="77777777" w:rsidR="009011B7" w:rsidRPr="00150C6A" w:rsidRDefault="009011B7" w:rsidP="0041716D">
      <w:pPr>
        <w:rPr>
          <w:rFonts w:ascii="Aptos" w:hAnsi="Aptos"/>
        </w:rPr>
      </w:pPr>
    </w:p>
    <w:p w14:paraId="117224C8" w14:textId="1DD09865" w:rsidR="0065088A" w:rsidRPr="00150C6A" w:rsidRDefault="7967625E" w:rsidP="00A96041">
      <w:pPr>
        <w:pStyle w:val="Naslov2"/>
      </w:pPr>
      <w:bookmarkStart w:id="165" w:name="_Toc477422319"/>
      <w:bookmarkStart w:id="166" w:name="_Toc170383338"/>
      <w:bookmarkStart w:id="167" w:name="_Toc176944027"/>
      <w:bookmarkStart w:id="168" w:name="_Toc239157490"/>
      <w:r w:rsidRPr="00150C6A">
        <w:t xml:space="preserve">Primer dveh ponudb z enakim </w:t>
      </w:r>
      <w:bookmarkEnd w:id="165"/>
      <w:r w:rsidRPr="00150C6A">
        <w:t>rezultatom ocenjevanja</w:t>
      </w:r>
      <w:bookmarkEnd w:id="166"/>
      <w:bookmarkEnd w:id="167"/>
      <w:bookmarkEnd w:id="168"/>
    </w:p>
    <w:p w14:paraId="6999BAC5" w14:textId="77777777" w:rsidR="0065088A" w:rsidRPr="00150C6A" w:rsidRDefault="0065088A" w:rsidP="0065088A"/>
    <w:p w14:paraId="1F2B0AA4" w14:textId="53441EA9" w:rsidR="00F84F51" w:rsidRPr="00150C6A" w:rsidRDefault="0065088A" w:rsidP="00F7660D">
      <w:pPr>
        <w:spacing w:line="280" w:lineRule="exact"/>
        <w:rPr>
          <w:rFonts w:ascii="Aptos" w:hAnsi="Aptos"/>
          <w:bCs/>
          <w:iCs/>
          <w:noProof/>
        </w:rPr>
      </w:pPr>
      <w:r w:rsidRPr="00150C6A">
        <w:rPr>
          <w:rFonts w:ascii="Aptos" w:hAnsi="Aptos"/>
          <w:bCs/>
          <w:iCs/>
          <w:noProof/>
        </w:rPr>
        <w:t xml:space="preserve">V primeru, da bosta (bodo) dva ali več ponudnikov </w:t>
      </w:r>
      <w:r w:rsidR="0009593F" w:rsidRPr="00150C6A">
        <w:rPr>
          <w:rFonts w:ascii="Aptos" w:hAnsi="Aptos"/>
          <w:bCs/>
          <w:iCs/>
          <w:noProof/>
        </w:rPr>
        <w:t>prejela enako število točk</w:t>
      </w:r>
      <w:r w:rsidR="00375397" w:rsidRPr="00150C6A">
        <w:rPr>
          <w:rFonts w:ascii="Aptos" w:hAnsi="Aptos"/>
          <w:bCs/>
          <w:iCs/>
          <w:noProof/>
        </w:rPr>
        <w:t xml:space="preserve"> za posamezen sklop</w:t>
      </w:r>
      <w:r w:rsidRPr="00150C6A">
        <w:rPr>
          <w:rFonts w:ascii="Aptos" w:hAnsi="Aptos"/>
          <w:bCs/>
          <w:iCs/>
          <w:noProof/>
        </w:rPr>
        <w:t xml:space="preserve">, bo izbran tisti ponudnik, </w:t>
      </w:r>
      <w:r w:rsidR="00F918C4" w:rsidRPr="00150C6A">
        <w:rPr>
          <w:rFonts w:ascii="Aptos" w:hAnsi="Aptos"/>
          <w:bCs/>
          <w:iCs/>
          <w:noProof/>
        </w:rPr>
        <w:t xml:space="preserve">ki bo </w:t>
      </w:r>
      <w:r w:rsidR="009011B7" w:rsidRPr="00150C6A">
        <w:rPr>
          <w:rFonts w:ascii="Aptos" w:hAnsi="Aptos"/>
          <w:bCs/>
          <w:iCs/>
          <w:noProof/>
        </w:rPr>
        <w:t>ponudil krajši rok dobave.</w:t>
      </w:r>
      <w:r w:rsidR="00375397" w:rsidRPr="00150C6A">
        <w:rPr>
          <w:rFonts w:ascii="Aptos" w:hAnsi="Aptos"/>
          <w:bCs/>
          <w:iCs/>
          <w:noProof/>
        </w:rPr>
        <w:t xml:space="preserve"> V primeru, da bosta (bodo) dva ali več ponudnikov ponudila enak rok dobave, bo izbran ponudnik, ki bo ponudil daljšo garancijsko obdobje.</w:t>
      </w:r>
    </w:p>
    <w:p w14:paraId="570C589D" w14:textId="77777777" w:rsidR="00F918C4" w:rsidRPr="00150C6A" w:rsidRDefault="00F918C4" w:rsidP="00F7660D">
      <w:pPr>
        <w:spacing w:line="280" w:lineRule="exact"/>
        <w:rPr>
          <w:rFonts w:ascii="Aptos" w:hAnsi="Aptos"/>
          <w:bCs/>
          <w:iCs/>
          <w:noProof/>
        </w:rPr>
      </w:pPr>
    </w:p>
    <w:p w14:paraId="2CF92E6E" w14:textId="77777777" w:rsidR="0098418B" w:rsidRPr="00150C6A" w:rsidRDefault="0098418B">
      <w:pPr>
        <w:jc w:val="left"/>
        <w:rPr>
          <w:rFonts w:ascii="Aptos" w:hAnsi="Aptos" w:cs="Arial"/>
          <w:b/>
          <w:bCs/>
          <w:noProof/>
          <w:kern w:val="32"/>
          <w:sz w:val="24"/>
          <w:szCs w:val="32"/>
        </w:rPr>
      </w:pPr>
      <w:bookmarkStart w:id="169" w:name="_Toc468367668"/>
      <w:bookmarkStart w:id="170" w:name="_Toc4485003"/>
      <w:bookmarkEnd w:id="156"/>
      <w:bookmarkEnd w:id="157"/>
      <w:bookmarkEnd w:id="158"/>
      <w:bookmarkEnd w:id="159"/>
      <w:bookmarkEnd w:id="160"/>
      <w:bookmarkEnd w:id="161"/>
      <w:bookmarkEnd w:id="162"/>
      <w:r w:rsidRPr="00150C6A">
        <w:rPr>
          <w:rFonts w:ascii="Aptos" w:hAnsi="Aptos"/>
          <w:b/>
          <w:bCs/>
          <w:noProof/>
        </w:rPr>
        <w:br w:type="page"/>
      </w:r>
    </w:p>
    <w:p w14:paraId="05869B3B" w14:textId="2201752E" w:rsidR="00F84F51" w:rsidRPr="00150C6A" w:rsidRDefault="249E4423" w:rsidP="5A453408">
      <w:pPr>
        <w:pStyle w:val="Naslov1"/>
        <w:tabs>
          <w:tab w:val="clear" w:pos="716"/>
          <w:tab w:val="num" w:pos="284"/>
        </w:tabs>
        <w:ind w:hanging="716"/>
        <w:rPr>
          <w:rFonts w:ascii="Aptos" w:hAnsi="Aptos"/>
          <w:b/>
          <w:bCs/>
          <w:noProof/>
        </w:rPr>
      </w:pPr>
      <w:bookmarkStart w:id="171" w:name="_Toc239157491"/>
      <w:r w:rsidRPr="00150C6A">
        <w:rPr>
          <w:rFonts w:ascii="Aptos" w:hAnsi="Aptos"/>
          <w:b/>
          <w:bCs/>
          <w:noProof/>
        </w:rPr>
        <w:lastRenderedPageBreak/>
        <w:t>PRAVNO VARSTVO</w:t>
      </w:r>
      <w:bookmarkEnd w:id="171"/>
    </w:p>
    <w:p w14:paraId="37996B74" w14:textId="77777777" w:rsidR="00062CCA" w:rsidRPr="00150C6A" w:rsidRDefault="00062CCA" w:rsidP="00062CCA">
      <w:pPr>
        <w:rPr>
          <w:rFonts w:ascii="Aptos" w:hAnsi="Aptos"/>
        </w:rPr>
      </w:pPr>
    </w:p>
    <w:p w14:paraId="10385E01"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150C6A" w:rsidRDefault="00062CCA" w:rsidP="00062CCA">
      <w:pPr>
        <w:spacing w:line="280" w:lineRule="atLeast"/>
        <w:contextualSpacing/>
        <w:rPr>
          <w:rFonts w:ascii="Aptos" w:hAnsi="Aptos" w:cs="Arial"/>
          <w:noProof/>
          <w:szCs w:val="20"/>
        </w:rPr>
      </w:pPr>
    </w:p>
    <w:p w14:paraId="53FD5E09"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150C6A" w:rsidRDefault="00062CCA" w:rsidP="00062CCA">
      <w:pPr>
        <w:spacing w:line="280" w:lineRule="atLeast"/>
        <w:contextualSpacing/>
        <w:rPr>
          <w:rFonts w:ascii="Aptos" w:hAnsi="Aptos" w:cs="Arial"/>
          <w:noProof/>
          <w:szCs w:val="20"/>
        </w:rPr>
      </w:pPr>
    </w:p>
    <w:p w14:paraId="2BA4E9EB"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Zahtevek za revizijo mora vsebovati:</w:t>
      </w:r>
    </w:p>
    <w:p w14:paraId="70AE964A"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ime in naslov vlagatelja zahtevka (v nadaljnjem besedilu: vlagatelj) ter kontaktno osebo,</w:t>
      </w:r>
    </w:p>
    <w:p w14:paraId="74C87E61"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ime naročnika,</w:t>
      </w:r>
    </w:p>
    <w:p w14:paraId="4AA545D9"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oznako javnega naročila,</w:t>
      </w:r>
    </w:p>
    <w:p w14:paraId="4175845A"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predmet javnega naročila,</w:t>
      </w:r>
    </w:p>
    <w:p w14:paraId="54634776"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pooblastilo za zastopanje v predrevizijskem in revizijskem postopku, če vlagatelj nastopa s pooblaščencem,</w:t>
      </w:r>
    </w:p>
    <w:p w14:paraId="7FB960BD"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potrdilo o plačilu takse iz prvega, drugega, tretjega ali četrtega odstavka 71. člena tega zakona.</w:t>
      </w:r>
    </w:p>
    <w:p w14:paraId="05C141ED" w14:textId="77777777" w:rsidR="00062CCA" w:rsidRPr="00150C6A" w:rsidRDefault="00062CCA" w:rsidP="00062CCA">
      <w:pPr>
        <w:spacing w:line="280" w:lineRule="atLeast"/>
        <w:contextualSpacing/>
        <w:rPr>
          <w:rFonts w:ascii="Aptos" w:hAnsi="Aptos" w:cs="Arial"/>
          <w:noProof/>
          <w:szCs w:val="20"/>
        </w:rPr>
      </w:pPr>
    </w:p>
    <w:p w14:paraId="620ADFF6"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Vlagatelj mora v zahtevku za revizijo navesti očitane kršitve ter dejstva in dokaze, s katerimi se kršitve dokazujejo.</w:t>
      </w:r>
    </w:p>
    <w:p w14:paraId="563EC96A" w14:textId="77777777" w:rsidR="00062CCA" w:rsidRPr="00150C6A" w:rsidRDefault="00062CCA" w:rsidP="00062CCA">
      <w:pPr>
        <w:spacing w:line="280" w:lineRule="atLeast"/>
        <w:contextualSpacing/>
        <w:rPr>
          <w:rFonts w:ascii="Aptos" w:hAnsi="Aptos" w:cs="Arial"/>
          <w:noProof/>
          <w:szCs w:val="20"/>
        </w:rPr>
      </w:pPr>
    </w:p>
    <w:p w14:paraId="41C1DAAC" w14:textId="128974E9"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 xml:space="preserve">Vlagatelj mora v skladu z drugo alinejo prvega odstavka 71. člena ZPVPJN zahtevku za revizijo priložiti potrdilo o plačilu takse v višini </w:t>
      </w:r>
      <w:r w:rsidR="004C493D" w:rsidRPr="00150C6A">
        <w:rPr>
          <w:rFonts w:ascii="Aptos" w:hAnsi="Aptos" w:cs="Arial"/>
          <w:noProof/>
          <w:szCs w:val="20"/>
        </w:rPr>
        <w:t>4</w:t>
      </w:r>
      <w:r w:rsidRPr="00150C6A">
        <w:rPr>
          <w:rFonts w:ascii="Aptos" w:hAnsi="Aptos" w:cs="Arial"/>
          <w:noProof/>
          <w:szCs w:val="20"/>
        </w:rPr>
        <w:t>.000,00 EUR.</w:t>
      </w:r>
    </w:p>
    <w:p w14:paraId="44EED94B" w14:textId="77777777" w:rsidR="00062CCA" w:rsidRPr="00150C6A" w:rsidRDefault="00062CCA" w:rsidP="00062CCA">
      <w:pPr>
        <w:spacing w:line="280" w:lineRule="atLeast"/>
        <w:contextualSpacing/>
        <w:rPr>
          <w:rFonts w:ascii="Aptos" w:hAnsi="Aptos" w:cs="Arial"/>
          <w:noProof/>
          <w:szCs w:val="20"/>
        </w:rPr>
      </w:pPr>
    </w:p>
    <w:p w14:paraId="1A12DFCD"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150C6A" w:rsidRDefault="00062CCA" w:rsidP="00062CCA">
      <w:pPr>
        <w:spacing w:line="280" w:lineRule="atLeast"/>
        <w:contextualSpacing/>
        <w:rPr>
          <w:rFonts w:ascii="Aptos" w:hAnsi="Aptos" w:cs="Arial"/>
          <w:noProof/>
          <w:szCs w:val="20"/>
        </w:rPr>
      </w:pPr>
    </w:p>
    <w:p w14:paraId="344A5214" w14:textId="77777777" w:rsidR="00062CCA" w:rsidRPr="00150C6A" w:rsidRDefault="00062CCA" w:rsidP="00062CCA">
      <w:pPr>
        <w:spacing w:line="280" w:lineRule="atLeast"/>
        <w:contextualSpacing/>
        <w:rPr>
          <w:rFonts w:ascii="Aptos" w:hAnsi="Aptos" w:cs="Arial"/>
          <w:b/>
          <w:bCs/>
          <w:iCs/>
          <w:noProof/>
          <w:szCs w:val="20"/>
        </w:rPr>
      </w:pPr>
      <w:bookmarkStart w:id="172" w:name="_Toc317268783"/>
      <w:bookmarkStart w:id="173" w:name="_Toc317351950"/>
      <w:bookmarkStart w:id="174" w:name="_Toc317443323"/>
      <w:bookmarkStart w:id="175" w:name="_Toc317443487"/>
      <w:bookmarkStart w:id="176" w:name="_Toc317443671"/>
      <w:bookmarkStart w:id="177" w:name="_Toc317503841"/>
      <w:bookmarkStart w:id="178" w:name="_Toc317503970"/>
      <w:r w:rsidRPr="00150C6A">
        <w:rPr>
          <w:rFonts w:ascii="Aptos" w:hAnsi="Aptos" w:cs="Arial"/>
          <w:bCs/>
          <w:iCs/>
          <w:noProof/>
          <w:szCs w:val="20"/>
        </w:rPr>
        <w:t xml:space="preserve">Zahtevek za revizijo se vloži </w:t>
      </w:r>
      <w:bookmarkEnd w:id="172"/>
      <w:bookmarkEnd w:id="173"/>
      <w:bookmarkEnd w:id="174"/>
      <w:bookmarkEnd w:id="175"/>
      <w:bookmarkEnd w:id="176"/>
      <w:bookmarkEnd w:id="177"/>
      <w:bookmarkEnd w:id="178"/>
      <w:r w:rsidRPr="00150C6A">
        <w:rPr>
          <w:rFonts w:ascii="Aptos" w:hAnsi="Aptos" w:cs="Arial"/>
          <w:bCs/>
          <w:iCs/>
          <w:noProof/>
          <w:szCs w:val="20"/>
        </w:rPr>
        <w:t xml:space="preserve">preko portala eRevizija. </w:t>
      </w:r>
    </w:p>
    <w:p w14:paraId="223BA6C7" w14:textId="77777777" w:rsidR="00062CCA" w:rsidRPr="00150C6A" w:rsidRDefault="00062CCA" w:rsidP="00062CCA">
      <w:pPr>
        <w:spacing w:line="280" w:lineRule="atLeast"/>
        <w:contextualSpacing/>
        <w:rPr>
          <w:rFonts w:ascii="Aptos" w:hAnsi="Aptos" w:cs="Arial"/>
          <w:noProof/>
          <w:szCs w:val="20"/>
        </w:rPr>
      </w:pPr>
    </w:p>
    <w:p w14:paraId="6579EE24"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150C6A" w:rsidRDefault="00062CCA" w:rsidP="00062CCA">
      <w:pPr>
        <w:spacing w:line="280" w:lineRule="atLeast"/>
        <w:contextualSpacing/>
        <w:rPr>
          <w:rFonts w:ascii="Aptos" w:hAnsi="Aptos" w:cs="Arial"/>
          <w:noProof/>
          <w:szCs w:val="20"/>
        </w:rPr>
      </w:pPr>
    </w:p>
    <w:p w14:paraId="6DA0DD10"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150C6A" w:rsidRDefault="00062CCA" w:rsidP="00062CCA">
      <w:pPr>
        <w:spacing w:line="280" w:lineRule="atLeast"/>
        <w:contextualSpacing/>
        <w:rPr>
          <w:rFonts w:ascii="Aptos" w:hAnsi="Aptos" w:cs="Arial"/>
          <w:noProof/>
          <w:szCs w:val="20"/>
        </w:rPr>
      </w:pPr>
    </w:p>
    <w:p w14:paraId="3790463A" w14:textId="6A64320A" w:rsidR="00F84F51" w:rsidRPr="00150C6A" w:rsidRDefault="00062CCA" w:rsidP="006D56D9">
      <w:pPr>
        <w:spacing w:line="280" w:lineRule="atLeast"/>
        <w:rPr>
          <w:rFonts w:ascii="Aptos" w:hAnsi="Aptos" w:cs="Arial"/>
          <w:noProof/>
          <w:szCs w:val="20"/>
        </w:rPr>
      </w:pPr>
      <w:r w:rsidRPr="00150C6A">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Pr="00150C6A" w:rsidRDefault="001C5DE7" w:rsidP="006D56D9">
      <w:pPr>
        <w:spacing w:line="280" w:lineRule="atLeast"/>
        <w:rPr>
          <w:rFonts w:ascii="Aptos" w:hAnsi="Aptos" w:cs="Arial"/>
          <w:noProof/>
          <w:szCs w:val="20"/>
        </w:rPr>
      </w:pPr>
    </w:p>
    <w:p w14:paraId="07461866" w14:textId="1432FCCB" w:rsidR="00062CCA" w:rsidRPr="00150C6A" w:rsidRDefault="7E79DEF3" w:rsidP="5A453408">
      <w:pPr>
        <w:pStyle w:val="Naslov1"/>
        <w:tabs>
          <w:tab w:val="clear" w:pos="716"/>
          <w:tab w:val="num" w:pos="284"/>
        </w:tabs>
        <w:spacing w:line="280" w:lineRule="atLeast"/>
        <w:ind w:hanging="716"/>
        <w:rPr>
          <w:rFonts w:ascii="Aptos" w:hAnsi="Aptos"/>
          <w:b/>
          <w:bCs/>
          <w:noProof/>
        </w:rPr>
      </w:pPr>
      <w:bookmarkStart w:id="179" w:name="_Toc128383649"/>
      <w:bookmarkStart w:id="180" w:name="_Toc239157492"/>
      <w:bookmarkEnd w:id="169"/>
      <w:bookmarkEnd w:id="170"/>
      <w:r w:rsidRPr="00150C6A">
        <w:rPr>
          <w:rFonts w:ascii="Aptos" w:hAnsi="Aptos"/>
          <w:b/>
          <w:bCs/>
          <w:noProof/>
        </w:rPr>
        <w:lastRenderedPageBreak/>
        <w:t>OBRAZCI</w:t>
      </w:r>
      <w:bookmarkEnd w:id="179"/>
      <w:bookmarkEnd w:id="180"/>
    </w:p>
    <w:p w14:paraId="674A7A66" w14:textId="77777777" w:rsidR="0009647A" w:rsidRPr="00150C6A" w:rsidRDefault="0009647A" w:rsidP="0009647A"/>
    <w:p w14:paraId="3FF3853C" w14:textId="33345721" w:rsidR="00EE1DA5" w:rsidRPr="00150C6A" w:rsidRDefault="00EE1DA5" w:rsidP="00062CCA">
      <w:pPr>
        <w:spacing w:line="280" w:lineRule="atLeast"/>
        <w:rPr>
          <w:rFonts w:ascii="Aptos" w:hAnsi="Aptos"/>
          <w:noProof/>
        </w:rPr>
      </w:pPr>
      <w:r w:rsidRPr="00150C6A">
        <w:rPr>
          <w:rFonts w:ascii="Aptos" w:hAnsi="Aptos"/>
          <w:noProof/>
        </w:rPr>
        <w:t xml:space="preserve">Priloženi so obrazci, katere mora ponudnik obvezno izpolniti in priložiti </w:t>
      </w:r>
      <w:r w:rsidR="0009647A" w:rsidRPr="00150C6A">
        <w:rPr>
          <w:rFonts w:ascii="Aptos" w:hAnsi="Aptos"/>
          <w:noProof/>
        </w:rPr>
        <w:t>ponudbi</w:t>
      </w:r>
      <w:r w:rsidRPr="00150C6A">
        <w:rPr>
          <w:rFonts w:ascii="Aptos" w:hAnsi="Aptos"/>
          <w:noProof/>
        </w:rPr>
        <w:t>.</w:t>
      </w:r>
    </w:p>
    <w:p w14:paraId="5E9259CD" w14:textId="512C5B6A" w:rsidR="00E06B10" w:rsidRPr="00150C6A" w:rsidRDefault="00CC37C5" w:rsidP="000148CA">
      <w:pPr>
        <w:jc w:val="right"/>
        <w:rPr>
          <w:rFonts w:ascii="Aptos" w:hAnsi="Aptos"/>
          <w:b/>
          <w:noProof/>
          <w:szCs w:val="20"/>
          <w:u w:val="single"/>
        </w:rPr>
      </w:pPr>
      <w:r w:rsidRPr="00150C6A">
        <w:rPr>
          <w:rFonts w:ascii="Aptos" w:hAnsi="Aptos"/>
          <w:noProof/>
          <w:u w:val="single"/>
        </w:rPr>
        <w:br w:type="page"/>
      </w:r>
      <w:r w:rsidR="00E06B10" w:rsidRPr="00150C6A">
        <w:rPr>
          <w:rFonts w:ascii="Aptos" w:hAnsi="Aptos"/>
          <w:b/>
          <w:bCs/>
          <w:noProof/>
        </w:rPr>
        <w:lastRenderedPageBreak/>
        <w:t>OBR-1</w:t>
      </w:r>
    </w:p>
    <w:p w14:paraId="2F8BEC8F" w14:textId="7236B289" w:rsidR="00E06B10" w:rsidRPr="00150C6A" w:rsidRDefault="53C25DB0" w:rsidP="00FD5CCD">
      <w:pPr>
        <w:pStyle w:val="Naslov2"/>
        <w:numPr>
          <w:ilvl w:val="0"/>
          <w:numId w:val="0"/>
        </w:numPr>
        <w:jc w:val="center"/>
      </w:pPr>
      <w:bookmarkStart w:id="181" w:name="_Toc128383650"/>
      <w:bookmarkStart w:id="182" w:name="_Toc239157493"/>
      <w:r w:rsidRPr="00150C6A">
        <w:t>Podatki o ponudniku</w:t>
      </w:r>
      <w:bookmarkEnd w:id="181"/>
      <w:bookmarkEnd w:id="182"/>
    </w:p>
    <w:p w14:paraId="25FEF0AF" w14:textId="0624B41C" w:rsidR="00E06B10" w:rsidRPr="00150C6A" w:rsidRDefault="00E06B10" w:rsidP="00E06B10">
      <w:pPr>
        <w:jc w:val="center"/>
        <w:rPr>
          <w:rFonts w:ascii="Aptos" w:hAnsi="Aptos"/>
          <w:b/>
          <w:noProof/>
        </w:rPr>
      </w:pPr>
      <w:r w:rsidRPr="00150C6A">
        <w:rPr>
          <w:rFonts w:ascii="Aptos" w:hAnsi="Aptos" w:cs="Arial"/>
          <w:b/>
          <w:noProof/>
        </w:rPr>
        <w:t xml:space="preserve">ZA JAVNO NAROČILO </w:t>
      </w:r>
      <w:r w:rsidR="006E28AD" w:rsidRPr="00150C6A">
        <w:rPr>
          <w:rFonts w:ascii="Aptos" w:hAnsi="Aptos"/>
          <w:b/>
          <w:noProof/>
        </w:rPr>
        <w:t>JN-B11</w:t>
      </w:r>
      <w:r w:rsidR="00D13C40" w:rsidRPr="00150C6A">
        <w:rPr>
          <w:rFonts w:ascii="Aptos" w:hAnsi="Aptos"/>
          <w:b/>
          <w:noProof/>
        </w:rPr>
        <w:t>27</w:t>
      </w:r>
    </w:p>
    <w:p w14:paraId="40642F08" w14:textId="77777777" w:rsidR="00E06B10" w:rsidRPr="00150C6A" w:rsidRDefault="00E06B10" w:rsidP="00E06B10">
      <w:pPr>
        <w:jc w:val="center"/>
        <w:rPr>
          <w:rFonts w:ascii="Aptos" w:hAnsi="Aptos"/>
          <w:b/>
          <w:noProof/>
        </w:rPr>
      </w:pPr>
    </w:p>
    <w:p w14:paraId="5E6D2E5B" w14:textId="5BFDDD20" w:rsidR="00E06B10" w:rsidRPr="00150C6A" w:rsidRDefault="00E06B10" w:rsidP="00E06B10">
      <w:pPr>
        <w:ind w:right="216"/>
        <w:jc w:val="center"/>
        <w:rPr>
          <w:rFonts w:ascii="Aptos" w:hAnsi="Aptos" w:cs="Arial"/>
          <w:b/>
          <w:bCs/>
          <w:szCs w:val="20"/>
        </w:rPr>
      </w:pPr>
      <w:r w:rsidRPr="00150C6A">
        <w:rPr>
          <w:rFonts w:ascii="Aptos" w:hAnsi="Aptos" w:cs="Arial"/>
          <w:b/>
          <w:bCs/>
          <w:szCs w:val="20"/>
        </w:rPr>
        <w:t xml:space="preserve">Predmet: </w:t>
      </w:r>
      <w:bookmarkStart w:id="183" w:name="_Hlk58587065"/>
      <w:r w:rsidR="00CA76D1" w:rsidRPr="00150C6A">
        <w:rPr>
          <w:rFonts w:ascii="Aptos" w:hAnsi="Aptos" w:cs="Arial"/>
          <w:b/>
          <w:bCs/>
          <w:szCs w:val="20"/>
        </w:rPr>
        <w:t>Prenova video-mešalne mize in kamernih verig v Studiu S-4</w:t>
      </w:r>
    </w:p>
    <w:bookmarkEnd w:id="183"/>
    <w:p w14:paraId="1D983AD8" w14:textId="77777777" w:rsidR="00E06B10" w:rsidRPr="00150C6A" w:rsidRDefault="00E06B10" w:rsidP="00E06B10">
      <w:pPr>
        <w:ind w:right="216"/>
        <w:rPr>
          <w:rFonts w:ascii="Aptos" w:hAnsi="Aptos"/>
          <w:noProof/>
        </w:rPr>
      </w:pPr>
    </w:p>
    <w:p w14:paraId="74162584" w14:textId="6128E816" w:rsidR="00E06B10" w:rsidRPr="00150C6A" w:rsidRDefault="00E06B10" w:rsidP="00E06B10">
      <w:pPr>
        <w:ind w:right="216"/>
        <w:rPr>
          <w:rFonts w:ascii="Aptos" w:hAnsi="Aptos"/>
          <w:noProof/>
        </w:rPr>
      </w:pPr>
      <w:r w:rsidRPr="00150C6A">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150C6A" w:rsidRDefault="00E06B10" w:rsidP="00E06B10">
      <w:pPr>
        <w:ind w:right="216"/>
        <w:rPr>
          <w:rFonts w:ascii="Aptos" w:hAnsi="Aptos"/>
          <w:noProof/>
        </w:rPr>
      </w:pPr>
    </w:p>
    <w:p w14:paraId="6B151FA8" w14:textId="77777777" w:rsidR="00E06B10" w:rsidRPr="00150C6A"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150C6A" w14:paraId="6726A0C5" w14:textId="77777777" w:rsidTr="00A25AC2">
        <w:tc>
          <w:tcPr>
            <w:tcW w:w="4788" w:type="dxa"/>
          </w:tcPr>
          <w:p w14:paraId="246C7375" w14:textId="77777777" w:rsidR="00E06B10" w:rsidRPr="00150C6A" w:rsidRDefault="00E06B10" w:rsidP="00A25AC2">
            <w:pPr>
              <w:ind w:right="216"/>
              <w:rPr>
                <w:rFonts w:ascii="Aptos" w:hAnsi="Aptos" w:cs="Arial"/>
                <w:noProof/>
                <w:sz w:val="18"/>
              </w:rPr>
            </w:pPr>
          </w:p>
          <w:p w14:paraId="6F961A0E" w14:textId="77777777" w:rsidR="00E06B10" w:rsidRPr="00150C6A" w:rsidRDefault="00E06B10" w:rsidP="00A25AC2">
            <w:pPr>
              <w:ind w:right="216"/>
              <w:rPr>
                <w:rFonts w:ascii="Aptos" w:hAnsi="Aptos" w:cs="Arial"/>
                <w:noProof/>
                <w:sz w:val="18"/>
              </w:rPr>
            </w:pPr>
            <w:r w:rsidRPr="00150C6A">
              <w:rPr>
                <w:rFonts w:ascii="Aptos" w:hAnsi="Aptos" w:cs="Arial"/>
                <w:noProof/>
                <w:sz w:val="18"/>
              </w:rPr>
              <w:t>ŠTEVILKA PONUDBE:</w:t>
            </w:r>
          </w:p>
          <w:p w14:paraId="6C728105" w14:textId="77777777" w:rsidR="00E06B10" w:rsidRPr="00150C6A" w:rsidRDefault="00E06B10" w:rsidP="00A25AC2">
            <w:pPr>
              <w:ind w:right="216"/>
              <w:rPr>
                <w:rFonts w:ascii="Aptos" w:hAnsi="Aptos" w:cs="Arial"/>
                <w:noProof/>
                <w:sz w:val="18"/>
              </w:rPr>
            </w:pPr>
          </w:p>
        </w:tc>
        <w:tc>
          <w:tcPr>
            <w:tcW w:w="4500" w:type="dxa"/>
          </w:tcPr>
          <w:p w14:paraId="7FCC996B" w14:textId="77777777" w:rsidR="00E06B10" w:rsidRPr="00150C6A" w:rsidRDefault="00E06B10" w:rsidP="00A25AC2">
            <w:pPr>
              <w:ind w:right="216"/>
              <w:rPr>
                <w:rFonts w:ascii="Aptos" w:hAnsi="Aptos" w:cs="Arial"/>
                <w:noProof/>
                <w:sz w:val="18"/>
              </w:rPr>
            </w:pPr>
          </w:p>
        </w:tc>
      </w:tr>
      <w:tr w:rsidR="00E06B10" w:rsidRPr="00150C6A" w14:paraId="311E8099" w14:textId="77777777" w:rsidTr="00A25AC2">
        <w:tc>
          <w:tcPr>
            <w:tcW w:w="4788" w:type="dxa"/>
          </w:tcPr>
          <w:p w14:paraId="4FF28BFE" w14:textId="77777777" w:rsidR="00E06B10" w:rsidRPr="00150C6A" w:rsidRDefault="00E06B10" w:rsidP="00A25AC2">
            <w:pPr>
              <w:rPr>
                <w:rFonts w:ascii="Aptos" w:hAnsi="Aptos" w:cs="Arial"/>
                <w:noProof/>
                <w:sz w:val="18"/>
              </w:rPr>
            </w:pPr>
          </w:p>
          <w:p w14:paraId="26F174BA" w14:textId="77777777" w:rsidR="00E06B10" w:rsidRPr="00150C6A" w:rsidRDefault="00E06B10" w:rsidP="00A25AC2">
            <w:pPr>
              <w:rPr>
                <w:rFonts w:ascii="Aptos" w:hAnsi="Aptos" w:cs="Arial"/>
                <w:noProof/>
                <w:sz w:val="18"/>
              </w:rPr>
            </w:pPr>
            <w:r w:rsidRPr="00150C6A">
              <w:rPr>
                <w:rFonts w:ascii="Aptos" w:hAnsi="Aptos" w:cs="Arial"/>
                <w:noProof/>
                <w:sz w:val="18"/>
              </w:rPr>
              <w:t>FIRMA OZ. IME PONUDNIKA:</w:t>
            </w:r>
          </w:p>
          <w:p w14:paraId="1817DB2A" w14:textId="77777777" w:rsidR="00E06B10" w:rsidRPr="00150C6A" w:rsidRDefault="00E06B10" w:rsidP="00A25AC2">
            <w:pPr>
              <w:rPr>
                <w:rFonts w:ascii="Aptos" w:hAnsi="Aptos" w:cs="Arial"/>
                <w:noProof/>
                <w:sz w:val="18"/>
              </w:rPr>
            </w:pPr>
          </w:p>
        </w:tc>
        <w:tc>
          <w:tcPr>
            <w:tcW w:w="4500" w:type="dxa"/>
          </w:tcPr>
          <w:p w14:paraId="663F9AB2" w14:textId="77777777" w:rsidR="00E06B10" w:rsidRPr="00150C6A" w:rsidRDefault="00E06B10" w:rsidP="00A25AC2">
            <w:pPr>
              <w:rPr>
                <w:rFonts w:ascii="Aptos" w:hAnsi="Aptos" w:cs="Arial"/>
                <w:noProof/>
                <w:sz w:val="18"/>
              </w:rPr>
            </w:pPr>
          </w:p>
        </w:tc>
      </w:tr>
      <w:tr w:rsidR="00E06B10" w:rsidRPr="00150C6A" w14:paraId="5928E437" w14:textId="77777777" w:rsidTr="00A25AC2">
        <w:tc>
          <w:tcPr>
            <w:tcW w:w="4788" w:type="dxa"/>
          </w:tcPr>
          <w:p w14:paraId="7A383091" w14:textId="77777777" w:rsidR="00E06B10" w:rsidRPr="00150C6A" w:rsidRDefault="00E06B10" w:rsidP="00A25AC2">
            <w:pPr>
              <w:rPr>
                <w:rFonts w:ascii="Aptos" w:hAnsi="Aptos" w:cs="Arial"/>
                <w:noProof/>
                <w:sz w:val="18"/>
              </w:rPr>
            </w:pPr>
          </w:p>
          <w:p w14:paraId="58AC1359" w14:textId="77777777" w:rsidR="00E06B10" w:rsidRPr="00150C6A" w:rsidRDefault="00E06B10" w:rsidP="00A25AC2">
            <w:pPr>
              <w:rPr>
                <w:rFonts w:ascii="Aptos" w:hAnsi="Aptos" w:cs="Arial"/>
                <w:noProof/>
                <w:sz w:val="18"/>
              </w:rPr>
            </w:pPr>
            <w:r w:rsidRPr="00150C6A">
              <w:rPr>
                <w:rFonts w:ascii="Aptos" w:hAnsi="Aptos" w:cs="Arial"/>
                <w:noProof/>
                <w:sz w:val="18"/>
              </w:rPr>
              <w:t>PRAVNOORGANIZACIJSKA OBLIKA :</w:t>
            </w:r>
          </w:p>
          <w:p w14:paraId="5C6F3418" w14:textId="77777777" w:rsidR="00E06B10" w:rsidRPr="00150C6A" w:rsidRDefault="00E06B10" w:rsidP="00A25AC2">
            <w:pPr>
              <w:rPr>
                <w:rFonts w:ascii="Aptos" w:hAnsi="Aptos" w:cs="Arial"/>
                <w:noProof/>
                <w:sz w:val="18"/>
              </w:rPr>
            </w:pPr>
          </w:p>
        </w:tc>
        <w:tc>
          <w:tcPr>
            <w:tcW w:w="4500" w:type="dxa"/>
          </w:tcPr>
          <w:p w14:paraId="312E52BD" w14:textId="77777777" w:rsidR="00E06B10" w:rsidRPr="00150C6A" w:rsidRDefault="00E06B10" w:rsidP="00A25AC2">
            <w:pPr>
              <w:rPr>
                <w:rFonts w:ascii="Aptos" w:hAnsi="Aptos" w:cs="Arial"/>
                <w:noProof/>
                <w:sz w:val="18"/>
              </w:rPr>
            </w:pPr>
          </w:p>
        </w:tc>
      </w:tr>
      <w:tr w:rsidR="00E06B10" w:rsidRPr="00150C6A" w14:paraId="24A5C72A" w14:textId="77777777" w:rsidTr="00A25AC2">
        <w:trPr>
          <w:trHeight w:val="820"/>
        </w:trPr>
        <w:tc>
          <w:tcPr>
            <w:tcW w:w="4788" w:type="dxa"/>
          </w:tcPr>
          <w:p w14:paraId="10C7FDBB" w14:textId="77777777" w:rsidR="00E06B10" w:rsidRPr="00150C6A" w:rsidRDefault="00E06B10" w:rsidP="00A25AC2">
            <w:pPr>
              <w:rPr>
                <w:rFonts w:ascii="Aptos" w:hAnsi="Aptos" w:cs="Arial"/>
                <w:noProof/>
                <w:sz w:val="18"/>
              </w:rPr>
            </w:pPr>
          </w:p>
          <w:p w14:paraId="635DAA0D" w14:textId="77777777" w:rsidR="00E06B10" w:rsidRPr="00150C6A" w:rsidRDefault="00E06B10" w:rsidP="00A25AC2">
            <w:pPr>
              <w:rPr>
                <w:rFonts w:ascii="Aptos" w:hAnsi="Aptos" w:cs="Arial"/>
                <w:noProof/>
                <w:sz w:val="18"/>
              </w:rPr>
            </w:pPr>
            <w:r w:rsidRPr="00150C6A">
              <w:rPr>
                <w:rFonts w:ascii="Aptos" w:hAnsi="Aptos" w:cs="Arial"/>
                <w:noProof/>
                <w:sz w:val="18"/>
              </w:rPr>
              <w:t xml:space="preserve">PONUDNIK JE MSP (mikro, majhno ali srednje veliko podjetje) </w:t>
            </w:r>
            <w:r w:rsidRPr="00150C6A">
              <w:rPr>
                <w:rFonts w:ascii="Aptos" w:hAnsi="Aptos" w:cs="Arial"/>
                <w:i/>
                <w:noProof/>
                <w:sz w:val="18"/>
              </w:rPr>
              <w:t>– ustrezno obkrožite</w:t>
            </w:r>
          </w:p>
        </w:tc>
        <w:tc>
          <w:tcPr>
            <w:tcW w:w="4500" w:type="dxa"/>
            <w:vAlign w:val="center"/>
          </w:tcPr>
          <w:p w14:paraId="1B519AA1" w14:textId="36DF415B" w:rsidR="00E06B10" w:rsidRPr="00150C6A" w:rsidRDefault="00E06B10" w:rsidP="00A25AC2">
            <w:pPr>
              <w:jc w:val="center"/>
              <w:rPr>
                <w:rFonts w:ascii="Aptos" w:hAnsi="Aptos" w:cs="Arial"/>
                <w:noProof/>
                <w:sz w:val="18"/>
              </w:rPr>
            </w:pPr>
            <w:r w:rsidRPr="00150C6A">
              <w:rPr>
                <w:rFonts w:ascii="Aptos" w:hAnsi="Aptos" w:cs="Arial"/>
                <w:noProof/>
                <w:sz w:val="18"/>
              </w:rPr>
              <w:t>DA</w:t>
            </w:r>
            <w:r w:rsidR="0056232F" w:rsidRPr="00150C6A">
              <w:rPr>
                <w:rFonts w:ascii="Aptos" w:hAnsi="Aptos" w:cs="Arial"/>
                <w:noProof/>
                <w:sz w:val="18"/>
              </w:rPr>
              <w:t xml:space="preserve">       </w:t>
            </w:r>
            <w:r w:rsidRPr="00150C6A">
              <w:rPr>
                <w:rFonts w:ascii="Aptos" w:hAnsi="Aptos" w:cs="Arial"/>
                <w:noProof/>
                <w:sz w:val="18"/>
              </w:rPr>
              <w:t>NE</w:t>
            </w:r>
          </w:p>
        </w:tc>
      </w:tr>
      <w:tr w:rsidR="00E06B10" w:rsidRPr="00150C6A" w14:paraId="537BCD2D" w14:textId="77777777" w:rsidTr="00A25AC2">
        <w:tc>
          <w:tcPr>
            <w:tcW w:w="4788" w:type="dxa"/>
          </w:tcPr>
          <w:p w14:paraId="06D66456" w14:textId="77777777" w:rsidR="00E06B10" w:rsidRPr="00150C6A" w:rsidRDefault="00E06B10" w:rsidP="00A25AC2">
            <w:pPr>
              <w:rPr>
                <w:rFonts w:ascii="Aptos" w:hAnsi="Aptos" w:cs="Arial"/>
                <w:noProof/>
                <w:sz w:val="18"/>
              </w:rPr>
            </w:pPr>
          </w:p>
          <w:p w14:paraId="69D3F50E" w14:textId="77777777" w:rsidR="00E06B10" w:rsidRPr="00150C6A" w:rsidRDefault="00E06B10" w:rsidP="00A25AC2">
            <w:pPr>
              <w:rPr>
                <w:rFonts w:ascii="Aptos" w:hAnsi="Aptos" w:cs="Arial"/>
                <w:noProof/>
                <w:sz w:val="18"/>
              </w:rPr>
            </w:pPr>
            <w:r w:rsidRPr="00150C6A">
              <w:rPr>
                <w:rFonts w:ascii="Aptos" w:hAnsi="Aptos" w:cs="Arial"/>
                <w:noProof/>
                <w:sz w:val="18"/>
              </w:rPr>
              <w:t>NASLOV PONUDNIKA:</w:t>
            </w:r>
          </w:p>
          <w:p w14:paraId="036D14AC" w14:textId="77777777" w:rsidR="00E06B10" w:rsidRPr="00150C6A" w:rsidRDefault="00E06B10" w:rsidP="00A25AC2">
            <w:pPr>
              <w:rPr>
                <w:rFonts w:ascii="Aptos" w:hAnsi="Aptos" w:cs="Arial"/>
                <w:noProof/>
                <w:sz w:val="18"/>
              </w:rPr>
            </w:pPr>
          </w:p>
        </w:tc>
        <w:tc>
          <w:tcPr>
            <w:tcW w:w="4500" w:type="dxa"/>
          </w:tcPr>
          <w:p w14:paraId="0ABEC442" w14:textId="77777777" w:rsidR="00E06B10" w:rsidRPr="00150C6A" w:rsidRDefault="00E06B10" w:rsidP="00A25AC2">
            <w:pPr>
              <w:rPr>
                <w:rFonts w:ascii="Aptos" w:hAnsi="Aptos" w:cs="Arial"/>
                <w:noProof/>
                <w:sz w:val="18"/>
              </w:rPr>
            </w:pPr>
          </w:p>
        </w:tc>
      </w:tr>
      <w:tr w:rsidR="00E06B10" w:rsidRPr="00150C6A" w14:paraId="4E68823E" w14:textId="77777777" w:rsidTr="00A25AC2">
        <w:tc>
          <w:tcPr>
            <w:tcW w:w="4788" w:type="dxa"/>
          </w:tcPr>
          <w:p w14:paraId="4F7B0FD6" w14:textId="77777777" w:rsidR="00E06B10" w:rsidRPr="00150C6A" w:rsidRDefault="00E06B10" w:rsidP="00A25AC2">
            <w:pPr>
              <w:rPr>
                <w:rFonts w:ascii="Aptos" w:hAnsi="Aptos" w:cs="Arial"/>
                <w:noProof/>
                <w:sz w:val="18"/>
              </w:rPr>
            </w:pPr>
          </w:p>
          <w:p w14:paraId="3F1B7270" w14:textId="77777777" w:rsidR="00E06B10" w:rsidRPr="00150C6A" w:rsidRDefault="00E06B10" w:rsidP="00A25AC2">
            <w:pPr>
              <w:rPr>
                <w:rFonts w:ascii="Aptos" w:hAnsi="Aptos" w:cs="Arial"/>
                <w:noProof/>
                <w:sz w:val="18"/>
              </w:rPr>
            </w:pPr>
            <w:r w:rsidRPr="00150C6A">
              <w:rPr>
                <w:rFonts w:ascii="Aptos" w:hAnsi="Aptos" w:cs="Arial"/>
                <w:noProof/>
                <w:sz w:val="18"/>
              </w:rPr>
              <w:t>ŠT. TRANSAKCIJSKEGA (POSLOVNEGA) RAČUNA:</w:t>
            </w:r>
          </w:p>
          <w:p w14:paraId="1B020988" w14:textId="77777777" w:rsidR="00E06B10" w:rsidRPr="00150C6A" w:rsidRDefault="00E06B10" w:rsidP="00A25AC2">
            <w:pPr>
              <w:rPr>
                <w:rFonts w:ascii="Aptos" w:hAnsi="Aptos" w:cs="Arial"/>
                <w:noProof/>
                <w:sz w:val="18"/>
              </w:rPr>
            </w:pPr>
          </w:p>
        </w:tc>
        <w:tc>
          <w:tcPr>
            <w:tcW w:w="4500" w:type="dxa"/>
          </w:tcPr>
          <w:p w14:paraId="38346DE3" w14:textId="77777777" w:rsidR="00E06B10" w:rsidRPr="00150C6A" w:rsidRDefault="00E06B10" w:rsidP="00A25AC2">
            <w:pPr>
              <w:rPr>
                <w:rFonts w:ascii="Aptos" w:hAnsi="Aptos" w:cs="Arial"/>
                <w:noProof/>
                <w:sz w:val="18"/>
              </w:rPr>
            </w:pPr>
          </w:p>
        </w:tc>
      </w:tr>
      <w:tr w:rsidR="00E06B10" w:rsidRPr="00150C6A" w14:paraId="5B0B984C" w14:textId="77777777" w:rsidTr="00A25AC2">
        <w:tc>
          <w:tcPr>
            <w:tcW w:w="4788" w:type="dxa"/>
          </w:tcPr>
          <w:p w14:paraId="1A596A21" w14:textId="77777777" w:rsidR="00E06B10" w:rsidRPr="00150C6A" w:rsidRDefault="00E06B10" w:rsidP="00A25AC2">
            <w:pPr>
              <w:rPr>
                <w:rFonts w:ascii="Aptos" w:hAnsi="Aptos" w:cs="Arial"/>
                <w:noProof/>
                <w:sz w:val="18"/>
              </w:rPr>
            </w:pPr>
          </w:p>
          <w:p w14:paraId="73493326" w14:textId="77777777" w:rsidR="00E06B10" w:rsidRPr="00150C6A" w:rsidRDefault="00E06B10" w:rsidP="00A25AC2">
            <w:pPr>
              <w:rPr>
                <w:rFonts w:ascii="Aptos" w:hAnsi="Aptos" w:cs="Arial"/>
                <w:noProof/>
                <w:sz w:val="18"/>
              </w:rPr>
            </w:pPr>
            <w:r w:rsidRPr="00150C6A">
              <w:rPr>
                <w:rFonts w:ascii="Aptos" w:hAnsi="Aptos" w:cs="Arial"/>
                <w:noProof/>
                <w:sz w:val="18"/>
              </w:rPr>
              <w:t>NASLOV BANKE:</w:t>
            </w:r>
          </w:p>
          <w:p w14:paraId="5A3C3DBA" w14:textId="77777777" w:rsidR="00E06B10" w:rsidRPr="00150C6A" w:rsidRDefault="00E06B10" w:rsidP="00A25AC2">
            <w:pPr>
              <w:rPr>
                <w:rFonts w:ascii="Aptos" w:hAnsi="Aptos" w:cs="Arial"/>
                <w:noProof/>
                <w:sz w:val="18"/>
              </w:rPr>
            </w:pPr>
          </w:p>
        </w:tc>
        <w:tc>
          <w:tcPr>
            <w:tcW w:w="4500" w:type="dxa"/>
          </w:tcPr>
          <w:p w14:paraId="5418EB66" w14:textId="77777777" w:rsidR="00E06B10" w:rsidRPr="00150C6A" w:rsidRDefault="00E06B10" w:rsidP="00A25AC2">
            <w:pPr>
              <w:rPr>
                <w:rFonts w:ascii="Aptos" w:hAnsi="Aptos" w:cs="Arial"/>
                <w:noProof/>
                <w:sz w:val="18"/>
              </w:rPr>
            </w:pPr>
          </w:p>
        </w:tc>
      </w:tr>
      <w:tr w:rsidR="00E06B10" w:rsidRPr="00150C6A" w14:paraId="188066E8" w14:textId="77777777" w:rsidTr="00A25AC2">
        <w:tc>
          <w:tcPr>
            <w:tcW w:w="4788" w:type="dxa"/>
          </w:tcPr>
          <w:p w14:paraId="66DE7931" w14:textId="77777777" w:rsidR="00E06B10" w:rsidRPr="00150C6A" w:rsidRDefault="00E06B10" w:rsidP="00A25AC2">
            <w:pPr>
              <w:rPr>
                <w:rFonts w:ascii="Aptos" w:hAnsi="Aptos" w:cs="Arial"/>
                <w:noProof/>
                <w:sz w:val="18"/>
              </w:rPr>
            </w:pPr>
          </w:p>
          <w:p w14:paraId="7FDC47FB" w14:textId="77777777" w:rsidR="00E06B10" w:rsidRPr="00150C6A" w:rsidRDefault="00E06B10" w:rsidP="00A25AC2">
            <w:pPr>
              <w:rPr>
                <w:rFonts w:ascii="Aptos" w:hAnsi="Aptos" w:cs="Arial"/>
                <w:noProof/>
                <w:sz w:val="18"/>
              </w:rPr>
            </w:pPr>
            <w:r w:rsidRPr="00150C6A">
              <w:rPr>
                <w:rFonts w:ascii="Aptos" w:hAnsi="Aptos" w:cs="Arial"/>
                <w:noProof/>
                <w:sz w:val="18"/>
              </w:rPr>
              <w:t>KONTAK. OSEBA, ODGOVORNA ZA PONUDBO:</w:t>
            </w:r>
          </w:p>
          <w:p w14:paraId="40C259B3" w14:textId="77777777" w:rsidR="00E06B10" w:rsidRPr="00150C6A" w:rsidRDefault="00E06B10" w:rsidP="00A25AC2">
            <w:pPr>
              <w:rPr>
                <w:rFonts w:ascii="Aptos" w:hAnsi="Aptos" w:cs="Arial"/>
                <w:noProof/>
                <w:sz w:val="18"/>
              </w:rPr>
            </w:pPr>
          </w:p>
        </w:tc>
        <w:tc>
          <w:tcPr>
            <w:tcW w:w="4500" w:type="dxa"/>
          </w:tcPr>
          <w:p w14:paraId="7AF8090E" w14:textId="77777777" w:rsidR="00E06B10" w:rsidRPr="00150C6A" w:rsidRDefault="00E06B10" w:rsidP="00A25AC2">
            <w:pPr>
              <w:rPr>
                <w:rFonts w:ascii="Aptos" w:hAnsi="Aptos" w:cs="Arial"/>
                <w:noProof/>
                <w:sz w:val="18"/>
              </w:rPr>
            </w:pPr>
          </w:p>
        </w:tc>
      </w:tr>
      <w:tr w:rsidR="00E06B10" w:rsidRPr="00150C6A" w14:paraId="44EF547E" w14:textId="77777777" w:rsidTr="00A25AC2">
        <w:tc>
          <w:tcPr>
            <w:tcW w:w="4788" w:type="dxa"/>
          </w:tcPr>
          <w:p w14:paraId="10F89FD6" w14:textId="77777777" w:rsidR="00E06B10" w:rsidRPr="00150C6A" w:rsidRDefault="00E06B10" w:rsidP="00A25AC2">
            <w:pPr>
              <w:rPr>
                <w:rFonts w:ascii="Aptos" w:hAnsi="Aptos" w:cs="Arial"/>
                <w:noProof/>
                <w:sz w:val="18"/>
              </w:rPr>
            </w:pPr>
          </w:p>
          <w:p w14:paraId="2D188825" w14:textId="77777777" w:rsidR="00E06B10" w:rsidRPr="00150C6A" w:rsidRDefault="00E06B10" w:rsidP="00A25AC2">
            <w:pPr>
              <w:ind w:right="-108"/>
              <w:jc w:val="left"/>
              <w:rPr>
                <w:rFonts w:ascii="Aptos" w:hAnsi="Aptos" w:cs="Arial"/>
                <w:noProof/>
                <w:sz w:val="18"/>
              </w:rPr>
            </w:pPr>
            <w:r w:rsidRPr="00150C6A">
              <w:rPr>
                <w:rFonts w:ascii="Aptos" w:hAnsi="Aptos" w:cs="Arial"/>
                <w:noProof/>
                <w:sz w:val="18"/>
              </w:rPr>
              <w:t>ELEKTRONSKI NASLOV KONTAKTNE OSEBE, TELEFON, TELEFAX:</w:t>
            </w:r>
          </w:p>
          <w:p w14:paraId="212BBE26" w14:textId="77777777" w:rsidR="00E06B10" w:rsidRPr="00150C6A" w:rsidRDefault="00E06B10" w:rsidP="00A25AC2">
            <w:pPr>
              <w:ind w:right="-108"/>
              <w:jc w:val="left"/>
              <w:rPr>
                <w:rFonts w:ascii="Aptos" w:hAnsi="Aptos" w:cs="Arial"/>
                <w:noProof/>
                <w:sz w:val="18"/>
              </w:rPr>
            </w:pPr>
          </w:p>
        </w:tc>
        <w:tc>
          <w:tcPr>
            <w:tcW w:w="4500" w:type="dxa"/>
          </w:tcPr>
          <w:p w14:paraId="262A6EF4" w14:textId="77777777" w:rsidR="00E06B10" w:rsidRPr="00150C6A" w:rsidRDefault="00E06B10" w:rsidP="00A25AC2">
            <w:pPr>
              <w:rPr>
                <w:rFonts w:ascii="Aptos" w:hAnsi="Aptos" w:cs="Arial"/>
                <w:noProof/>
                <w:sz w:val="18"/>
              </w:rPr>
            </w:pPr>
          </w:p>
        </w:tc>
      </w:tr>
      <w:tr w:rsidR="00E06B10" w:rsidRPr="00150C6A" w14:paraId="0882C9ED" w14:textId="77777777" w:rsidTr="00A25AC2">
        <w:tc>
          <w:tcPr>
            <w:tcW w:w="4788" w:type="dxa"/>
          </w:tcPr>
          <w:p w14:paraId="2C89350D" w14:textId="77777777" w:rsidR="00E06B10" w:rsidRPr="00150C6A" w:rsidRDefault="00E06B10" w:rsidP="00A25AC2">
            <w:pPr>
              <w:rPr>
                <w:rFonts w:ascii="Aptos" w:hAnsi="Aptos" w:cs="Arial"/>
                <w:noProof/>
                <w:sz w:val="18"/>
              </w:rPr>
            </w:pPr>
          </w:p>
          <w:p w14:paraId="26C4EDF2" w14:textId="77777777" w:rsidR="00E06B10" w:rsidRPr="00150C6A" w:rsidRDefault="00E06B10" w:rsidP="00A25AC2">
            <w:pPr>
              <w:rPr>
                <w:rFonts w:ascii="Aptos" w:hAnsi="Aptos" w:cs="Arial"/>
                <w:noProof/>
                <w:sz w:val="18"/>
              </w:rPr>
            </w:pPr>
            <w:r w:rsidRPr="00150C6A">
              <w:rPr>
                <w:rFonts w:ascii="Aptos" w:hAnsi="Aptos" w:cs="Arial"/>
                <w:noProof/>
                <w:sz w:val="18"/>
              </w:rPr>
              <w:t>DAVČNA ŠTEVILKA PONUDNIKA:</w:t>
            </w:r>
          </w:p>
          <w:p w14:paraId="6BE9158F" w14:textId="77777777" w:rsidR="00E06B10" w:rsidRPr="00150C6A" w:rsidRDefault="00E06B10" w:rsidP="00A25AC2">
            <w:pPr>
              <w:rPr>
                <w:rFonts w:ascii="Aptos" w:hAnsi="Aptos" w:cs="Arial"/>
                <w:noProof/>
                <w:sz w:val="18"/>
              </w:rPr>
            </w:pPr>
          </w:p>
        </w:tc>
        <w:tc>
          <w:tcPr>
            <w:tcW w:w="4500" w:type="dxa"/>
          </w:tcPr>
          <w:p w14:paraId="67ECF513" w14:textId="77777777" w:rsidR="00E06B10" w:rsidRPr="00150C6A" w:rsidRDefault="00E06B10" w:rsidP="00A25AC2">
            <w:pPr>
              <w:pStyle w:val="Glava"/>
              <w:rPr>
                <w:rFonts w:ascii="Aptos" w:hAnsi="Aptos" w:cs="Arial"/>
                <w:noProof/>
                <w:sz w:val="18"/>
                <w:lang w:val="sl-SI"/>
              </w:rPr>
            </w:pPr>
          </w:p>
        </w:tc>
      </w:tr>
      <w:tr w:rsidR="00E06B10" w:rsidRPr="00150C6A" w14:paraId="59BD4049" w14:textId="77777777" w:rsidTr="00A25AC2">
        <w:tc>
          <w:tcPr>
            <w:tcW w:w="4788" w:type="dxa"/>
          </w:tcPr>
          <w:p w14:paraId="1C892B6B" w14:textId="77777777" w:rsidR="00E06B10" w:rsidRPr="00150C6A" w:rsidRDefault="00E06B10" w:rsidP="00A25AC2">
            <w:pPr>
              <w:rPr>
                <w:rFonts w:ascii="Aptos" w:hAnsi="Aptos" w:cs="Arial"/>
                <w:noProof/>
                <w:sz w:val="18"/>
              </w:rPr>
            </w:pPr>
          </w:p>
          <w:p w14:paraId="555362B0" w14:textId="77777777" w:rsidR="00E06B10" w:rsidRPr="00150C6A" w:rsidRDefault="00E06B10" w:rsidP="00A25AC2">
            <w:pPr>
              <w:rPr>
                <w:rFonts w:ascii="Aptos" w:hAnsi="Aptos" w:cs="Arial"/>
                <w:noProof/>
                <w:sz w:val="18"/>
              </w:rPr>
            </w:pPr>
            <w:r w:rsidRPr="00150C6A">
              <w:rPr>
                <w:rFonts w:ascii="Aptos" w:hAnsi="Aptos" w:cs="Arial"/>
                <w:noProof/>
                <w:sz w:val="18"/>
              </w:rPr>
              <w:t>MATIČNA ŠTEVILKA PONUDNIKA:</w:t>
            </w:r>
          </w:p>
          <w:p w14:paraId="7AFDEA54" w14:textId="77777777" w:rsidR="00E06B10" w:rsidRPr="00150C6A" w:rsidRDefault="00E06B10" w:rsidP="00A25AC2">
            <w:pPr>
              <w:rPr>
                <w:rFonts w:ascii="Aptos" w:hAnsi="Aptos" w:cs="Arial"/>
                <w:noProof/>
                <w:sz w:val="18"/>
              </w:rPr>
            </w:pPr>
          </w:p>
        </w:tc>
        <w:tc>
          <w:tcPr>
            <w:tcW w:w="4500" w:type="dxa"/>
          </w:tcPr>
          <w:p w14:paraId="7A138409" w14:textId="77777777" w:rsidR="00E06B10" w:rsidRPr="00150C6A" w:rsidRDefault="00E06B10" w:rsidP="00A25AC2">
            <w:pPr>
              <w:pStyle w:val="Glava"/>
              <w:rPr>
                <w:rFonts w:ascii="Aptos" w:hAnsi="Aptos" w:cs="Arial"/>
                <w:noProof/>
                <w:sz w:val="18"/>
                <w:lang w:val="sl-SI"/>
              </w:rPr>
            </w:pPr>
          </w:p>
        </w:tc>
      </w:tr>
      <w:tr w:rsidR="00E06B10" w:rsidRPr="00150C6A" w14:paraId="181261DD" w14:textId="77777777" w:rsidTr="00A25AC2">
        <w:tc>
          <w:tcPr>
            <w:tcW w:w="4788" w:type="dxa"/>
          </w:tcPr>
          <w:p w14:paraId="4C580377" w14:textId="77777777" w:rsidR="00E06B10" w:rsidRPr="00150C6A" w:rsidRDefault="00E06B10" w:rsidP="00A25AC2">
            <w:pPr>
              <w:rPr>
                <w:rFonts w:ascii="Aptos" w:hAnsi="Aptos" w:cs="Arial"/>
                <w:noProof/>
                <w:sz w:val="18"/>
              </w:rPr>
            </w:pPr>
          </w:p>
          <w:p w14:paraId="6789C8FD" w14:textId="77777777" w:rsidR="00E06B10" w:rsidRPr="00150C6A" w:rsidRDefault="00E06B10" w:rsidP="00A25AC2">
            <w:pPr>
              <w:rPr>
                <w:rFonts w:ascii="Aptos" w:hAnsi="Aptos" w:cs="Arial"/>
                <w:noProof/>
                <w:sz w:val="18"/>
              </w:rPr>
            </w:pPr>
            <w:r w:rsidRPr="00150C6A">
              <w:rPr>
                <w:rFonts w:ascii="Aptos" w:hAnsi="Aptos" w:cs="Arial"/>
                <w:noProof/>
                <w:sz w:val="18"/>
              </w:rPr>
              <w:t>ODGOVORNA OSEBA ZA PODPIS POGODBE:</w:t>
            </w:r>
          </w:p>
          <w:p w14:paraId="2BF08D2B" w14:textId="77777777" w:rsidR="00E06B10" w:rsidRPr="00150C6A" w:rsidRDefault="00E06B10" w:rsidP="00A25AC2">
            <w:pPr>
              <w:rPr>
                <w:rFonts w:ascii="Aptos" w:hAnsi="Aptos" w:cs="Arial"/>
                <w:noProof/>
                <w:sz w:val="18"/>
              </w:rPr>
            </w:pPr>
          </w:p>
        </w:tc>
        <w:tc>
          <w:tcPr>
            <w:tcW w:w="4500" w:type="dxa"/>
          </w:tcPr>
          <w:p w14:paraId="46647CBE" w14:textId="77777777" w:rsidR="00E06B10" w:rsidRPr="00150C6A" w:rsidRDefault="00E06B10" w:rsidP="00A25AC2">
            <w:pPr>
              <w:rPr>
                <w:rFonts w:ascii="Aptos" w:hAnsi="Aptos" w:cs="Arial"/>
                <w:noProof/>
                <w:sz w:val="18"/>
              </w:rPr>
            </w:pPr>
          </w:p>
        </w:tc>
      </w:tr>
      <w:tr w:rsidR="00E06B10" w:rsidRPr="00150C6A" w14:paraId="0B3887DD" w14:textId="77777777" w:rsidTr="00A25AC2">
        <w:tc>
          <w:tcPr>
            <w:tcW w:w="4788" w:type="dxa"/>
          </w:tcPr>
          <w:p w14:paraId="144110C9" w14:textId="77777777" w:rsidR="00E06B10" w:rsidRPr="00150C6A" w:rsidRDefault="00E06B10" w:rsidP="00A25AC2">
            <w:pPr>
              <w:rPr>
                <w:rFonts w:ascii="Aptos" w:hAnsi="Aptos" w:cs="Arial"/>
                <w:noProof/>
                <w:sz w:val="18"/>
              </w:rPr>
            </w:pPr>
          </w:p>
          <w:p w14:paraId="1F2DBD06" w14:textId="77777777" w:rsidR="00E06B10" w:rsidRPr="00150C6A" w:rsidRDefault="00E06B10" w:rsidP="00A25AC2">
            <w:pPr>
              <w:rPr>
                <w:rFonts w:ascii="Aptos" w:hAnsi="Aptos" w:cs="Arial"/>
                <w:noProof/>
                <w:sz w:val="18"/>
              </w:rPr>
            </w:pPr>
            <w:r w:rsidRPr="00150C6A">
              <w:rPr>
                <w:rFonts w:ascii="Aptos" w:hAnsi="Aptos" w:cs="Arial"/>
                <w:noProof/>
                <w:sz w:val="18"/>
              </w:rPr>
              <w:t>NAZIV ODGOVORNE OSEBE ZA PODPIS POGODBE:</w:t>
            </w:r>
          </w:p>
          <w:p w14:paraId="38B94607" w14:textId="77777777" w:rsidR="00E06B10" w:rsidRPr="00150C6A" w:rsidRDefault="00E06B10" w:rsidP="00A25AC2">
            <w:pPr>
              <w:rPr>
                <w:rFonts w:ascii="Aptos" w:hAnsi="Aptos" w:cs="Arial"/>
                <w:noProof/>
                <w:sz w:val="18"/>
              </w:rPr>
            </w:pPr>
          </w:p>
        </w:tc>
        <w:tc>
          <w:tcPr>
            <w:tcW w:w="4500" w:type="dxa"/>
          </w:tcPr>
          <w:p w14:paraId="36C052E2" w14:textId="77777777" w:rsidR="00E06B10" w:rsidRPr="00150C6A" w:rsidRDefault="00E06B10" w:rsidP="00A25AC2">
            <w:pPr>
              <w:rPr>
                <w:rFonts w:ascii="Aptos" w:hAnsi="Aptos" w:cs="Arial"/>
                <w:noProof/>
                <w:sz w:val="18"/>
              </w:rPr>
            </w:pPr>
          </w:p>
        </w:tc>
      </w:tr>
    </w:tbl>
    <w:p w14:paraId="0CAB2D76" w14:textId="77777777" w:rsidR="00E06B10" w:rsidRPr="00150C6A" w:rsidRDefault="00E06B10" w:rsidP="00E06B10">
      <w:pPr>
        <w:ind w:right="216"/>
        <w:rPr>
          <w:rFonts w:ascii="Aptos" w:hAnsi="Aptos"/>
          <w:noProof/>
        </w:rPr>
      </w:pPr>
    </w:p>
    <w:p w14:paraId="1A75E2BB" w14:textId="1D005EF1" w:rsidR="00E06B10" w:rsidRPr="00150C6A"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150C6A"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150C6A"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150C6A" w:rsidRDefault="00E06B10" w:rsidP="00E06B10">
      <w:pPr>
        <w:tabs>
          <w:tab w:val="center" w:pos="1440"/>
          <w:tab w:val="center" w:pos="4320"/>
          <w:tab w:val="center" w:pos="7200"/>
        </w:tabs>
        <w:spacing w:line="360" w:lineRule="auto"/>
        <w:rPr>
          <w:rFonts w:ascii="Aptos" w:hAnsi="Aptos"/>
          <w:noProof/>
        </w:rPr>
      </w:pPr>
      <w:r w:rsidRPr="00150C6A">
        <w:rPr>
          <w:rFonts w:ascii="Aptos" w:hAnsi="Aptos"/>
          <w:noProof/>
        </w:rPr>
        <w:tab/>
        <w:t xml:space="preserve">Kraj in datum: </w:t>
      </w:r>
      <w:r w:rsidRPr="00150C6A">
        <w:rPr>
          <w:rFonts w:ascii="Aptos" w:hAnsi="Aptos"/>
          <w:noProof/>
        </w:rPr>
        <w:tab/>
        <w:t>Žig:</w:t>
      </w:r>
      <w:r w:rsidRPr="00150C6A">
        <w:rPr>
          <w:rFonts w:ascii="Aptos" w:hAnsi="Aptos"/>
          <w:noProof/>
        </w:rPr>
        <w:tab/>
        <w:t>Podpis zastopnika</w:t>
      </w:r>
    </w:p>
    <w:p w14:paraId="0AABBF06" w14:textId="74C90FF7" w:rsidR="00E06B10" w:rsidRPr="00150C6A" w:rsidRDefault="00E06B10" w:rsidP="00E06B10">
      <w:pPr>
        <w:tabs>
          <w:tab w:val="center" w:pos="1440"/>
          <w:tab w:val="center" w:pos="4320"/>
          <w:tab w:val="center" w:pos="7200"/>
        </w:tabs>
        <w:spacing w:line="360" w:lineRule="auto"/>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t>oz. prokurista:</w:t>
      </w:r>
    </w:p>
    <w:p w14:paraId="306B8FB6" w14:textId="35D82B94" w:rsidR="002A5B00" w:rsidRPr="00150C6A" w:rsidRDefault="00E06B10" w:rsidP="00F918C4">
      <w:pPr>
        <w:tabs>
          <w:tab w:val="center" w:pos="1440"/>
          <w:tab w:val="center" w:pos="4320"/>
          <w:tab w:val="center" w:pos="7200"/>
        </w:tabs>
        <w:rPr>
          <w:rFonts w:ascii="Aptos" w:hAnsi="Aptos"/>
          <w:noProof/>
        </w:rPr>
      </w:pPr>
      <w:r w:rsidRPr="00150C6A">
        <w:rPr>
          <w:rFonts w:ascii="Aptos" w:hAnsi="Aptos"/>
          <w:noProof/>
        </w:rPr>
        <w:tab/>
        <w:t>........................................</w:t>
      </w:r>
      <w:r w:rsidRPr="00150C6A">
        <w:rPr>
          <w:rFonts w:ascii="Aptos" w:hAnsi="Aptos"/>
          <w:noProof/>
        </w:rPr>
        <w:tab/>
      </w:r>
      <w:r w:rsidRPr="00150C6A">
        <w:rPr>
          <w:rFonts w:ascii="Aptos" w:hAnsi="Aptos"/>
          <w:noProof/>
        </w:rPr>
        <w:tab/>
        <w:t>...........................................</w:t>
      </w:r>
    </w:p>
    <w:p w14:paraId="28A26AC2" w14:textId="77777777" w:rsidR="00E15FD5" w:rsidRPr="00150C6A" w:rsidRDefault="00E15FD5" w:rsidP="00E15FD5">
      <w:pPr>
        <w:jc w:val="right"/>
        <w:rPr>
          <w:rFonts w:ascii="Aptos" w:hAnsi="Aptos"/>
          <w:b/>
          <w:noProof/>
          <w:szCs w:val="20"/>
          <w:u w:val="single"/>
        </w:rPr>
      </w:pPr>
      <w:r w:rsidRPr="00150C6A">
        <w:rPr>
          <w:rFonts w:ascii="Aptos" w:hAnsi="Aptos"/>
          <w:b/>
          <w:bCs/>
          <w:noProof/>
        </w:rPr>
        <w:lastRenderedPageBreak/>
        <w:t>OBR-1B</w:t>
      </w:r>
    </w:p>
    <w:p w14:paraId="79E66E9D" w14:textId="77777777" w:rsidR="00E15FD5" w:rsidRPr="00150C6A" w:rsidRDefault="00E15FD5" w:rsidP="00E15FD5">
      <w:pPr>
        <w:pStyle w:val="Naslov2"/>
        <w:numPr>
          <w:ilvl w:val="0"/>
          <w:numId w:val="0"/>
        </w:numPr>
        <w:jc w:val="center"/>
        <w:rPr>
          <w:b w:val="0"/>
        </w:rPr>
      </w:pPr>
      <w:bookmarkStart w:id="184" w:name="_Toc238023158"/>
      <w:bookmarkStart w:id="185" w:name="_Toc239157494"/>
      <w:r w:rsidRPr="00150C6A">
        <w:t>Podatki o ostalih gospodarskih subjektih</w:t>
      </w:r>
      <w:bookmarkEnd w:id="184"/>
      <w:bookmarkEnd w:id="185"/>
    </w:p>
    <w:p w14:paraId="182E6A95" w14:textId="33E0F2AC" w:rsidR="00E15FD5" w:rsidRPr="00150C6A" w:rsidRDefault="00E15FD5" w:rsidP="00E15FD5">
      <w:pPr>
        <w:jc w:val="center"/>
        <w:rPr>
          <w:rFonts w:ascii="Aptos" w:hAnsi="Aptos"/>
          <w:b/>
          <w:noProof/>
        </w:rPr>
      </w:pPr>
      <w:r w:rsidRPr="00150C6A">
        <w:rPr>
          <w:rFonts w:ascii="Aptos" w:hAnsi="Aptos" w:cs="Arial"/>
          <w:b/>
          <w:noProof/>
        </w:rPr>
        <w:t xml:space="preserve">ZA JAVNO NAROČILO </w:t>
      </w:r>
      <w:r w:rsidRPr="00150C6A">
        <w:rPr>
          <w:rFonts w:ascii="Aptos" w:hAnsi="Aptos"/>
          <w:b/>
          <w:noProof/>
        </w:rPr>
        <w:t>JN-B1127</w:t>
      </w:r>
    </w:p>
    <w:p w14:paraId="47BB9F2F" w14:textId="77777777" w:rsidR="00E15FD5" w:rsidRPr="00150C6A" w:rsidRDefault="00E15FD5" w:rsidP="00E15FD5">
      <w:pPr>
        <w:jc w:val="center"/>
        <w:rPr>
          <w:rFonts w:ascii="Aptos" w:hAnsi="Aptos"/>
          <w:b/>
          <w:noProof/>
        </w:rPr>
      </w:pPr>
    </w:p>
    <w:p w14:paraId="03D6ABBD" w14:textId="67E01263" w:rsidR="00E15FD5" w:rsidRPr="00150C6A" w:rsidRDefault="00E15FD5" w:rsidP="00E15FD5">
      <w:pPr>
        <w:ind w:right="216"/>
        <w:jc w:val="center"/>
        <w:rPr>
          <w:rFonts w:ascii="Aptos" w:hAnsi="Aptos" w:cs="Arial"/>
          <w:b/>
          <w:bCs/>
          <w:szCs w:val="20"/>
        </w:rPr>
      </w:pPr>
      <w:r w:rsidRPr="00150C6A">
        <w:rPr>
          <w:rFonts w:ascii="Aptos" w:hAnsi="Aptos" w:cs="Arial"/>
          <w:b/>
          <w:bCs/>
          <w:szCs w:val="20"/>
        </w:rPr>
        <w:t>Predmet: Prenova video-mešalne mize in kamernih verig v Studiu S-4</w:t>
      </w:r>
    </w:p>
    <w:p w14:paraId="5D872715" w14:textId="77777777" w:rsidR="00E15FD5" w:rsidRPr="00150C6A" w:rsidRDefault="00E15FD5" w:rsidP="00E15FD5">
      <w:pPr>
        <w:ind w:right="216"/>
        <w:rPr>
          <w:rFonts w:ascii="Aptos" w:hAnsi="Aptos"/>
          <w:noProof/>
        </w:rPr>
      </w:pPr>
    </w:p>
    <w:p w14:paraId="24F33E07" w14:textId="77777777" w:rsidR="00E15FD5" w:rsidRPr="00150C6A" w:rsidRDefault="00E15FD5" w:rsidP="00E15FD5">
      <w:pPr>
        <w:ind w:right="216"/>
        <w:rPr>
          <w:rFonts w:ascii="Aptos" w:hAnsi="Aptos"/>
          <w:noProof/>
        </w:rPr>
      </w:pPr>
      <w:r w:rsidRPr="00150C6A">
        <w:rPr>
          <w:rFonts w:ascii="Aptos" w:hAnsi="Aptos"/>
          <w:noProof/>
        </w:rPr>
        <w:t>Podizvajalec in/ali partner vpiše veljavne podatke, ki so javno dosegljivi in po predpisih glede na status in pravno obliko obvezni. Naročnik bo nekatere podatke preverjal tudi po dosegljivih elektronskih bazah.</w:t>
      </w:r>
    </w:p>
    <w:p w14:paraId="229F4D83" w14:textId="77777777" w:rsidR="00E15FD5" w:rsidRPr="00150C6A" w:rsidRDefault="00E15FD5" w:rsidP="00E15FD5">
      <w:pPr>
        <w:ind w:right="216"/>
        <w:rPr>
          <w:rFonts w:ascii="Aptos" w:hAnsi="Aptos"/>
          <w:noProof/>
        </w:rPr>
      </w:pPr>
    </w:p>
    <w:p w14:paraId="546D728E" w14:textId="77777777" w:rsidR="00E15FD5" w:rsidRPr="00150C6A" w:rsidRDefault="00E15FD5" w:rsidP="00E15FD5">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15FD5" w:rsidRPr="00150C6A" w14:paraId="66F8FE2D" w14:textId="77777777" w:rsidTr="00814B4F">
        <w:tc>
          <w:tcPr>
            <w:tcW w:w="4788" w:type="dxa"/>
          </w:tcPr>
          <w:p w14:paraId="05D094DF" w14:textId="77777777" w:rsidR="00E15FD5" w:rsidRPr="00150C6A" w:rsidRDefault="00E15FD5" w:rsidP="00814B4F">
            <w:pPr>
              <w:ind w:right="216"/>
              <w:rPr>
                <w:rFonts w:ascii="Aptos" w:hAnsi="Aptos" w:cs="Arial"/>
                <w:noProof/>
                <w:sz w:val="18"/>
              </w:rPr>
            </w:pPr>
          </w:p>
          <w:p w14:paraId="2DEBD5FA" w14:textId="77777777" w:rsidR="00E15FD5" w:rsidRPr="00150C6A" w:rsidRDefault="00E15FD5" w:rsidP="00814B4F">
            <w:pPr>
              <w:ind w:right="216"/>
              <w:rPr>
                <w:rFonts w:ascii="Aptos" w:hAnsi="Aptos" w:cs="Arial"/>
                <w:noProof/>
                <w:sz w:val="18"/>
              </w:rPr>
            </w:pPr>
            <w:r w:rsidRPr="00150C6A">
              <w:rPr>
                <w:rFonts w:ascii="Aptos" w:hAnsi="Aptos" w:cs="Arial"/>
                <w:noProof/>
                <w:sz w:val="18"/>
              </w:rPr>
              <w:t>NAČIN UDELEŽBE V PONUDBI (Partner v skupni ponudbi ali podizvajalec)</w:t>
            </w:r>
          </w:p>
          <w:p w14:paraId="4B7C9CAE" w14:textId="77777777" w:rsidR="00E15FD5" w:rsidRPr="00150C6A" w:rsidRDefault="00E15FD5" w:rsidP="00814B4F">
            <w:pPr>
              <w:ind w:right="216"/>
              <w:rPr>
                <w:rFonts w:ascii="Aptos" w:hAnsi="Aptos" w:cs="Arial"/>
                <w:noProof/>
                <w:sz w:val="18"/>
              </w:rPr>
            </w:pPr>
          </w:p>
        </w:tc>
        <w:tc>
          <w:tcPr>
            <w:tcW w:w="4500" w:type="dxa"/>
          </w:tcPr>
          <w:p w14:paraId="06939648" w14:textId="77777777" w:rsidR="00E15FD5" w:rsidRPr="00150C6A" w:rsidRDefault="00E15FD5" w:rsidP="00814B4F">
            <w:pPr>
              <w:ind w:right="216"/>
              <w:rPr>
                <w:rFonts w:ascii="Aptos" w:hAnsi="Aptos" w:cs="Arial"/>
                <w:noProof/>
                <w:sz w:val="18"/>
              </w:rPr>
            </w:pPr>
          </w:p>
        </w:tc>
      </w:tr>
      <w:tr w:rsidR="00E15FD5" w:rsidRPr="00150C6A" w14:paraId="409F2EB1" w14:textId="77777777" w:rsidTr="00814B4F">
        <w:tc>
          <w:tcPr>
            <w:tcW w:w="4788" w:type="dxa"/>
          </w:tcPr>
          <w:p w14:paraId="793C0320" w14:textId="77777777" w:rsidR="00E15FD5" w:rsidRPr="00150C6A" w:rsidRDefault="00E15FD5" w:rsidP="00814B4F">
            <w:pPr>
              <w:rPr>
                <w:rFonts w:ascii="Aptos" w:hAnsi="Aptos" w:cs="Arial"/>
                <w:noProof/>
                <w:sz w:val="18"/>
              </w:rPr>
            </w:pPr>
          </w:p>
          <w:p w14:paraId="0E50C95B" w14:textId="77777777" w:rsidR="00E15FD5" w:rsidRPr="00150C6A" w:rsidRDefault="00E15FD5" w:rsidP="00814B4F">
            <w:pPr>
              <w:rPr>
                <w:rFonts w:ascii="Aptos" w:hAnsi="Aptos" w:cs="Arial"/>
                <w:noProof/>
                <w:sz w:val="18"/>
              </w:rPr>
            </w:pPr>
            <w:r w:rsidRPr="00150C6A">
              <w:rPr>
                <w:rFonts w:ascii="Aptos" w:hAnsi="Aptos" w:cs="Arial"/>
                <w:noProof/>
                <w:sz w:val="18"/>
              </w:rPr>
              <w:t>FIRMA OZ. IME PARTNERJA / PODIZVAJALCA:</w:t>
            </w:r>
          </w:p>
          <w:p w14:paraId="4C495CBC" w14:textId="77777777" w:rsidR="00E15FD5" w:rsidRPr="00150C6A" w:rsidRDefault="00E15FD5" w:rsidP="00814B4F">
            <w:pPr>
              <w:rPr>
                <w:rFonts w:ascii="Aptos" w:hAnsi="Aptos" w:cs="Arial"/>
                <w:noProof/>
                <w:sz w:val="18"/>
              </w:rPr>
            </w:pPr>
          </w:p>
        </w:tc>
        <w:tc>
          <w:tcPr>
            <w:tcW w:w="4500" w:type="dxa"/>
          </w:tcPr>
          <w:p w14:paraId="35776660" w14:textId="77777777" w:rsidR="00E15FD5" w:rsidRPr="00150C6A" w:rsidRDefault="00E15FD5" w:rsidP="00814B4F">
            <w:pPr>
              <w:rPr>
                <w:rFonts w:ascii="Aptos" w:hAnsi="Aptos" w:cs="Arial"/>
                <w:noProof/>
                <w:sz w:val="18"/>
              </w:rPr>
            </w:pPr>
          </w:p>
        </w:tc>
      </w:tr>
      <w:tr w:rsidR="00E15FD5" w:rsidRPr="00150C6A" w14:paraId="25AEC56A" w14:textId="77777777" w:rsidTr="00814B4F">
        <w:tc>
          <w:tcPr>
            <w:tcW w:w="4788" w:type="dxa"/>
          </w:tcPr>
          <w:p w14:paraId="35CF1085" w14:textId="77777777" w:rsidR="00E15FD5" w:rsidRPr="00150C6A" w:rsidRDefault="00E15FD5" w:rsidP="00814B4F">
            <w:pPr>
              <w:rPr>
                <w:rFonts w:ascii="Aptos" w:hAnsi="Aptos" w:cs="Arial"/>
                <w:noProof/>
                <w:sz w:val="18"/>
              </w:rPr>
            </w:pPr>
          </w:p>
          <w:p w14:paraId="63B99E73" w14:textId="77777777" w:rsidR="00E15FD5" w:rsidRPr="00150C6A" w:rsidRDefault="00E15FD5" w:rsidP="00814B4F">
            <w:pPr>
              <w:rPr>
                <w:rFonts w:ascii="Aptos" w:hAnsi="Aptos" w:cs="Arial"/>
                <w:noProof/>
                <w:sz w:val="18"/>
              </w:rPr>
            </w:pPr>
            <w:r w:rsidRPr="00150C6A">
              <w:rPr>
                <w:rFonts w:ascii="Aptos" w:hAnsi="Aptos" w:cs="Arial"/>
                <w:noProof/>
                <w:sz w:val="18"/>
              </w:rPr>
              <w:t>PRAVNOORGANIZACIJSKA OBLIKA :</w:t>
            </w:r>
          </w:p>
          <w:p w14:paraId="63007D57" w14:textId="77777777" w:rsidR="00E15FD5" w:rsidRPr="00150C6A" w:rsidRDefault="00E15FD5" w:rsidP="00814B4F">
            <w:pPr>
              <w:rPr>
                <w:rFonts w:ascii="Aptos" w:hAnsi="Aptos" w:cs="Arial"/>
                <w:noProof/>
                <w:sz w:val="18"/>
              </w:rPr>
            </w:pPr>
          </w:p>
        </w:tc>
        <w:tc>
          <w:tcPr>
            <w:tcW w:w="4500" w:type="dxa"/>
          </w:tcPr>
          <w:p w14:paraId="24D54B19" w14:textId="77777777" w:rsidR="00E15FD5" w:rsidRPr="00150C6A" w:rsidRDefault="00E15FD5" w:rsidP="00814B4F">
            <w:pPr>
              <w:rPr>
                <w:rFonts w:ascii="Aptos" w:hAnsi="Aptos" w:cs="Arial"/>
                <w:noProof/>
                <w:sz w:val="18"/>
              </w:rPr>
            </w:pPr>
          </w:p>
        </w:tc>
      </w:tr>
      <w:tr w:rsidR="00E15FD5" w:rsidRPr="00150C6A" w14:paraId="6B42BE3A" w14:textId="77777777" w:rsidTr="00814B4F">
        <w:trPr>
          <w:trHeight w:val="820"/>
        </w:trPr>
        <w:tc>
          <w:tcPr>
            <w:tcW w:w="4788" w:type="dxa"/>
          </w:tcPr>
          <w:p w14:paraId="3CD84A5A" w14:textId="77777777" w:rsidR="00E15FD5" w:rsidRPr="00150C6A" w:rsidRDefault="00E15FD5" w:rsidP="00814B4F">
            <w:pPr>
              <w:rPr>
                <w:rFonts w:ascii="Aptos" w:hAnsi="Aptos" w:cs="Arial"/>
                <w:noProof/>
                <w:sz w:val="18"/>
              </w:rPr>
            </w:pPr>
          </w:p>
          <w:p w14:paraId="50A9262D" w14:textId="77777777" w:rsidR="00E15FD5" w:rsidRPr="00150C6A" w:rsidRDefault="00E15FD5" w:rsidP="00814B4F">
            <w:pPr>
              <w:rPr>
                <w:rFonts w:ascii="Aptos" w:hAnsi="Aptos" w:cs="Arial"/>
                <w:noProof/>
                <w:sz w:val="18"/>
              </w:rPr>
            </w:pPr>
            <w:r w:rsidRPr="00150C6A">
              <w:rPr>
                <w:rFonts w:ascii="Aptos" w:hAnsi="Aptos" w:cs="Arial"/>
                <w:noProof/>
                <w:sz w:val="18"/>
              </w:rPr>
              <w:t xml:space="preserve">PARTNER / PODIZVAJALEC JE MSP (mikro, majhno ali srednje veliko podjetje) </w:t>
            </w:r>
            <w:r w:rsidRPr="00150C6A">
              <w:rPr>
                <w:rFonts w:ascii="Aptos" w:hAnsi="Aptos" w:cs="Arial"/>
                <w:i/>
                <w:noProof/>
                <w:sz w:val="18"/>
              </w:rPr>
              <w:t>– ustrezno obkrožite</w:t>
            </w:r>
          </w:p>
        </w:tc>
        <w:tc>
          <w:tcPr>
            <w:tcW w:w="4500" w:type="dxa"/>
            <w:vAlign w:val="center"/>
          </w:tcPr>
          <w:p w14:paraId="042A7121" w14:textId="77777777" w:rsidR="00E15FD5" w:rsidRPr="00150C6A" w:rsidRDefault="00E15FD5" w:rsidP="00814B4F">
            <w:pPr>
              <w:jc w:val="center"/>
              <w:rPr>
                <w:rFonts w:ascii="Aptos" w:hAnsi="Aptos" w:cs="Arial"/>
                <w:noProof/>
                <w:sz w:val="18"/>
              </w:rPr>
            </w:pPr>
            <w:r w:rsidRPr="00150C6A">
              <w:rPr>
                <w:rFonts w:ascii="Aptos" w:hAnsi="Aptos" w:cs="Arial"/>
                <w:noProof/>
                <w:sz w:val="18"/>
              </w:rPr>
              <w:t>DA       NE</w:t>
            </w:r>
          </w:p>
        </w:tc>
      </w:tr>
      <w:tr w:rsidR="00E15FD5" w:rsidRPr="00150C6A" w14:paraId="01565395" w14:textId="77777777" w:rsidTr="00814B4F">
        <w:tc>
          <w:tcPr>
            <w:tcW w:w="4788" w:type="dxa"/>
          </w:tcPr>
          <w:p w14:paraId="7A889C98" w14:textId="77777777" w:rsidR="00E15FD5" w:rsidRPr="00150C6A" w:rsidRDefault="00E15FD5" w:rsidP="00814B4F">
            <w:pPr>
              <w:rPr>
                <w:rFonts w:ascii="Aptos" w:hAnsi="Aptos" w:cs="Arial"/>
                <w:noProof/>
                <w:sz w:val="18"/>
              </w:rPr>
            </w:pPr>
          </w:p>
          <w:p w14:paraId="65EC7837" w14:textId="77777777" w:rsidR="00E15FD5" w:rsidRPr="00150C6A" w:rsidRDefault="00E15FD5" w:rsidP="00814B4F">
            <w:pPr>
              <w:rPr>
                <w:rFonts w:ascii="Aptos" w:hAnsi="Aptos" w:cs="Arial"/>
                <w:noProof/>
                <w:sz w:val="18"/>
              </w:rPr>
            </w:pPr>
            <w:r w:rsidRPr="00150C6A">
              <w:rPr>
                <w:rFonts w:ascii="Aptos" w:hAnsi="Aptos" w:cs="Arial"/>
                <w:noProof/>
                <w:sz w:val="18"/>
              </w:rPr>
              <w:t>NASLOV PARTNERJA / PODIZVAJALCA:</w:t>
            </w:r>
          </w:p>
          <w:p w14:paraId="3BCCBFB4" w14:textId="77777777" w:rsidR="00E15FD5" w:rsidRPr="00150C6A" w:rsidRDefault="00E15FD5" w:rsidP="00814B4F">
            <w:pPr>
              <w:rPr>
                <w:rFonts w:ascii="Aptos" w:hAnsi="Aptos" w:cs="Arial"/>
                <w:noProof/>
                <w:sz w:val="18"/>
              </w:rPr>
            </w:pPr>
          </w:p>
        </w:tc>
        <w:tc>
          <w:tcPr>
            <w:tcW w:w="4500" w:type="dxa"/>
          </w:tcPr>
          <w:p w14:paraId="38E3418B" w14:textId="77777777" w:rsidR="00E15FD5" w:rsidRPr="00150C6A" w:rsidRDefault="00E15FD5" w:rsidP="00814B4F">
            <w:pPr>
              <w:rPr>
                <w:rFonts w:ascii="Aptos" w:hAnsi="Aptos" w:cs="Arial"/>
                <w:noProof/>
                <w:sz w:val="18"/>
              </w:rPr>
            </w:pPr>
          </w:p>
        </w:tc>
      </w:tr>
      <w:tr w:rsidR="00E15FD5" w:rsidRPr="00150C6A" w14:paraId="080CE49B" w14:textId="77777777" w:rsidTr="00814B4F">
        <w:tc>
          <w:tcPr>
            <w:tcW w:w="4788" w:type="dxa"/>
          </w:tcPr>
          <w:p w14:paraId="67D125B0" w14:textId="77777777" w:rsidR="00E15FD5" w:rsidRPr="00150C6A" w:rsidRDefault="00E15FD5" w:rsidP="00814B4F">
            <w:pPr>
              <w:rPr>
                <w:rFonts w:ascii="Aptos" w:hAnsi="Aptos" w:cs="Arial"/>
                <w:noProof/>
                <w:sz w:val="18"/>
              </w:rPr>
            </w:pPr>
          </w:p>
          <w:p w14:paraId="5D9FB15F" w14:textId="77777777" w:rsidR="00E15FD5" w:rsidRPr="00150C6A" w:rsidRDefault="00E15FD5" w:rsidP="00814B4F">
            <w:pPr>
              <w:rPr>
                <w:rFonts w:ascii="Aptos" w:hAnsi="Aptos" w:cs="Arial"/>
                <w:noProof/>
                <w:sz w:val="18"/>
              </w:rPr>
            </w:pPr>
            <w:r w:rsidRPr="00150C6A">
              <w:rPr>
                <w:rFonts w:ascii="Aptos" w:hAnsi="Aptos" w:cs="Arial"/>
                <w:noProof/>
                <w:sz w:val="18"/>
              </w:rPr>
              <w:t>ŠT. TRANSAKCIJSKEGA (POSLOVNEGA) RAČUNA:</w:t>
            </w:r>
          </w:p>
          <w:p w14:paraId="5264660C" w14:textId="77777777" w:rsidR="00E15FD5" w:rsidRPr="00150C6A" w:rsidRDefault="00E15FD5" w:rsidP="00814B4F">
            <w:pPr>
              <w:rPr>
                <w:rFonts w:ascii="Aptos" w:hAnsi="Aptos" w:cs="Arial"/>
                <w:noProof/>
                <w:sz w:val="18"/>
              </w:rPr>
            </w:pPr>
          </w:p>
        </w:tc>
        <w:tc>
          <w:tcPr>
            <w:tcW w:w="4500" w:type="dxa"/>
          </w:tcPr>
          <w:p w14:paraId="70ABC0B5" w14:textId="77777777" w:rsidR="00E15FD5" w:rsidRPr="00150C6A" w:rsidRDefault="00E15FD5" w:rsidP="00814B4F">
            <w:pPr>
              <w:rPr>
                <w:rFonts w:ascii="Aptos" w:hAnsi="Aptos" w:cs="Arial"/>
                <w:noProof/>
                <w:sz w:val="18"/>
              </w:rPr>
            </w:pPr>
          </w:p>
        </w:tc>
      </w:tr>
      <w:tr w:rsidR="00E15FD5" w:rsidRPr="00150C6A" w14:paraId="42AA4264" w14:textId="77777777" w:rsidTr="00814B4F">
        <w:tc>
          <w:tcPr>
            <w:tcW w:w="4788" w:type="dxa"/>
          </w:tcPr>
          <w:p w14:paraId="71AAC3BB" w14:textId="77777777" w:rsidR="00E15FD5" w:rsidRPr="00150C6A" w:rsidRDefault="00E15FD5" w:rsidP="00814B4F">
            <w:pPr>
              <w:rPr>
                <w:rFonts w:ascii="Aptos" w:hAnsi="Aptos" w:cs="Arial"/>
                <w:noProof/>
                <w:sz w:val="18"/>
              </w:rPr>
            </w:pPr>
          </w:p>
          <w:p w14:paraId="3F23CA54" w14:textId="77777777" w:rsidR="00E15FD5" w:rsidRPr="00150C6A" w:rsidRDefault="00E15FD5" w:rsidP="00814B4F">
            <w:pPr>
              <w:rPr>
                <w:rFonts w:ascii="Aptos" w:hAnsi="Aptos" w:cs="Arial"/>
                <w:noProof/>
                <w:sz w:val="18"/>
              </w:rPr>
            </w:pPr>
            <w:r w:rsidRPr="00150C6A">
              <w:rPr>
                <w:rFonts w:ascii="Aptos" w:hAnsi="Aptos" w:cs="Arial"/>
                <w:noProof/>
                <w:sz w:val="18"/>
              </w:rPr>
              <w:t>NASLOV BANKE:</w:t>
            </w:r>
          </w:p>
          <w:p w14:paraId="5B15D9D9" w14:textId="77777777" w:rsidR="00E15FD5" w:rsidRPr="00150C6A" w:rsidRDefault="00E15FD5" w:rsidP="00814B4F">
            <w:pPr>
              <w:rPr>
                <w:rFonts w:ascii="Aptos" w:hAnsi="Aptos" w:cs="Arial"/>
                <w:noProof/>
                <w:sz w:val="18"/>
              </w:rPr>
            </w:pPr>
          </w:p>
        </w:tc>
        <w:tc>
          <w:tcPr>
            <w:tcW w:w="4500" w:type="dxa"/>
          </w:tcPr>
          <w:p w14:paraId="705331CC" w14:textId="77777777" w:rsidR="00E15FD5" w:rsidRPr="00150C6A" w:rsidRDefault="00E15FD5" w:rsidP="00814B4F">
            <w:pPr>
              <w:rPr>
                <w:rFonts w:ascii="Aptos" w:hAnsi="Aptos" w:cs="Arial"/>
                <w:noProof/>
                <w:sz w:val="18"/>
              </w:rPr>
            </w:pPr>
          </w:p>
        </w:tc>
      </w:tr>
      <w:tr w:rsidR="00E15FD5" w:rsidRPr="00150C6A" w14:paraId="27E4E78E" w14:textId="77777777" w:rsidTr="00814B4F">
        <w:tc>
          <w:tcPr>
            <w:tcW w:w="4788" w:type="dxa"/>
          </w:tcPr>
          <w:p w14:paraId="18C1C3BB" w14:textId="77777777" w:rsidR="00E15FD5" w:rsidRPr="00150C6A" w:rsidRDefault="00E15FD5" w:rsidP="00814B4F">
            <w:pPr>
              <w:rPr>
                <w:rFonts w:ascii="Aptos" w:hAnsi="Aptos" w:cs="Arial"/>
                <w:noProof/>
                <w:sz w:val="18"/>
              </w:rPr>
            </w:pPr>
          </w:p>
          <w:p w14:paraId="5C7EA8C2" w14:textId="77777777" w:rsidR="00E15FD5" w:rsidRPr="00150C6A" w:rsidRDefault="00E15FD5" w:rsidP="00814B4F">
            <w:pPr>
              <w:rPr>
                <w:rFonts w:ascii="Aptos" w:hAnsi="Aptos" w:cs="Arial"/>
                <w:noProof/>
                <w:sz w:val="18"/>
              </w:rPr>
            </w:pPr>
            <w:r w:rsidRPr="00150C6A">
              <w:rPr>
                <w:rFonts w:ascii="Aptos" w:hAnsi="Aptos" w:cs="Arial"/>
                <w:noProof/>
                <w:sz w:val="18"/>
              </w:rPr>
              <w:t>KONTAKTNA OSEBA:</w:t>
            </w:r>
          </w:p>
          <w:p w14:paraId="021D13CA" w14:textId="77777777" w:rsidR="00E15FD5" w:rsidRPr="00150C6A" w:rsidRDefault="00E15FD5" w:rsidP="00814B4F">
            <w:pPr>
              <w:rPr>
                <w:rFonts w:ascii="Aptos" w:hAnsi="Aptos" w:cs="Arial"/>
                <w:noProof/>
                <w:sz w:val="18"/>
              </w:rPr>
            </w:pPr>
          </w:p>
        </w:tc>
        <w:tc>
          <w:tcPr>
            <w:tcW w:w="4500" w:type="dxa"/>
          </w:tcPr>
          <w:p w14:paraId="308CE2C8" w14:textId="77777777" w:rsidR="00E15FD5" w:rsidRPr="00150C6A" w:rsidRDefault="00E15FD5" w:rsidP="00814B4F">
            <w:pPr>
              <w:rPr>
                <w:rFonts w:ascii="Aptos" w:hAnsi="Aptos" w:cs="Arial"/>
                <w:noProof/>
                <w:sz w:val="18"/>
              </w:rPr>
            </w:pPr>
          </w:p>
        </w:tc>
      </w:tr>
      <w:tr w:rsidR="00E15FD5" w:rsidRPr="00150C6A" w14:paraId="2FCF3109" w14:textId="77777777" w:rsidTr="00814B4F">
        <w:tc>
          <w:tcPr>
            <w:tcW w:w="4788" w:type="dxa"/>
          </w:tcPr>
          <w:p w14:paraId="1393F55A" w14:textId="77777777" w:rsidR="00E15FD5" w:rsidRPr="00150C6A" w:rsidRDefault="00E15FD5" w:rsidP="00814B4F">
            <w:pPr>
              <w:rPr>
                <w:rFonts w:ascii="Aptos" w:hAnsi="Aptos" w:cs="Arial"/>
                <w:noProof/>
                <w:sz w:val="18"/>
              </w:rPr>
            </w:pPr>
          </w:p>
          <w:p w14:paraId="2E382B1A" w14:textId="77777777" w:rsidR="00E15FD5" w:rsidRPr="00150C6A" w:rsidRDefault="00E15FD5" w:rsidP="00814B4F">
            <w:pPr>
              <w:ind w:right="-108"/>
              <w:jc w:val="left"/>
              <w:rPr>
                <w:rFonts w:ascii="Aptos" w:hAnsi="Aptos" w:cs="Arial"/>
                <w:noProof/>
                <w:sz w:val="18"/>
              </w:rPr>
            </w:pPr>
            <w:r w:rsidRPr="00150C6A">
              <w:rPr>
                <w:rFonts w:ascii="Aptos" w:hAnsi="Aptos" w:cs="Arial"/>
                <w:noProof/>
                <w:sz w:val="18"/>
              </w:rPr>
              <w:t>ELEKTRONSKI NASLOV KONTAKTNE OSEBE, TELEFON:</w:t>
            </w:r>
          </w:p>
          <w:p w14:paraId="3BDA6122" w14:textId="77777777" w:rsidR="00E15FD5" w:rsidRPr="00150C6A" w:rsidRDefault="00E15FD5" w:rsidP="00814B4F">
            <w:pPr>
              <w:ind w:right="-108"/>
              <w:jc w:val="left"/>
              <w:rPr>
                <w:rFonts w:ascii="Aptos" w:hAnsi="Aptos" w:cs="Arial"/>
                <w:noProof/>
                <w:sz w:val="18"/>
              </w:rPr>
            </w:pPr>
          </w:p>
        </w:tc>
        <w:tc>
          <w:tcPr>
            <w:tcW w:w="4500" w:type="dxa"/>
          </w:tcPr>
          <w:p w14:paraId="43CD2347" w14:textId="77777777" w:rsidR="00E15FD5" w:rsidRPr="00150C6A" w:rsidRDefault="00E15FD5" w:rsidP="00814B4F">
            <w:pPr>
              <w:rPr>
                <w:rFonts w:ascii="Aptos" w:hAnsi="Aptos" w:cs="Arial"/>
                <w:noProof/>
                <w:sz w:val="18"/>
              </w:rPr>
            </w:pPr>
          </w:p>
        </w:tc>
      </w:tr>
      <w:tr w:rsidR="00E15FD5" w:rsidRPr="00150C6A" w14:paraId="1FC61B7A" w14:textId="77777777" w:rsidTr="00814B4F">
        <w:tc>
          <w:tcPr>
            <w:tcW w:w="4788" w:type="dxa"/>
          </w:tcPr>
          <w:p w14:paraId="3A9902BB" w14:textId="77777777" w:rsidR="00E15FD5" w:rsidRPr="00150C6A" w:rsidRDefault="00E15FD5" w:rsidP="00814B4F">
            <w:pPr>
              <w:rPr>
                <w:rFonts w:ascii="Aptos" w:hAnsi="Aptos" w:cs="Arial"/>
                <w:noProof/>
                <w:sz w:val="18"/>
              </w:rPr>
            </w:pPr>
          </w:p>
          <w:p w14:paraId="1B0A9F52" w14:textId="77777777" w:rsidR="00E15FD5" w:rsidRPr="00150C6A" w:rsidRDefault="00E15FD5" w:rsidP="00814B4F">
            <w:pPr>
              <w:rPr>
                <w:rFonts w:ascii="Aptos" w:hAnsi="Aptos" w:cs="Arial"/>
                <w:noProof/>
                <w:sz w:val="18"/>
              </w:rPr>
            </w:pPr>
            <w:r w:rsidRPr="00150C6A">
              <w:rPr>
                <w:rFonts w:ascii="Aptos" w:hAnsi="Aptos" w:cs="Arial"/>
                <w:noProof/>
                <w:sz w:val="18"/>
              </w:rPr>
              <w:t>DAVČNA ŠTEVILKA PARTNERJA / PODIZVAJALCA:</w:t>
            </w:r>
          </w:p>
          <w:p w14:paraId="018EC909" w14:textId="77777777" w:rsidR="00E15FD5" w:rsidRPr="00150C6A" w:rsidRDefault="00E15FD5" w:rsidP="00814B4F">
            <w:pPr>
              <w:rPr>
                <w:rFonts w:ascii="Aptos" w:hAnsi="Aptos" w:cs="Arial"/>
                <w:noProof/>
                <w:sz w:val="18"/>
              </w:rPr>
            </w:pPr>
          </w:p>
        </w:tc>
        <w:tc>
          <w:tcPr>
            <w:tcW w:w="4500" w:type="dxa"/>
          </w:tcPr>
          <w:p w14:paraId="5DC3133E" w14:textId="77777777" w:rsidR="00E15FD5" w:rsidRPr="00150C6A" w:rsidRDefault="00E15FD5" w:rsidP="00814B4F">
            <w:pPr>
              <w:pStyle w:val="Glava"/>
              <w:rPr>
                <w:rFonts w:ascii="Aptos" w:hAnsi="Aptos" w:cs="Arial"/>
                <w:noProof/>
                <w:sz w:val="18"/>
                <w:lang w:val="sl-SI"/>
              </w:rPr>
            </w:pPr>
          </w:p>
        </w:tc>
      </w:tr>
      <w:tr w:rsidR="00E15FD5" w:rsidRPr="00150C6A" w14:paraId="5245AE71" w14:textId="77777777" w:rsidTr="00814B4F">
        <w:tc>
          <w:tcPr>
            <w:tcW w:w="4788" w:type="dxa"/>
          </w:tcPr>
          <w:p w14:paraId="0E18D01F" w14:textId="77777777" w:rsidR="00E15FD5" w:rsidRPr="00150C6A" w:rsidRDefault="00E15FD5" w:rsidP="00814B4F">
            <w:pPr>
              <w:rPr>
                <w:rFonts w:ascii="Aptos" w:hAnsi="Aptos" w:cs="Arial"/>
                <w:noProof/>
                <w:sz w:val="18"/>
              </w:rPr>
            </w:pPr>
          </w:p>
          <w:p w14:paraId="68F4DC99" w14:textId="77777777" w:rsidR="00E15FD5" w:rsidRPr="00150C6A" w:rsidRDefault="00E15FD5" w:rsidP="00814B4F">
            <w:pPr>
              <w:rPr>
                <w:rFonts w:ascii="Aptos" w:hAnsi="Aptos" w:cs="Arial"/>
                <w:noProof/>
                <w:sz w:val="18"/>
              </w:rPr>
            </w:pPr>
            <w:r w:rsidRPr="00150C6A">
              <w:rPr>
                <w:rFonts w:ascii="Aptos" w:hAnsi="Aptos" w:cs="Arial"/>
                <w:noProof/>
                <w:sz w:val="18"/>
              </w:rPr>
              <w:t>MATIČNA ŠTEVILKA PARTNERJA / PODIZVAJALCA:</w:t>
            </w:r>
          </w:p>
          <w:p w14:paraId="14BFC149" w14:textId="77777777" w:rsidR="00E15FD5" w:rsidRPr="00150C6A" w:rsidRDefault="00E15FD5" w:rsidP="00814B4F">
            <w:pPr>
              <w:rPr>
                <w:rFonts w:ascii="Aptos" w:hAnsi="Aptos" w:cs="Arial"/>
                <w:noProof/>
                <w:sz w:val="18"/>
              </w:rPr>
            </w:pPr>
          </w:p>
        </w:tc>
        <w:tc>
          <w:tcPr>
            <w:tcW w:w="4500" w:type="dxa"/>
          </w:tcPr>
          <w:p w14:paraId="1B66CFFC" w14:textId="77777777" w:rsidR="00E15FD5" w:rsidRPr="00150C6A" w:rsidRDefault="00E15FD5" w:rsidP="00814B4F">
            <w:pPr>
              <w:pStyle w:val="Glava"/>
              <w:rPr>
                <w:rFonts w:ascii="Aptos" w:hAnsi="Aptos" w:cs="Arial"/>
                <w:noProof/>
                <w:sz w:val="18"/>
                <w:lang w:val="sl-SI"/>
              </w:rPr>
            </w:pPr>
          </w:p>
        </w:tc>
      </w:tr>
      <w:tr w:rsidR="00E15FD5" w:rsidRPr="00150C6A" w14:paraId="765C3009" w14:textId="77777777" w:rsidTr="00814B4F">
        <w:tc>
          <w:tcPr>
            <w:tcW w:w="4788" w:type="dxa"/>
          </w:tcPr>
          <w:p w14:paraId="56421238" w14:textId="77777777" w:rsidR="00E15FD5" w:rsidRPr="00150C6A" w:rsidRDefault="00E15FD5" w:rsidP="00814B4F">
            <w:pPr>
              <w:rPr>
                <w:rFonts w:ascii="Aptos" w:hAnsi="Aptos" w:cs="Arial"/>
                <w:noProof/>
                <w:sz w:val="18"/>
              </w:rPr>
            </w:pPr>
          </w:p>
          <w:p w14:paraId="3FC1E122" w14:textId="77777777" w:rsidR="00E15FD5" w:rsidRPr="00150C6A" w:rsidRDefault="00E15FD5" w:rsidP="00814B4F">
            <w:pPr>
              <w:rPr>
                <w:rFonts w:ascii="Aptos" w:hAnsi="Aptos" w:cs="Arial"/>
                <w:noProof/>
                <w:sz w:val="18"/>
              </w:rPr>
            </w:pPr>
            <w:r w:rsidRPr="00150C6A">
              <w:rPr>
                <w:rFonts w:ascii="Aptos" w:hAnsi="Aptos" w:cs="Arial"/>
                <w:noProof/>
                <w:sz w:val="18"/>
              </w:rPr>
              <w:t>% UDELEŽBE PRI IZVEDBI JAVNEGA NAROČILA</w:t>
            </w:r>
          </w:p>
          <w:p w14:paraId="0BE6B9AF" w14:textId="77777777" w:rsidR="00E15FD5" w:rsidRPr="00150C6A" w:rsidRDefault="00E15FD5" w:rsidP="00814B4F">
            <w:pPr>
              <w:rPr>
                <w:rFonts w:ascii="Aptos" w:hAnsi="Aptos" w:cs="Arial"/>
                <w:noProof/>
                <w:sz w:val="18"/>
              </w:rPr>
            </w:pPr>
          </w:p>
        </w:tc>
        <w:tc>
          <w:tcPr>
            <w:tcW w:w="4500" w:type="dxa"/>
          </w:tcPr>
          <w:p w14:paraId="2D6E2A5E" w14:textId="77777777" w:rsidR="00E15FD5" w:rsidRPr="00150C6A" w:rsidRDefault="00E15FD5" w:rsidP="00814B4F">
            <w:pPr>
              <w:rPr>
                <w:rFonts w:ascii="Aptos" w:hAnsi="Aptos" w:cs="Arial"/>
                <w:noProof/>
                <w:sz w:val="18"/>
              </w:rPr>
            </w:pPr>
          </w:p>
        </w:tc>
      </w:tr>
      <w:tr w:rsidR="00E15FD5" w:rsidRPr="00150C6A" w14:paraId="01FF3CAA" w14:textId="77777777" w:rsidTr="00814B4F">
        <w:tc>
          <w:tcPr>
            <w:tcW w:w="4788" w:type="dxa"/>
          </w:tcPr>
          <w:p w14:paraId="49ABCBF2" w14:textId="77777777" w:rsidR="00E15FD5" w:rsidRPr="00150C6A" w:rsidRDefault="00E15FD5" w:rsidP="00814B4F">
            <w:pPr>
              <w:rPr>
                <w:rFonts w:ascii="Aptos" w:hAnsi="Aptos" w:cs="Arial"/>
                <w:noProof/>
                <w:sz w:val="18"/>
              </w:rPr>
            </w:pPr>
          </w:p>
          <w:p w14:paraId="5EBBD45C" w14:textId="77777777" w:rsidR="00E15FD5" w:rsidRPr="00150C6A" w:rsidRDefault="00E15FD5" w:rsidP="00814B4F">
            <w:pPr>
              <w:jc w:val="left"/>
              <w:rPr>
                <w:rFonts w:ascii="Aptos" w:hAnsi="Aptos" w:cs="Arial"/>
                <w:noProof/>
                <w:sz w:val="18"/>
              </w:rPr>
            </w:pPr>
            <w:r w:rsidRPr="00150C6A">
              <w:rPr>
                <w:rFonts w:ascii="Aptos" w:hAnsi="Aptos" w:cs="Arial"/>
                <w:noProof/>
                <w:sz w:val="18"/>
              </w:rPr>
              <w:t>OPIS DEL (PODROČJE / NALOGE PARTNERJA / PODIZVAJALCA)</w:t>
            </w:r>
          </w:p>
          <w:p w14:paraId="66CEB844" w14:textId="77777777" w:rsidR="00E15FD5" w:rsidRPr="00150C6A" w:rsidRDefault="00E15FD5" w:rsidP="00814B4F">
            <w:pPr>
              <w:rPr>
                <w:rFonts w:ascii="Aptos" w:hAnsi="Aptos" w:cs="Arial"/>
                <w:noProof/>
                <w:sz w:val="18"/>
              </w:rPr>
            </w:pPr>
          </w:p>
        </w:tc>
        <w:tc>
          <w:tcPr>
            <w:tcW w:w="4500" w:type="dxa"/>
          </w:tcPr>
          <w:p w14:paraId="238009A8" w14:textId="77777777" w:rsidR="00E15FD5" w:rsidRPr="00150C6A" w:rsidRDefault="00E15FD5" w:rsidP="00814B4F">
            <w:pPr>
              <w:rPr>
                <w:rFonts w:ascii="Aptos" w:hAnsi="Aptos" w:cs="Arial"/>
                <w:noProof/>
                <w:sz w:val="18"/>
              </w:rPr>
            </w:pPr>
          </w:p>
        </w:tc>
      </w:tr>
    </w:tbl>
    <w:p w14:paraId="32B96CCC" w14:textId="77777777" w:rsidR="00E15FD5" w:rsidRPr="00150C6A" w:rsidRDefault="00E15FD5" w:rsidP="00E15FD5">
      <w:pPr>
        <w:tabs>
          <w:tab w:val="center" w:pos="1440"/>
          <w:tab w:val="center" w:pos="4320"/>
          <w:tab w:val="center" w:pos="7200"/>
        </w:tabs>
        <w:spacing w:line="360" w:lineRule="auto"/>
        <w:rPr>
          <w:rFonts w:ascii="Aptos" w:hAnsi="Aptos"/>
          <w:noProof/>
        </w:rPr>
      </w:pPr>
    </w:p>
    <w:p w14:paraId="77D2DC35" w14:textId="77777777" w:rsidR="00E15FD5" w:rsidRPr="00150C6A" w:rsidRDefault="00E15FD5" w:rsidP="00E15FD5">
      <w:pPr>
        <w:tabs>
          <w:tab w:val="center" w:pos="1440"/>
          <w:tab w:val="center" w:pos="4320"/>
          <w:tab w:val="center" w:pos="7200"/>
        </w:tabs>
        <w:spacing w:line="360" w:lineRule="auto"/>
        <w:rPr>
          <w:rFonts w:ascii="Aptos" w:hAnsi="Aptos"/>
          <w:noProof/>
        </w:rPr>
      </w:pPr>
    </w:p>
    <w:p w14:paraId="0E8FA927" w14:textId="77777777" w:rsidR="00E15FD5" w:rsidRPr="00150C6A" w:rsidRDefault="00E15FD5" w:rsidP="00E15FD5">
      <w:pPr>
        <w:tabs>
          <w:tab w:val="center" w:pos="1440"/>
          <w:tab w:val="center" w:pos="4320"/>
          <w:tab w:val="center" w:pos="7200"/>
        </w:tabs>
        <w:spacing w:line="360" w:lineRule="auto"/>
        <w:rPr>
          <w:rFonts w:ascii="Aptos" w:hAnsi="Aptos"/>
          <w:noProof/>
        </w:rPr>
      </w:pPr>
    </w:p>
    <w:p w14:paraId="3858E4E1" w14:textId="77777777" w:rsidR="00E15FD5" w:rsidRPr="00150C6A" w:rsidRDefault="00E15FD5" w:rsidP="00E15FD5">
      <w:pPr>
        <w:tabs>
          <w:tab w:val="center" w:pos="1440"/>
          <w:tab w:val="center" w:pos="4320"/>
          <w:tab w:val="center" w:pos="7200"/>
        </w:tabs>
        <w:spacing w:line="360" w:lineRule="auto"/>
        <w:rPr>
          <w:rFonts w:ascii="Aptos" w:hAnsi="Aptos"/>
          <w:noProof/>
        </w:rPr>
      </w:pPr>
      <w:r w:rsidRPr="00150C6A">
        <w:rPr>
          <w:rFonts w:ascii="Aptos" w:hAnsi="Aptos"/>
          <w:noProof/>
        </w:rPr>
        <w:tab/>
        <w:t xml:space="preserve">Kraj in datum: </w:t>
      </w:r>
      <w:r w:rsidRPr="00150C6A">
        <w:rPr>
          <w:rFonts w:ascii="Aptos" w:hAnsi="Aptos"/>
          <w:noProof/>
        </w:rPr>
        <w:tab/>
        <w:t>Žig:</w:t>
      </w:r>
      <w:r w:rsidRPr="00150C6A">
        <w:rPr>
          <w:rFonts w:ascii="Aptos" w:hAnsi="Aptos"/>
          <w:noProof/>
        </w:rPr>
        <w:tab/>
        <w:t>Podpis zastopnika</w:t>
      </w:r>
    </w:p>
    <w:p w14:paraId="45516FEB" w14:textId="77777777" w:rsidR="00E15FD5" w:rsidRPr="00150C6A" w:rsidRDefault="00E15FD5" w:rsidP="00E15FD5">
      <w:pPr>
        <w:tabs>
          <w:tab w:val="center" w:pos="1440"/>
          <w:tab w:val="center" w:pos="4320"/>
          <w:tab w:val="center" w:pos="7200"/>
        </w:tabs>
        <w:spacing w:line="360" w:lineRule="auto"/>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t>oz. prokurista:</w:t>
      </w:r>
    </w:p>
    <w:p w14:paraId="603F5E97" w14:textId="77777777" w:rsidR="00E15FD5" w:rsidRPr="00150C6A" w:rsidRDefault="00E15FD5" w:rsidP="00E15FD5">
      <w:pPr>
        <w:tabs>
          <w:tab w:val="center" w:pos="1440"/>
          <w:tab w:val="center" w:pos="4320"/>
          <w:tab w:val="center" w:pos="7200"/>
        </w:tabs>
        <w:rPr>
          <w:rFonts w:ascii="Aptos" w:hAnsi="Aptos"/>
          <w:noProof/>
        </w:rPr>
      </w:pPr>
      <w:r w:rsidRPr="00150C6A">
        <w:rPr>
          <w:rFonts w:ascii="Aptos" w:hAnsi="Aptos"/>
          <w:noProof/>
        </w:rPr>
        <w:tab/>
        <w:t>........................................</w:t>
      </w:r>
      <w:r w:rsidRPr="00150C6A">
        <w:rPr>
          <w:rFonts w:ascii="Aptos" w:hAnsi="Aptos"/>
          <w:noProof/>
        </w:rPr>
        <w:tab/>
      </w:r>
      <w:r w:rsidRPr="00150C6A">
        <w:rPr>
          <w:rFonts w:ascii="Aptos" w:hAnsi="Aptos"/>
          <w:noProof/>
        </w:rPr>
        <w:tab/>
        <w:t>...........................................</w:t>
      </w:r>
    </w:p>
    <w:p w14:paraId="14BB20E5" w14:textId="5D6A7DFB" w:rsidR="00E06B10" w:rsidRPr="00150C6A" w:rsidRDefault="00E06B10" w:rsidP="00E06B10">
      <w:pPr>
        <w:jc w:val="right"/>
        <w:rPr>
          <w:rFonts w:ascii="Aptos" w:hAnsi="Aptos"/>
          <w:b/>
          <w:noProof/>
        </w:rPr>
      </w:pPr>
      <w:r w:rsidRPr="00150C6A">
        <w:rPr>
          <w:rFonts w:ascii="Aptos" w:hAnsi="Aptos"/>
          <w:b/>
          <w:noProof/>
        </w:rPr>
        <w:lastRenderedPageBreak/>
        <w:t>OBR-2</w:t>
      </w:r>
      <w:r w:rsidR="00FF1C79" w:rsidRPr="00150C6A">
        <w:rPr>
          <w:rFonts w:ascii="Aptos" w:hAnsi="Aptos"/>
          <w:b/>
          <w:noProof/>
        </w:rPr>
        <w:t>A</w:t>
      </w:r>
    </w:p>
    <w:p w14:paraId="69E99DEC" w14:textId="77777777" w:rsidR="00E06B10" w:rsidRPr="00150C6A" w:rsidRDefault="00E06B10" w:rsidP="00E06B10">
      <w:pPr>
        <w:framePr w:hSpace="141" w:wrap="around" w:vAnchor="text" w:hAnchor="page" w:x="6632" w:y="1"/>
        <w:rPr>
          <w:rFonts w:cs="Arial"/>
          <w:noProof/>
        </w:rPr>
      </w:pPr>
    </w:p>
    <w:p w14:paraId="425C516F" w14:textId="3FDA70A5" w:rsidR="00E06B10" w:rsidRPr="00150C6A" w:rsidRDefault="00E06B10" w:rsidP="00DF65EB">
      <w:pPr>
        <w:rPr>
          <w:noProof/>
        </w:rPr>
      </w:pPr>
    </w:p>
    <w:p w14:paraId="3A2034B8" w14:textId="77777777" w:rsidR="00DF65EB" w:rsidRPr="00150C6A" w:rsidRDefault="00DF65EB" w:rsidP="00DF65EB">
      <w:pPr>
        <w:rPr>
          <w:noProof/>
        </w:rPr>
      </w:pPr>
    </w:p>
    <w:p w14:paraId="6AACDBF9" w14:textId="79FD3CB3" w:rsidR="00E06B10" w:rsidRPr="00150C6A" w:rsidRDefault="53C25DB0" w:rsidP="00FD5CCD">
      <w:pPr>
        <w:pStyle w:val="Naslov2"/>
        <w:numPr>
          <w:ilvl w:val="0"/>
          <w:numId w:val="0"/>
        </w:numPr>
        <w:jc w:val="center"/>
      </w:pPr>
      <w:bookmarkStart w:id="186" w:name="_Toc128383652"/>
      <w:bookmarkStart w:id="187" w:name="_Toc239157495"/>
      <w:r w:rsidRPr="00150C6A">
        <w:t>Izjava o sprejem</w:t>
      </w:r>
      <w:r w:rsidR="5362E807" w:rsidRPr="00150C6A">
        <w:t>anju</w:t>
      </w:r>
      <w:r w:rsidRPr="00150C6A">
        <w:t xml:space="preserve"> pogojev javnega naročila</w:t>
      </w:r>
      <w:bookmarkEnd w:id="186"/>
      <w:r w:rsidR="00C10C6D" w:rsidRPr="00150C6A">
        <w:t xml:space="preserve"> in izpolnjevanju tehničnih zahtev za sklop A</w:t>
      </w:r>
      <w:bookmarkEnd w:id="187"/>
    </w:p>
    <w:p w14:paraId="047FD8B2" w14:textId="1ACE6265" w:rsidR="00E06B10" w:rsidRPr="00150C6A" w:rsidRDefault="00B3304B" w:rsidP="00E06B10">
      <w:pPr>
        <w:jc w:val="center"/>
        <w:rPr>
          <w:rFonts w:ascii="Aptos" w:hAnsi="Aptos"/>
          <w:b/>
          <w:noProof/>
        </w:rPr>
      </w:pPr>
      <w:r w:rsidRPr="00150C6A">
        <w:rPr>
          <w:rFonts w:ascii="Aptos" w:hAnsi="Aptos"/>
          <w:b/>
          <w:noProof/>
        </w:rPr>
        <w:t>POD OZNAKO</w:t>
      </w:r>
      <w:r w:rsidR="00A5355C" w:rsidRPr="00150C6A">
        <w:rPr>
          <w:rFonts w:ascii="Aptos" w:hAnsi="Aptos"/>
          <w:b/>
          <w:noProof/>
        </w:rPr>
        <w:t xml:space="preserve"> </w:t>
      </w:r>
      <w:r w:rsidR="006E28AD" w:rsidRPr="00150C6A">
        <w:rPr>
          <w:rFonts w:ascii="Aptos" w:hAnsi="Aptos"/>
          <w:b/>
          <w:noProof/>
        </w:rPr>
        <w:t>JN-B11</w:t>
      </w:r>
      <w:r w:rsidR="00CA76D1" w:rsidRPr="00150C6A">
        <w:rPr>
          <w:rFonts w:ascii="Aptos" w:hAnsi="Aptos"/>
          <w:b/>
          <w:noProof/>
        </w:rPr>
        <w:t>2</w:t>
      </w:r>
      <w:r w:rsidR="006E28AD" w:rsidRPr="00150C6A">
        <w:rPr>
          <w:rFonts w:ascii="Aptos" w:hAnsi="Aptos"/>
          <w:b/>
          <w:noProof/>
        </w:rPr>
        <w:t>7</w:t>
      </w:r>
    </w:p>
    <w:p w14:paraId="17726763" w14:textId="77777777" w:rsidR="00517350" w:rsidRPr="00150C6A" w:rsidRDefault="00517350" w:rsidP="00E06B10">
      <w:pPr>
        <w:rPr>
          <w:rFonts w:ascii="Aptos" w:hAnsi="Aptos"/>
          <w:noProof/>
        </w:rPr>
      </w:pPr>
    </w:p>
    <w:p w14:paraId="78E8A95A" w14:textId="77777777" w:rsidR="00E06B10" w:rsidRPr="00150C6A" w:rsidRDefault="00E06B10" w:rsidP="00E06B10">
      <w:pPr>
        <w:rPr>
          <w:rFonts w:ascii="Aptos" w:hAnsi="Aptos"/>
          <w:noProof/>
        </w:rPr>
      </w:pPr>
    </w:p>
    <w:p w14:paraId="4F43BB4A" w14:textId="77777777" w:rsidR="00E06B10" w:rsidRPr="00150C6A" w:rsidRDefault="00E06B10" w:rsidP="00E06B10">
      <w:pPr>
        <w:spacing w:line="360" w:lineRule="auto"/>
        <w:rPr>
          <w:rFonts w:ascii="Aptos" w:hAnsi="Aptos"/>
          <w:noProof/>
        </w:rPr>
      </w:pPr>
    </w:p>
    <w:p w14:paraId="7474F466" w14:textId="77777777" w:rsidR="00E06B10" w:rsidRPr="00150C6A" w:rsidRDefault="00E06B10" w:rsidP="00E06B10">
      <w:pPr>
        <w:rPr>
          <w:rFonts w:ascii="Aptos" w:hAnsi="Aptos"/>
          <w:noProof/>
        </w:rPr>
      </w:pPr>
      <w:r w:rsidRPr="00150C6A">
        <w:rPr>
          <w:rFonts w:ascii="Aptos" w:hAnsi="Aptos"/>
          <w:noProof/>
        </w:rPr>
        <w:t>- naziv in ime ponudnika: ..........................................................................................................................</w:t>
      </w:r>
    </w:p>
    <w:p w14:paraId="45D0EA2F" w14:textId="77777777" w:rsidR="00E06B10" w:rsidRPr="00150C6A" w:rsidRDefault="00E06B10" w:rsidP="00E06B10">
      <w:pPr>
        <w:rPr>
          <w:rFonts w:ascii="Aptos" w:hAnsi="Aptos"/>
          <w:noProof/>
        </w:rPr>
      </w:pPr>
    </w:p>
    <w:p w14:paraId="7AB4F419" w14:textId="45824070" w:rsidR="00E06B10" w:rsidRPr="00150C6A" w:rsidRDefault="00E06B10" w:rsidP="00E06B10">
      <w:pPr>
        <w:rPr>
          <w:rFonts w:ascii="Aptos" w:hAnsi="Aptos"/>
          <w:noProof/>
        </w:rPr>
      </w:pPr>
      <w:r w:rsidRPr="00150C6A">
        <w:rPr>
          <w:rFonts w:ascii="Aptos" w:hAnsi="Aptos"/>
          <w:noProof/>
        </w:rPr>
        <w:t>-</w:t>
      </w:r>
      <w:r w:rsidR="0065088A" w:rsidRPr="00150C6A">
        <w:rPr>
          <w:rFonts w:ascii="Aptos" w:hAnsi="Aptos"/>
          <w:noProof/>
        </w:rPr>
        <w:t xml:space="preserve"> </w:t>
      </w:r>
      <w:r w:rsidRPr="00150C6A">
        <w:rPr>
          <w:rFonts w:ascii="Aptos" w:hAnsi="Aptos"/>
          <w:noProof/>
        </w:rPr>
        <w:t>naslov: ..................................................................................................................................................</w:t>
      </w:r>
    </w:p>
    <w:p w14:paraId="0B0559EC" w14:textId="77777777" w:rsidR="00E06B10" w:rsidRPr="00150C6A" w:rsidRDefault="00E06B10" w:rsidP="00E06B10">
      <w:pPr>
        <w:rPr>
          <w:rFonts w:ascii="Aptos" w:hAnsi="Aptos"/>
          <w:noProof/>
        </w:rPr>
      </w:pPr>
    </w:p>
    <w:p w14:paraId="67576981" w14:textId="1B338741" w:rsidR="00E06B10" w:rsidRPr="00150C6A" w:rsidRDefault="00E06B10" w:rsidP="00E06B10">
      <w:pPr>
        <w:rPr>
          <w:rFonts w:ascii="Aptos" w:hAnsi="Aptos"/>
          <w:noProof/>
        </w:rPr>
      </w:pPr>
      <w:r w:rsidRPr="00150C6A">
        <w:rPr>
          <w:rFonts w:ascii="Aptos" w:hAnsi="Aptos"/>
          <w:noProof/>
        </w:rPr>
        <w:t xml:space="preserve">- </w:t>
      </w:r>
      <w:r w:rsidR="00DA0072" w:rsidRPr="00150C6A">
        <w:rPr>
          <w:rFonts w:ascii="Aptos" w:hAnsi="Aptos"/>
          <w:noProof/>
        </w:rPr>
        <w:t>z</w:t>
      </w:r>
      <w:r w:rsidRPr="00150C6A">
        <w:rPr>
          <w:rFonts w:ascii="Aptos" w:hAnsi="Aptos"/>
          <w:noProof/>
        </w:rPr>
        <w:t>astopnik (prokurist) oz. podpisnik pogodbe: .........................................................................................</w:t>
      </w:r>
    </w:p>
    <w:p w14:paraId="1F77719A" w14:textId="77777777" w:rsidR="00E06B10" w:rsidRPr="00150C6A" w:rsidRDefault="00E06B10" w:rsidP="00E06B10">
      <w:pPr>
        <w:rPr>
          <w:rFonts w:ascii="Aptos" w:hAnsi="Aptos"/>
          <w:noProof/>
        </w:rPr>
      </w:pPr>
    </w:p>
    <w:p w14:paraId="444DDE76" w14:textId="77777777" w:rsidR="00E06B10" w:rsidRPr="00150C6A" w:rsidRDefault="00E06B10" w:rsidP="00E06B10">
      <w:pPr>
        <w:rPr>
          <w:rFonts w:ascii="Aptos" w:hAnsi="Aptos"/>
          <w:noProof/>
        </w:rPr>
      </w:pPr>
    </w:p>
    <w:p w14:paraId="7A5C3393" w14:textId="678602B9" w:rsidR="00E06B10" w:rsidRPr="00150C6A" w:rsidRDefault="00E06B10" w:rsidP="56DAB84E">
      <w:pPr>
        <w:spacing w:line="280" w:lineRule="atLeast"/>
        <w:ind w:right="216"/>
        <w:rPr>
          <w:rFonts w:ascii="Aptos" w:hAnsi="Aptos" w:cs="Arial"/>
          <w:b/>
          <w:bCs/>
        </w:rPr>
      </w:pPr>
      <w:r w:rsidRPr="00150C6A">
        <w:rPr>
          <w:rFonts w:ascii="Aptos" w:hAnsi="Aptos" w:cs="Arial"/>
          <w:noProof/>
        </w:rPr>
        <w:t xml:space="preserve">Izjavljamo, da sprejemamo vse pogoje, navedene v </w:t>
      </w:r>
      <w:r w:rsidR="00DF65EB" w:rsidRPr="00150C6A">
        <w:rPr>
          <w:rFonts w:ascii="Aptos" w:hAnsi="Aptos" w:cs="Arial"/>
          <w:noProof/>
          <w:color w:val="282828"/>
        </w:rPr>
        <w:t>D</w:t>
      </w:r>
      <w:r w:rsidRPr="00150C6A">
        <w:rPr>
          <w:rFonts w:ascii="Aptos" w:hAnsi="Aptos" w:cs="Arial"/>
          <w:noProof/>
          <w:color w:val="282828"/>
        </w:rPr>
        <w:t xml:space="preserve">okumentaciji v zvezi z oddajo javnega naročila </w:t>
      </w:r>
      <w:r w:rsidRPr="00150C6A">
        <w:rPr>
          <w:rFonts w:ascii="Aptos" w:hAnsi="Aptos" w:cs="Arial"/>
          <w:noProof/>
        </w:rPr>
        <w:t xml:space="preserve">za predložitev ponudbe za </w:t>
      </w:r>
      <w:r w:rsidR="00CA76D1" w:rsidRPr="00150C6A">
        <w:rPr>
          <w:rFonts w:ascii="Aptos" w:hAnsi="Aptos" w:cs="Arial"/>
          <w:b/>
          <w:bCs/>
        </w:rPr>
        <w:t>prenovo video-mešalne mize in kamernih verig v Studiu S-4</w:t>
      </w:r>
      <w:r w:rsidR="00CA558F" w:rsidRPr="00150C6A">
        <w:rPr>
          <w:rFonts w:ascii="Aptos" w:hAnsi="Aptos" w:cs="Arial"/>
          <w:b/>
          <w:bCs/>
        </w:rPr>
        <w:t xml:space="preserve">  za sklop A: video-mešalna miza</w:t>
      </w:r>
      <w:r w:rsidR="00486F9A" w:rsidRPr="00150C6A">
        <w:rPr>
          <w:rFonts w:ascii="Aptos" w:hAnsi="Aptos" w:cs="Arial"/>
          <w:b/>
          <w:bCs/>
        </w:rPr>
        <w:t>.</w:t>
      </w:r>
    </w:p>
    <w:p w14:paraId="3E337F05" w14:textId="77777777" w:rsidR="00E06B10" w:rsidRPr="00150C6A" w:rsidRDefault="00E06B10" w:rsidP="00062CCA">
      <w:pPr>
        <w:pStyle w:val="Telobesedila"/>
        <w:spacing w:line="280" w:lineRule="atLeast"/>
        <w:rPr>
          <w:rFonts w:ascii="Aptos" w:hAnsi="Aptos" w:cs="Arial"/>
          <w:noProof/>
        </w:rPr>
      </w:pPr>
    </w:p>
    <w:p w14:paraId="3FEAE1F0" w14:textId="77777777" w:rsidR="00062CCA" w:rsidRPr="00150C6A" w:rsidRDefault="00062CCA" w:rsidP="00062CCA">
      <w:pPr>
        <w:spacing w:line="280" w:lineRule="atLeast"/>
        <w:rPr>
          <w:rFonts w:ascii="Aptos" w:hAnsi="Aptos"/>
        </w:rPr>
      </w:pPr>
      <w:r w:rsidRPr="00150C6A">
        <w:rPr>
          <w:rFonts w:ascii="Aptos" w:hAnsi="Aptos"/>
        </w:rPr>
        <w:t>Pod kazensko in materialno odgovornostjo izjavljamo, da:</w:t>
      </w:r>
    </w:p>
    <w:p w14:paraId="647B85E0" w14:textId="25F6424D" w:rsidR="00FF1C79" w:rsidRPr="00150C6A" w:rsidRDefault="00FF1C79" w:rsidP="00FF1C79">
      <w:pPr>
        <w:pStyle w:val="Odstavekseznama"/>
        <w:numPr>
          <w:ilvl w:val="0"/>
          <w:numId w:val="37"/>
        </w:numPr>
        <w:rPr>
          <w:rFonts w:ascii="Aptos" w:hAnsi="Aptos"/>
        </w:rPr>
      </w:pPr>
      <w:r w:rsidRPr="00150C6A">
        <w:rPr>
          <w:rFonts w:ascii="Aptos" w:hAnsi="Aptos"/>
        </w:rPr>
        <w:t>bomo javno naročilo izvajali strokovno in kvalitetno po pravilih stroke, v skladu z veljavnimi predpisi, standardi, tehničnimi navodili, priporočili in normativi, če bomo izbrani za izvedbo javnega naročila;</w:t>
      </w:r>
    </w:p>
    <w:p w14:paraId="71CBE187" w14:textId="17B36707" w:rsidR="00FF1C79" w:rsidRPr="00150C6A" w:rsidRDefault="00FF1C79" w:rsidP="00FF1C79">
      <w:pPr>
        <w:pStyle w:val="Odstavekseznama"/>
        <w:numPr>
          <w:ilvl w:val="0"/>
          <w:numId w:val="37"/>
        </w:numPr>
        <w:rPr>
          <w:rFonts w:ascii="Aptos" w:hAnsi="Aptos"/>
        </w:rPr>
      </w:pPr>
      <w:r w:rsidRPr="00150C6A">
        <w:rPr>
          <w:rFonts w:ascii="Aptos" w:hAnsi="Aptos"/>
        </w:rPr>
        <w:t>bomo javno naročilo izvajali s strokovno usposobljenimi delavci oziroma kadrom in pri tem upoštevali vse zahteve varstva pri delu in delovne zakonodaje, veljavne na ozemlju Republike Slovenije;</w:t>
      </w:r>
    </w:p>
    <w:p w14:paraId="3597DB40" w14:textId="757FBA4D" w:rsidR="00FF1C79" w:rsidRPr="00150C6A" w:rsidRDefault="00FF1C79" w:rsidP="00FF1C79">
      <w:pPr>
        <w:pStyle w:val="Odstavekseznama"/>
        <w:numPr>
          <w:ilvl w:val="0"/>
          <w:numId w:val="37"/>
        </w:numPr>
        <w:rPr>
          <w:rFonts w:ascii="Aptos" w:hAnsi="Aptos"/>
        </w:rPr>
      </w:pPr>
      <w:r w:rsidRPr="00150C6A">
        <w:rPr>
          <w:rFonts w:ascii="Aptos" w:hAnsi="Aptos"/>
        </w:rPr>
        <w:t>bomo vse osebne podatke, s katerimi bomo razpolagali, varovali v skladu z veljavnimi predpisi s področja varstva osebnih podatkov;</w:t>
      </w:r>
    </w:p>
    <w:p w14:paraId="1DC2EC9C" w14:textId="080E8BA8" w:rsidR="00FF1C79" w:rsidRPr="00150C6A" w:rsidRDefault="00FF1C79" w:rsidP="00FF1C79">
      <w:pPr>
        <w:pStyle w:val="Odstavekseznama"/>
        <w:numPr>
          <w:ilvl w:val="0"/>
          <w:numId w:val="37"/>
        </w:numPr>
        <w:rPr>
          <w:rFonts w:ascii="Aptos" w:hAnsi="Aptos"/>
        </w:rPr>
      </w:pPr>
      <w:r w:rsidRPr="00150C6A">
        <w:rPr>
          <w:rFonts w:ascii="Aptos" w:hAnsi="Aptos"/>
        </w:rPr>
        <w:t>bomo vse podatke, spise in listine, s katerimi bomo seznanjeni pri izvajanju javnega naročila, varovali kot poslovno skrivnost;</w:t>
      </w:r>
    </w:p>
    <w:p w14:paraId="59FBE5A7" w14:textId="50093729" w:rsidR="00FF1C79" w:rsidRPr="00150C6A" w:rsidRDefault="00FF1C79" w:rsidP="00FF1C79">
      <w:pPr>
        <w:pStyle w:val="Odstavekseznama"/>
        <w:numPr>
          <w:ilvl w:val="0"/>
          <w:numId w:val="37"/>
        </w:numPr>
        <w:rPr>
          <w:rFonts w:ascii="Aptos" w:hAnsi="Aptos"/>
        </w:rPr>
      </w:pPr>
      <w:r w:rsidRPr="00150C6A">
        <w:rPr>
          <w:rFonts w:ascii="Aptos" w:hAnsi="Aptos"/>
        </w:rPr>
        <w:t>bomo varovali podatke v skladu s »Krovno politiko varovanja informacij v JZ RTV Slovenija«;</w:t>
      </w:r>
    </w:p>
    <w:p w14:paraId="2FA60E5C" w14:textId="11A69889" w:rsidR="00FF1C79" w:rsidRPr="00150C6A" w:rsidRDefault="00FF1C79" w:rsidP="00FF1C79">
      <w:pPr>
        <w:pStyle w:val="Odstavekseznama"/>
        <w:numPr>
          <w:ilvl w:val="0"/>
          <w:numId w:val="37"/>
        </w:numPr>
        <w:rPr>
          <w:rFonts w:ascii="Aptos" w:hAnsi="Aptos"/>
        </w:rPr>
      </w:pPr>
      <w:r w:rsidRPr="00150C6A">
        <w:rPr>
          <w:rFonts w:ascii="Aptos" w:hAnsi="Aptos"/>
        </w:rPr>
        <w:t>se v celoti strinjamo in sprejemamo pogoje in ostale zahteve naročnika, navedene v Dokumentaciji v zvezi z oddajo javnega naročila, brez kakršnihkoli omejitev;</w:t>
      </w:r>
    </w:p>
    <w:p w14:paraId="6B2B7316" w14:textId="77777777" w:rsidR="00FF1C79" w:rsidRPr="00150C6A" w:rsidRDefault="00FF1C79" w:rsidP="00FF1C79">
      <w:pPr>
        <w:pStyle w:val="Odstavekseznama"/>
        <w:numPr>
          <w:ilvl w:val="0"/>
          <w:numId w:val="37"/>
        </w:numPr>
        <w:rPr>
          <w:rFonts w:ascii="Aptos" w:hAnsi="Aptos"/>
        </w:rPr>
      </w:pPr>
      <w:r w:rsidRPr="00150C6A">
        <w:rPr>
          <w:rFonts w:ascii="Aptos" w:hAnsi="Aptos"/>
        </w:rPr>
        <w:t>naša ponudba velja še 90 dni po roku za oddajo ponudb;</w:t>
      </w:r>
    </w:p>
    <w:p w14:paraId="5C95E689" w14:textId="303E901D" w:rsidR="00FF1C79" w:rsidRPr="00150C6A" w:rsidRDefault="00FF1C79" w:rsidP="00FF1C79">
      <w:pPr>
        <w:pStyle w:val="Odstavekseznama"/>
        <w:numPr>
          <w:ilvl w:val="0"/>
          <w:numId w:val="37"/>
        </w:numPr>
        <w:rPr>
          <w:rFonts w:ascii="Aptos" w:hAnsi="Aptos"/>
        </w:rPr>
      </w:pPr>
      <w:r w:rsidRPr="00150C6A">
        <w:rPr>
          <w:rFonts w:ascii="Aptos" w:hAnsi="Aptos"/>
        </w:rPr>
        <w:t>smo ob izdelavi ponudbe pregledali celotno Dokumentacijo v zvezi z oddajo javnega naročila;</w:t>
      </w:r>
    </w:p>
    <w:p w14:paraId="7DB9FA9F" w14:textId="40379DED" w:rsidR="00FF1C79" w:rsidRPr="00150C6A" w:rsidRDefault="00FF1C79" w:rsidP="00FF1C79">
      <w:pPr>
        <w:pStyle w:val="Odstavekseznama"/>
        <w:numPr>
          <w:ilvl w:val="0"/>
          <w:numId w:val="37"/>
        </w:numPr>
        <w:rPr>
          <w:rFonts w:ascii="Aptos" w:hAnsi="Aptos"/>
        </w:rPr>
      </w:pPr>
      <w:r w:rsidRPr="00150C6A">
        <w:rPr>
          <w:rFonts w:ascii="Aptos" w:hAnsi="Aptos"/>
        </w:rPr>
        <w:t>smo v celoti seznanjeni z obsegom in zahtevnostjo javnega naročila;</w:t>
      </w:r>
    </w:p>
    <w:p w14:paraId="629E5C57" w14:textId="34E5A30E" w:rsidR="00E06B10" w:rsidRPr="00150C6A" w:rsidRDefault="00FF1C79" w:rsidP="00FF1C79">
      <w:pPr>
        <w:pStyle w:val="Odstavekseznama"/>
        <w:numPr>
          <w:ilvl w:val="0"/>
          <w:numId w:val="37"/>
        </w:numPr>
        <w:rPr>
          <w:rFonts w:ascii="Aptos" w:hAnsi="Aptos"/>
          <w:noProof/>
        </w:rPr>
      </w:pPr>
      <w:r w:rsidRPr="00150C6A">
        <w:rPr>
          <w:rFonts w:ascii="Aptos" w:hAnsi="Aptos"/>
        </w:rPr>
        <w:t>smo podali samo resnične oziroma verodostojne izjave in podatke ter za njihovo resničnost prevzemamo popolno odgovornost;</w:t>
      </w:r>
    </w:p>
    <w:p w14:paraId="1B713976"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ponujena oprema v celoti izpolnjuje vse minimalne tehnične in funkcionalne zahteve za video-mešalno mizo iz točke 3.3 Dokumentacije v zvezi z oddajo javnega naročila;</w:t>
      </w:r>
    </w:p>
    <w:p w14:paraId="61B633E4"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opremo dobavili na lokacijo naročnika in omogočili izvedbo kosovnega prevzema v skladu z zahtevami Dokumentacije v zvezi z oddajo javnega naročila;</w:t>
      </w:r>
    </w:p>
    <w:p w14:paraId="25F18B5F"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za ponujeno opremo zagotavljamo garancijski rok najmanj 12 mesecev od datuma končnega prevzema opreme;</w:t>
      </w:r>
    </w:p>
    <w:p w14:paraId="3E7C7150"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v garancijskem roku brezplačno zagotavljali odpravo napak, tehnično podporo in vse razpoložljive nadgradnje programske opreme, ki ne vsebujejo novih glavnih funkcionalnosti;</w:t>
      </w:r>
    </w:p>
    <w:p w14:paraId="4713CD93"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zagotavljamo odzivni čas servisa največ 12 ur v delovnih dneh ter podporo pri odpravi napak med 9.00 in 21.00 od ponedeljka do petka (CET) preko telefona, elektronske pošte oziroma oddaljenega dostopa;</w:t>
      </w:r>
    </w:p>
    <w:p w14:paraId="5DC24D21"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nadomestne dele oziroma nadomestno opremo odposlali s hitro pošto najkasneje v 48 urah po zahtevi, upoštevaje delovne dni, pri čemer vse stroške rezervnih delov oziroma nadomestne opreme in njihovega prevoza krijemo sami;</w:t>
      </w:r>
    </w:p>
    <w:p w14:paraId="0215C4D5"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lastRenderedPageBreak/>
        <w:t>bomo v primeru treh ali več napak na istem funkcionalnem sklopu ravnali v skladu z zahtevami Dokumentacije ter takšen sklop v zahtevanem roku zamenjali s tehnološko izboljšanim modelom in zagotovili novo garancijsko dobo;</w:t>
      </w:r>
    </w:p>
    <w:p w14:paraId="182CCAB1"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v primeru šestih ali več napak na isti napravi ravnali v skladu z zahtevami Dokumentacije ter napravo v zahtevanem roku zamenjali z novo;</w:t>
      </w:r>
    </w:p>
    <w:p w14:paraId="09689B55"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ob vsaki servisni intervenciji izdali pisno poročilo o opravljenem delu in zamenjanih komponentah;</w:t>
      </w:r>
    </w:p>
    <w:p w14:paraId="0D1BCABF" w14:textId="62B93C0F"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bomo dobavo rezervnih delov zagotavljali še najmanj </w:t>
      </w:r>
      <w:r w:rsidR="00EE6477" w:rsidRPr="00150C6A">
        <w:rPr>
          <w:rFonts w:ascii="Aptos" w:hAnsi="Aptos"/>
          <w:noProof/>
        </w:rPr>
        <w:t>6</w:t>
      </w:r>
      <w:r w:rsidRPr="00150C6A">
        <w:rPr>
          <w:rFonts w:ascii="Aptos" w:hAnsi="Aptos"/>
          <w:noProof/>
        </w:rPr>
        <w:t xml:space="preserve"> let po poteku garancijskega roka;</w:t>
      </w:r>
    </w:p>
    <w:p w14:paraId="7E3DC412"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zagotovili vse razpoložljive redundantne napajalnike za posamezne elektronske enote in napajalnike za nadzorne plošče ter najmanj en (1) rezervni kos za ponujeno M/E enoto (plaketo);</w:t>
      </w:r>
    </w:p>
    <w:p w14:paraId="2297D9B5"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ob dobavi predložili navodila za uporabo v elektronski obliki in dveh tiskanih kopijah, navodila za namestitev v elektronski obliki ter vzdrževalni priročnik v elektronski obliki;</w:t>
      </w:r>
    </w:p>
    <w:p w14:paraId="3687AF46"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zagotovili začetno konfiguracijo in nastavitev video-mešalne mize, pri čemer montažo in ožičenje izvede naročnik;</w:t>
      </w:r>
    </w:p>
    <w:p w14:paraId="0E5BE4F4" w14:textId="243C92E6"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sprejemamo, da se montaža izvede najkasneje v </w:t>
      </w:r>
      <w:r w:rsidR="005827C9" w:rsidRPr="00150C6A">
        <w:rPr>
          <w:rFonts w:ascii="Aptos" w:hAnsi="Aptos"/>
          <w:noProof/>
        </w:rPr>
        <w:t>30 dneh</w:t>
      </w:r>
      <w:r w:rsidRPr="00150C6A">
        <w:rPr>
          <w:rFonts w:ascii="Aptos" w:hAnsi="Aptos"/>
          <w:noProof/>
        </w:rPr>
        <w:t xml:space="preserve"> po opravljenem kosovnem prevzemu ter da se končni prevzem izvede skupaj z naročnikom najkasneje v </w:t>
      </w:r>
      <w:r w:rsidR="00447770" w:rsidRPr="00150C6A">
        <w:rPr>
          <w:rFonts w:ascii="Aptos" w:hAnsi="Aptos"/>
          <w:noProof/>
        </w:rPr>
        <w:t>desetih</w:t>
      </w:r>
      <w:r w:rsidRPr="00150C6A">
        <w:rPr>
          <w:rFonts w:ascii="Aptos" w:hAnsi="Aptos"/>
          <w:noProof/>
        </w:rPr>
        <w:t xml:space="preserve"> (</w:t>
      </w:r>
      <w:r w:rsidR="00447770" w:rsidRPr="00150C6A">
        <w:rPr>
          <w:rFonts w:ascii="Aptos" w:hAnsi="Aptos"/>
          <w:noProof/>
        </w:rPr>
        <w:t>10</w:t>
      </w:r>
      <w:r w:rsidRPr="00150C6A">
        <w:rPr>
          <w:rFonts w:ascii="Aptos" w:hAnsi="Aptos"/>
          <w:noProof/>
        </w:rPr>
        <w:t>) delovnih dneh po montaži;</w:t>
      </w:r>
    </w:p>
    <w:p w14:paraId="766B13EB" w14:textId="3F698E7E"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bomo vse morebitne nepravilnosti, ugotovljene pri končnem prevzemu, odpravili najkasneje v desetih (10) </w:t>
      </w:r>
      <w:r w:rsidR="00734CB0" w:rsidRPr="00150C6A">
        <w:rPr>
          <w:rFonts w:ascii="Aptos" w:hAnsi="Aptos"/>
          <w:noProof/>
        </w:rPr>
        <w:t xml:space="preserve">delovnih </w:t>
      </w:r>
      <w:r w:rsidRPr="00150C6A">
        <w:rPr>
          <w:rFonts w:ascii="Aptos" w:hAnsi="Aptos"/>
          <w:noProof/>
        </w:rPr>
        <w:t>dneh od njihove ugotovitve ter sprejemamo ostale posledice neuspešnega končnega prevzema, določene v Dokumentaciji;</w:t>
      </w:r>
    </w:p>
    <w:p w14:paraId="04E80FD1" w14:textId="26BED3D2"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bomo izvedli šolanje naročnikovih uporabnikov v trajanju 5 dni po 8 ur za najmanj 5 udeležencev, najkasneje v desetih (10) </w:t>
      </w:r>
      <w:r w:rsidR="00734CB0" w:rsidRPr="00150C6A">
        <w:rPr>
          <w:rFonts w:ascii="Aptos" w:hAnsi="Aptos"/>
          <w:noProof/>
        </w:rPr>
        <w:t xml:space="preserve">delovnih </w:t>
      </w:r>
      <w:r w:rsidRPr="00150C6A">
        <w:rPr>
          <w:rFonts w:ascii="Aptos" w:hAnsi="Aptos"/>
          <w:noProof/>
        </w:rPr>
        <w:t>dneh po končnem prevzemu, pri čemer bomo krili vse stroške izvedbe šolanja;</w:t>
      </w:r>
    </w:p>
    <w:p w14:paraId="55B378B3"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 šolanje obsegalo najmanj dnevno konfiguracijo, dnevno diagnostiko in uporabo video-mešalne mize, šolanje in pripadajoče gradivo pa bosta v slovenskem ali angleškem jeziku;</w:t>
      </w:r>
    </w:p>
    <w:p w14:paraId="612A5892"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ponudili šestletno pogarancijsko vzdrževanje po poteku garancijske dobe v obsegu in pod pogoji, določenimi v Dokumentaciji v zvezi z oddajo javnega naročila;</w:t>
      </w:r>
    </w:p>
    <w:p w14:paraId="3094C84F"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v okviru pogarancijskega vzdrževanja zagotavljali telefonsko podporo, tehnično pomoč pri diagnosticiranju in odpravi napak preko oddaljenega dostopa, dobavo rezervnih delov v največ 72 urah, upoštevaje delovne dni, ter razpoložljive nadgradnje programske opreme, ki ne vsebujejo novih glavnih funkcionalnosti;</w:t>
      </w:r>
    </w:p>
    <w:p w14:paraId="56D54E6C"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na zahtevo naročnika omogočili demonstracijo oziroma opcijsko testiranje ponujene video-mešalne mize v rokih, obsegu in pod pogoji, določenimi v točkah 3.3 in 3.3.5 Dokumentacije v zvezi z oddajo javnega naročila.</w:t>
      </w:r>
    </w:p>
    <w:p w14:paraId="502E6943" w14:textId="77777777" w:rsidR="00FF1C79" w:rsidRPr="00150C6A" w:rsidRDefault="00FF1C79" w:rsidP="00FF1C79">
      <w:pPr>
        <w:rPr>
          <w:rFonts w:ascii="Aptos" w:hAnsi="Aptos"/>
          <w:noProof/>
        </w:rPr>
      </w:pPr>
    </w:p>
    <w:p w14:paraId="1F891BFD" w14:textId="7D8E6AAA" w:rsidR="00FF1C79" w:rsidRPr="00150C6A" w:rsidRDefault="00FF1C79" w:rsidP="00FF1C79">
      <w:pPr>
        <w:rPr>
          <w:rFonts w:ascii="Aptos" w:hAnsi="Aptos"/>
          <w:b/>
          <w:bCs/>
          <w:noProof/>
        </w:rPr>
      </w:pPr>
      <w:r w:rsidRPr="00150C6A">
        <w:rPr>
          <w:rFonts w:ascii="Aptos" w:hAnsi="Aptos"/>
          <w:b/>
          <w:bCs/>
          <w:noProof/>
        </w:rPr>
        <w:t>Podatki o garancijskem servisu:</w:t>
      </w:r>
    </w:p>
    <w:p w14:paraId="6A037AEB" w14:textId="77777777" w:rsidR="00FF1C79" w:rsidRPr="00150C6A" w:rsidRDefault="00FF1C79" w:rsidP="00FF1C79">
      <w:pPr>
        <w:rPr>
          <w:rFonts w:ascii="Aptos" w:hAnsi="Aptos"/>
          <w:noProof/>
        </w:rPr>
      </w:pPr>
    </w:p>
    <w:p w14:paraId="77C2FC64" w14:textId="6AEACE68" w:rsidR="00FF1C79" w:rsidRPr="00150C6A" w:rsidRDefault="00FF1C79" w:rsidP="00FF1C79">
      <w:pPr>
        <w:rPr>
          <w:rFonts w:ascii="Aptos" w:hAnsi="Aptos"/>
          <w:noProof/>
        </w:rPr>
      </w:pPr>
      <w:r w:rsidRPr="00150C6A">
        <w:rPr>
          <w:rFonts w:ascii="Aptos" w:hAnsi="Aptos"/>
          <w:noProof/>
        </w:rPr>
        <w:t>Naziv in naslov servisa: ........................................................................................................</w:t>
      </w:r>
    </w:p>
    <w:p w14:paraId="197ED642" w14:textId="0DDD3CDA" w:rsidR="00FF1C79" w:rsidRPr="00150C6A" w:rsidRDefault="00FF1C79" w:rsidP="00FF1C79">
      <w:pPr>
        <w:rPr>
          <w:rFonts w:ascii="Aptos" w:hAnsi="Aptos"/>
          <w:noProof/>
        </w:rPr>
      </w:pPr>
      <w:r w:rsidRPr="00150C6A">
        <w:rPr>
          <w:rFonts w:ascii="Aptos" w:hAnsi="Aptos"/>
          <w:noProof/>
        </w:rPr>
        <w:t>Kontaktna oseba: .................................................</w:t>
      </w:r>
    </w:p>
    <w:p w14:paraId="23EE7FA9" w14:textId="3459AF1D" w:rsidR="00FF1C79" w:rsidRPr="00150C6A" w:rsidRDefault="00FF1C79" w:rsidP="00FF1C79">
      <w:pPr>
        <w:rPr>
          <w:rFonts w:ascii="Aptos" w:hAnsi="Aptos"/>
          <w:noProof/>
        </w:rPr>
      </w:pPr>
      <w:r w:rsidRPr="00150C6A">
        <w:rPr>
          <w:rFonts w:ascii="Aptos" w:hAnsi="Aptos"/>
          <w:noProof/>
        </w:rPr>
        <w:t>Telefon: ...............................................................</w:t>
      </w:r>
    </w:p>
    <w:p w14:paraId="2CB84A34" w14:textId="543E8CEB" w:rsidR="00FF1C79" w:rsidRPr="00150C6A" w:rsidRDefault="00FF1C79" w:rsidP="00FF1C79">
      <w:pPr>
        <w:rPr>
          <w:rFonts w:ascii="Aptos" w:hAnsi="Aptos"/>
          <w:noProof/>
        </w:rPr>
      </w:pPr>
      <w:r w:rsidRPr="00150C6A">
        <w:rPr>
          <w:rFonts w:ascii="Aptos" w:hAnsi="Aptos"/>
          <w:noProof/>
        </w:rPr>
        <w:t>E-pošta: ..............................................................</w:t>
      </w:r>
    </w:p>
    <w:p w14:paraId="211C200F" w14:textId="63C2D3AB" w:rsidR="00FF1C79" w:rsidRPr="00150C6A" w:rsidRDefault="00FF1C79" w:rsidP="00FF1C79">
      <w:pPr>
        <w:rPr>
          <w:rFonts w:ascii="Aptos" w:hAnsi="Aptos"/>
          <w:noProof/>
        </w:rPr>
      </w:pPr>
      <w:r w:rsidRPr="00150C6A">
        <w:rPr>
          <w:rFonts w:ascii="Aptos" w:hAnsi="Aptos"/>
          <w:noProof/>
        </w:rPr>
        <w:t>Ponujeni odzivni čas: ........ ur (največ 12 ur v delovnih dneh)</w:t>
      </w:r>
    </w:p>
    <w:p w14:paraId="28E3E4A0" w14:textId="0306A4E9" w:rsidR="00FF1C79" w:rsidRPr="00150C6A" w:rsidRDefault="00FF1C79" w:rsidP="00FF1C79">
      <w:pPr>
        <w:rPr>
          <w:rFonts w:ascii="Aptos" w:hAnsi="Aptos"/>
          <w:noProof/>
        </w:rPr>
      </w:pPr>
      <w:r w:rsidRPr="00150C6A">
        <w:rPr>
          <w:rFonts w:ascii="Aptos" w:hAnsi="Aptos"/>
          <w:noProof/>
        </w:rPr>
        <w:t>Rok za odpravo napake oziroma zagotovitev nadomestne opreme: ................ dni</w:t>
      </w:r>
    </w:p>
    <w:p w14:paraId="70496BB1" w14:textId="77777777" w:rsidR="00E06B10" w:rsidRPr="00150C6A" w:rsidRDefault="00E06B10" w:rsidP="00E06B10">
      <w:pPr>
        <w:rPr>
          <w:rFonts w:ascii="Aptos" w:hAnsi="Aptos"/>
          <w:noProof/>
        </w:rPr>
      </w:pPr>
    </w:p>
    <w:p w14:paraId="4BB54954" w14:textId="77777777" w:rsidR="00E06B10" w:rsidRPr="00150C6A" w:rsidRDefault="00E06B10" w:rsidP="00E06B10">
      <w:pPr>
        <w:rPr>
          <w:rFonts w:ascii="Aptos" w:hAnsi="Aptos"/>
          <w:noProof/>
        </w:rPr>
      </w:pPr>
    </w:p>
    <w:p w14:paraId="04CB083E" w14:textId="77777777" w:rsidR="00E06B10" w:rsidRPr="00150C6A" w:rsidRDefault="00E06B10" w:rsidP="00E06B10">
      <w:pPr>
        <w:rPr>
          <w:rFonts w:ascii="Aptos" w:hAnsi="Aptos"/>
          <w:noProof/>
        </w:rPr>
      </w:pPr>
    </w:p>
    <w:p w14:paraId="7C07D523" w14:textId="77777777" w:rsidR="00E06B10" w:rsidRPr="00150C6A" w:rsidRDefault="00E06B10" w:rsidP="00E06B10">
      <w:pPr>
        <w:rPr>
          <w:rFonts w:ascii="Aptos" w:hAnsi="Aptos"/>
          <w:noProof/>
        </w:rPr>
      </w:pPr>
    </w:p>
    <w:p w14:paraId="53889CC5" w14:textId="77777777" w:rsidR="00E06B10" w:rsidRPr="00150C6A" w:rsidRDefault="00E06B10" w:rsidP="00E06B10">
      <w:pPr>
        <w:rPr>
          <w:rFonts w:ascii="Aptos" w:hAnsi="Aptos"/>
          <w:noProof/>
        </w:rPr>
      </w:pPr>
    </w:p>
    <w:p w14:paraId="0ADC7304" w14:textId="77777777" w:rsidR="00E06B10" w:rsidRPr="00150C6A" w:rsidRDefault="00E06B10" w:rsidP="004C493D">
      <w:pPr>
        <w:spacing w:line="360" w:lineRule="auto"/>
        <w:rPr>
          <w:rFonts w:ascii="Aptos" w:hAnsi="Aptos"/>
          <w:noProof/>
        </w:rPr>
      </w:pPr>
    </w:p>
    <w:p w14:paraId="36915D0A" w14:textId="77777777" w:rsidR="00CA558F" w:rsidRPr="00150C6A" w:rsidRDefault="00CA558F" w:rsidP="004C493D">
      <w:pPr>
        <w:spacing w:line="360" w:lineRule="auto"/>
        <w:rPr>
          <w:rFonts w:ascii="Aptos" w:hAnsi="Aptos"/>
          <w:noProof/>
        </w:rPr>
      </w:pPr>
    </w:p>
    <w:p w14:paraId="4635125B" w14:textId="77777777" w:rsidR="00E06B10" w:rsidRPr="00150C6A" w:rsidRDefault="00E06B10" w:rsidP="00120498">
      <w:pPr>
        <w:spacing w:line="360" w:lineRule="auto"/>
        <w:jc w:val="center"/>
        <w:rPr>
          <w:rFonts w:ascii="Aptos" w:hAnsi="Aptos"/>
          <w:noProof/>
        </w:rPr>
      </w:pPr>
      <w:r w:rsidRPr="00150C6A">
        <w:rPr>
          <w:rFonts w:ascii="Aptos" w:hAnsi="Aptos"/>
          <w:noProof/>
        </w:rPr>
        <w:t xml:space="preserve">Kraj in datum: </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Žig:</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Podpis zastopnika</w:t>
      </w:r>
    </w:p>
    <w:p w14:paraId="7D0E05D8" w14:textId="7AE33101" w:rsidR="00E06B10" w:rsidRPr="00150C6A" w:rsidRDefault="00E06B10" w:rsidP="00120498">
      <w:pPr>
        <w:spacing w:line="360" w:lineRule="auto"/>
        <w:ind w:left="5664" w:firstLine="708"/>
        <w:jc w:val="center"/>
        <w:rPr>
          <w:rFonts w:ascii="Aptos" w:hAnsi="Aptos"/>
          <w:noProof/>
        </w:rPr>
      </w:pPr>
      <w:r w:rsidRPr="00150C6A">
        <w:rPr>
          <w:rFonts w:ascii="Aptos" w:hAnsi="Aptos"/>
          <w:noProof/>
        </w:rPr>
        <w:t>oz. prokurista:</w:t>
      </w:r>
    </w:p>
    <w:p w14:paraId="1E03390A" w14:textId="77777777" w:rsidR="00E06B10" w:rsidRPr="00150C6A"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150C6A" w:rsidRDefault="00E06B10" w:rsidP="00120498">
      <w:pPr>
        <w:spacing w:line="360" w:lineRule="auto"/>
        <w:jc w:val="center"/>
        <w:rPr>
          <w:rFonts w:ascii="Aptos" w:hAnsi="Aptos"/>
          <w:noProof/>
        </w:rPr>
      </w:pPr>
      <w:r w:rsidRPr="00150C6A">
        <w:rPr>
          <w:rFonts w:ascii="Aptos" w:hAnsi="Aptos"/>
          <w:noProof/>
        </w:rPr>
        <w:t>........................................</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w:t>
      </w:r>
    </w:p>
    <w:p w14:paraId="596FE784" w14:textId="6DBCAAA9" w:rsidR="00FF1C79" w:rsidRPr="00150C6A" w:rsidRDefault="00FF1C79" w:rsidP="00FF1C79">
      <w:pPr>
        <w:jc w:val="right"/>
        <w:rPr>
          <w:rFonts w:ascii="Aptos" w:hAnsi="Aptos"/>
          <w:b/>
          <w:noProof/>
        </w:rPr>
      </w:pPr>
      <w:bookmarkStart w:id="188" w:name="_Hlk209686742"/>
      <w:bookmarkStart w:id="189" w:name="_Hlk209174493"/>
      <w:bookmarkStart w:id="190" w:name="_Hlk135807871"/>
      <w:r w:rsidRPr="00150C6A">
        <w:rPr>
          <w:rFonts w:ascii="Aptos" w:hAnsi="Aptos"/>
          <w:b/>
          <w:noProof/>
        </w:rPr>
        <w:lastRenderedPageBreak/>
        <w:t>OBR-2B</w:t>
      </w:r>
    </w:p>
    <w:p w14:paraId="35118AEC" w14:textId="77777777" w:rsidR="00FF1C79" w:rsidRPr="00150C6A" w:rsidRDefault="00FF1C79" w:rsidP="00FF1C79">
      <w:pPr>
        <w:framePr w:hSpace="141" w:wrap="around" w:vAnchor="text" w:hAnchor="page" w:x="6632" w:y="1"/>
        <w:rPr>
          <w:rFonts w:cs="Arial"/>
          <w:noProof/>
        </w:rPr>
      </w:pPr>
    </w:p>
    <w:p w14:paraId="7D0B3CA6" w14:textId="77777777" w:rsidR="00FF1C79" w:rsidRPr="00150C6A" w:rsidRDefault="00FF1C79" w:rsidP="00FF1C79">
      <w:pPr>
        <w:rPr>
          <w:noProof/>
        </w:rPr>
      </w:pPr>
    </w:p>
    <w:p w14:paraId="33229FFF" w14:textId="77777777" w:rsidR="00FF1C79" w:rsidRPr="00150C6A" w:rsidRDefault="00FF1C79" w:rsidP="00FF1C79">
      <w:pPr>
        <w:rPr>
          <w:noProof/>
        </w:rPr>
      </w:pPr>
    </w:p>
    <w:p w14:paraId="5260BE7F" w14:textId="6C53D662" w:rsidR="00FF1C79" w:rsidRPr="00150C6A" w:rsidRDefault="00FF1C79" w:rsidP="00FF1C79">
      <w:pPr>
        <w:pStyle w:val="Naslov2"/>
        <w:numPr>
          <w:ilvl w:val="0"/>
          <w:numId w:val="0"/>
        </w:numPr>
        <w:jc w:val="center"/>
      </w:pPr>
      <w:bookmarkStart w:id="191" w:name="_Toc239157496"/>
      <w:r w:rsidRPr="00150C6A">
        <w:t>Izjava o sprejemanju pogojev javnega naročila in izpolnjevanju tehničnih zahtev za sklop B</w:t>
      </w:r>
      <w:bookmarkEnd w:id="191"/>
    </w:p>
    <w:p w14:paraId="6478E534" w14:textId="77777777" w:rsidR="00FF1C79" w:rsidRPr="00150C6A" w:rsidRDefault="00FF1C79" w:rsidP="00FF1C79">
      <w:pPr>
        <w:jc w:val="center"/>
        <w:rPr>
          <w:rFonts w:ascii="Aptos" w:hAnsi="Aptos"/>
          <w:b/>
          <w:noProof/>
        </w:rPr>
      </w:pPr>
      <w:r w:rsidRPr="00150C6A">
        <w:rPr>
          <w:rFonts w:ascii="Aptos" w:hAnsi="Aptos"/>
          <w:b/>
          <w:noProof/>
        </w:rPr>
        <w:t>POD OZNAKO JN-B1127</w:t>
      </w:r>
    </w:p>
    <w:p w14:paraId="0CFDD848" w14:textId="77777777" w:rsidR="00FF1C79" w:rsidRPr="00150C6A" w:rsidRDefault="00FF1C79" w:rsidP="00FF1C79">
      <w:pPr>
        <w:rPr>
          <w:rFonts w:ascii="Aptos" w:hAnsi="Aptos"/>
          <w:noProof/>
        </w:rPr>
      </w:pPr>
    </w:p>
    <w:p w14:paraId="015EF436" w14:textId="77777777" w:rsidR="00FF1C79" w:rsidRPr="00150C6A" w:rsidRDefault="00FF1C79" w:rsidP="00FF1C79">
      <w:pPr>
        <w:rPr>
          <w:rFonts w:ascii="Aptos" w:hAnsi="Aptos"/>
          <w:noProof/>
        </w:rPr>
      </w:pPr>
    </w:p>
    <w:p w14:paraId="32CB7BFB" w14:textId="77777777" w:rsidR="00FF1C79" w:rsidRPr="00150C6A" w:rsidRDefault="00FF1C79" w:rsidP="00FF1C79">
      <w:pPr>
        <w:spacing w:line="360" w:lineRule="auto"/>
        <w:rPr>
          <w:rFonts w:ascii="Aptos" w:hAnsi="Aptos"/>
          <w:noProof/>
        </w:rPr>
      </w:pPr>
    </w:p>
    <w:p w14:paraId="43602726" w14:textId="77777777" w:rsidR="00FF1C79" w:rsidRPr="00150C6A" w:rsidRDefault="00FF1C79" w:rsidP="00FF1C79">
      <w:pPr>
        <w:rPr>
          <w:rFonts w:ascii="Aptos" w:hAnsi="Aptos"/>
          <w:noProof/>
        </w:rPr>
      </w:pPr>
      <w:r w:rsidRPr="00150C6A">
        <w:rPr>
          <w:rFonts w:ascii="Aptos" w:hAnsi="Aptos"/>
          <w:noProof/>
        </w:rPr>
        <w:t>- naziv in ime ponudnika: ..........................................................................................................................</w:t>
      </w:r>
    </w:p>
    <w:p w14:paraId="5ACAAF69" w14:textId="77777777" w:rsidR="00FF1C79" w:rsidRPr="00150C6A" w:rsidRDefault="00FF1C79" w:rsidP="00FF1C79">
      <w:pPr>
        <w:rPr>
          <w:rFonts w:ascii="Aptos" w:hAnsi="Aptos"/>
          <w:noProof/>
        </w:rPr>
      </w:pPr>
    </w:p>
    <w:p w14:paraId="2CB84622" w14:textId="77777777" w:rsidR="00FF1C79" w:rsidRPr="00150C6A" w:rsidRDefault="00FF1C79" w:rsidP="00FF1C79">
      <w:pPr>
        <w:rPr>
          <w:rFonts w:ascii="Aptos" w:hAnsi="Aptos"/>
          <w:noProof/>
        </w:rPr>
      </w:pPr>
      <w:r w:rsidRPr="00150C6A">
        <w:rPr>
          <w:rFonts w:ascii="Aptos" w:hAnsi="Aptos"/>
          <w:noProof/>
        </w:rPr>
        <w:t>- naslov: ..................................................................................................................................................</w:t>
      </w:r>
    </w:p>
    <w:p w14:paraId="34674AE9" w14:textId="77777777" w:rsidR="00FF1C79" w:rsidRPr="00150C6A" w:rsidRDefault="00FF1C79" w:rsidP="00FF1C79">
      <w:pPr>
        <w:rPr>
          <w:rFonts w:ascii="Aptos" w:hAnsi="Aptos"/>
          <w:noProof/>
        </w:rPr>
      </w:pPr>
    </w:p>
    <w:p w14:paraId="79B1AE33" w14:textId="77777777" w:rsidR="00FF1C79" w:rsidRPr="00150C6A" w:rsidRDefault="00FF1C79" w:rsidP="00FF1C79">
      <w:pPr>
        <w:rPr>
          <w:rFonts w:ascii="Aptos" w:hAnsi="Aptos"/>
          <w:noProof/>
        </w:rPr>
      </w:pPr>
      <w:r w:rsidRPr="00150C6A">
        <w:rPr>
          <w:rFonts w:ascii="Aptos" w:hAnsi="Aptos"/>
          <w:noProof/>
        </w:rPr>
        <w:t>- zastopnik (prokurist) oz. podpisnik pogodbe: .........................................................................................</w:t>
      </w:r>
    </w:p>
    <w:p w14:paraId="3074C766" w14:textId="77777777" w:rsidR="00FF1C79" w:rsidRPr="00150C6A" w:rsidRDefault="00FF1C79" w:rsidP="00FF1C79">
      <w:pPr>
        <w:rPr>
          <w:rFonts w:ascii="Aptos" w:hAnsi="Aptos"/>
          <w:noProof/>
        </w:rPr>
      </w:pPr>
    </w:p>
    <w:p w14:paraId="0B126B0D" w14:textId="77777777" w:rsidR="00FF1C79" w:rsidRPr="00150C6A" w:rsidRDefault="00FF1C79" w:rsidP="00FF1C79">
      <w:pPr>
        <w:rPr>
          <w:rFonts w:ascii="Aptos" w:hAnsi="Aptos"/>
          <w:noProof/>
        </w:rPr>
      </w:pPr>
    </w:p>
    <w:p w14:paraId="5CA180C7" w14:textId="3F256B2F" w:rsidR="00FF1C79" w:rsidRPr="00150C6A" w:rsidRDefault="00FF1C79" w:rsidP="00FF1C79">
      <w:pPr>
        <w:spacing w:line="280" w:lineRule="atLeast"/>
        <w:ind w:right="216"/>
        <w:rPr>
          <w:rFonts w:ascii="Aptos" w:hAnsi="Aptos" w:cs="Arial"/>
          <w:b/>
          <w:bCs/>
        </w:rPr>
      </w:pPr>
      <w:r w:rsidRPr="00150C6A">
        <w:rPr>
          <w:rFonts w:ascii="Aptos" w:hAnsi="Aptos" w:cs="Arial"/>
          <w:noProof/>
        </w:rPr>
        <w:t xml:space="preserve">Izjavljamo, da sprejemamo vse pogoje, navedene v </w:t>
      </w:r>
      <w:r w:rsidRPr="00150C6A">
        <w:rPr>
          <w:rFonts w:ascii="Aptos" w:hAnsi="Aptos" w:cs="Arial"/>
          <w:noProof/>
          <w:color w:val="282828"/>
        </w:rPr>
        <w:t xml:space="preserve">Dokumentaciji v zvezi z oddajo javnega naročila </w:t>
      </w:r>
      <w:r w:rsidRPr="00150C6A">
        <w:rPr>
          <w:rFonts w:ascii="Aptos" w:hAnsi="Aptos" w:cs="Arial"/>
          <w:noProof/>
        </w:rPr>
        <w:t xml:space="preserve">za predložitev ponudbe za </w:t>
      </w:r>
      <w:r w:rsidRPr="00150C6A">
        <w:rPr>
          <w:rFonts w:ascii="Aptos" w:hAnsi="Aptos" w:cs="Arial"/>
          <w:b/>
          <w:bCs/>
        </w:rPr>
        <w:t xml:space="preserve">prenovo video-mešalne mize in kamernih verig v Studiu S-4  za sklop </w:t>
      </w:r>
      <w:r w:rsidR="00321AF5" w:rsidRPr="00150C6A">
        <w:rPr>
          <w:rFonts w:ascii="Aptos" w:hAnsi="Aptos" w:cs="Arial"/>
          <w:b/>
          <w:bCs/>
        </w:rPr>
        <w:t>B</w:t>
      </w:r>
      <w:r w:rsidRPr="00150C6A">
        <w:rPr>
          <w:rFonts w:ascii="Aptos" w:hAnsi="Aptos" w:cs="Arial"/>
          <w:b/>
          <w:bCs/>
        </w:rPr>
        <w:t>: studijske kamere in studijski stativi.</w:t>
      </w:r>
    </w:p>
    <w:p w14:paraId="3AD62ED4" w14:textId="77777777" w:rsidR="00FF1C79" w:rsidRPr="00150C6A" w:rsidRDefault="00FF1C79" w:rsidP="00FF1C79">
      <w:pPr>
        <w:pStyle w:val="Telobesedila"/>
        <w:spacing w:line="280" w:lineRule="atLeast"/>
        <w:rPr>
          <w:rFonts w:ascii="Aptos" w:hAnsi="Aptos" w:cs="Arial"/>
          <w:noProof/>
        </w:rPr>
      </w:pPr>
    </w:p>
    <w:p w14:paraId="45CF615E" w14:textId="77777777" w:rsidR="00FF1C79" w:rsidRPr="00150C6A" w:rsidRDefault="00FF1C79" w:rsidP="00FF1C79">
      <w:pPr>
        <w:spacing w:line="280" w:lineRule="atLeast"/>
        <w:rPr>
          <w:rFonts w:ascii="Aptos" w:hAnsi="Aptos"/>
        </w:rPr>
      </w:pPr>
      <w:r w:rsidRPr="00150C6A">
        <w:rPr>
          <w:rFonts w:ascii="Aptos" w:hAnsi="Aptos"/>
        </w:rPr>
        <w:t>Pod kazensko in materialno odgovornostjo izjavljamo, da:</w:t>
      </w:r>
    </w:p>
    <w:p w14:paraId="65AD9DA9" w14:textId="54C7C7EA" w:rsidR="00FF1C79" w:rsidRPr="00150C6A" w:rsidRDefault="00FF1C79" w:rsidP="00FF1C79">
      <w:pPr>
        <w:pStyle w:val="Odstavekseznama"/>
        <w:numPr>
          <w:ilvl w:val="0"/>
          <w:numId w:val="38"/>
        </w:numPr>
        <w:rPr>
          <w:rFonts w:ascii="Aptos" w:hAnsi="Aptos"/>
        </w:rPr>
      </w:pPr>
      <w:r w:rsidRPr="00150C6A">
        <w:rPr>
          <w:rFonts w:ascii="Aptos" w:hAnsi="Aptos"/>
        </w:rPr>
        <w:t>bomo javno naročilo izvajali strokovno in kvalitetno po pravilih stroke, v skladu z veljavnimi predpisi, standardi, tehničnimi navodili, priporočili in normativi, če bomo izbrani za izvedbo javnega naročila;</w:t>
      </w:r>
    </w:p>
    <w:p w14:paraId="508658DA" w14:textId="0F4D47FC" w:rsidR="00FF1C79" w:rsidRPr="00150C6A" w:rsidRDefault="00FF1C79" w:rsidP="00FF1C79">
      <w:pPr>
        <w:pStyle w:val="Odstavekseznama"/>
        <w:numPr>
          <w:ilvl w:val="0"/>
          <w:numId w:val="38"/>
        </w:numPr>
        <w:rPr>
          <w:rFonts w:ascii="Aptos" w:hAnsi="Aptos"/>
        </w:rPr>
      </w:pPr>
      <w:r w:rsidRPr="00150C6A">
        <w:rPr>
          <w:rFonts w:ascii="Aptos" w:hAnsi="Aptos"/>
        </w:rPr>
        <w:t>bomo javno naročilo izvajali s strokovno usposobljenimi delavci oziroma kadrom in pri tem upoštevali vse zahteve varstva pri delu in delovne zakonodaje, veljavne na ozemlju Republike Slovenije;</w:t>
      </w:r>
    </w:p>
    <w:p w14:paraId="4D0B71B8" w14:textId="20BFA1E9" w:rsidR="00FF1C79" w:rsidRPr="00150C6A" w:rsidRDefault="00FF1C79" w:rsidP="00FF1C79">
      <w:pPr>
        <w:pStyle w:val="Odstavekseznama"/>
        <w:numPr>
          <w:ilvl w:val="0"/>
          <w:numId w:val="38"/>
        </w:numPr>
        <w:rPr>
          <w:rFonts w:ascii="Aptos" w:hAnsi="Aptos"/>
        </w:rPr>
      </w:pPr>
      <w:r w:rsidRPr="00150C6A">
        <w:rPr>
          <w:rFonts w:ascii="Aptos" w:hAnsi="Aptos"/>
        </w:rPr>
        <w:t>bomo vse osebne podatke, s katerimi bomo razpolagali, varovali v skladu z veljavnimi predpisi s področja varstva osebnih podatkov;</w:t>
      </w:r>
    </w:p>
    <w:p w14:paraId="4B168778" w14:textId="28EAB830" w:rsidR="00FF1C79" w:rsidRPr="00150C6A" w:rsidRDefault="00FF1C79" w:rsidP="00FF1C79">
      <w:pPr>
        <w:pStyle w:val="Odstavekseznama"/>
        <w:numPr>
          <w:ilvl w:val="0"/>
          <w:numId w:val="38"/>
        </w:numPr>
        <w:rPr>
          <w:rFonts w:ascii="Aptos" w:hAnsi="Aptos"/>
        </w:rPr>
      </w:pPr>
      <w:r w:rsidRPr="00150C6A">
        <w:rPr>
          <w:rFonts w:ascii="Aptos" w:hAnsi="Aptos"/>
        </w:rPr>
        <w:t>bomo vse podatke, spise in listine, s katerimi bomo seznanjeni pri izvajanju javnega naročila, varovali kot poslovno skrivnost;</w:t>
      </w:r>
    </w:p>
    <w:p w14:paraId="3A57E873" w14:textId="5ED3592A" w:rsidR="00FF1C79" w:rsidRPr="00150C6A" w:rsidRDefault="00FF1C79" w:rsidP="00FF1C79">
      <w:pPr>
        <w:pStyle w:val="Odstavekseznama"/>
        <w:numPr>
          <w:ilvl w:val="0"/>
          <w:numId w:val="38"/>
        </w:numPr>
        <w:rPr>
          <w:rFonts w:ascii="Aptos" w:hAnsi="Aptos"/>
        </w:rPr>
      </w:pPr>
      <w:r w:rsidRPr="00150C6A">
        <w:rPr>
          <w:rFonts w:ascii="Aptos" w:hAnsi="Aptos"/>
        </w:rPr>
        <w:t>bomo varovali podatke v skladu s »Krovno politiko varovanja informacij v JZ RTV Slovenija«;</w:t>
      </w:r>
    </w:p>
    <w:p w14:paraId="597D6628" w14:textId="3AE1335A" w:rsidR="00FF1C79" w:rsidRPr="00150C6A" w:rsidRDefault="00FF1C79" w:rsidP="00FF1C79">
      <w:pPr>
        <w:pStyle w:val="Odstavekseznama"/>
        <w:numPr>
          <w:ilvl w:val="0"/>
          <w:numId w:val="38"/>
        </w:numPr>
        <w:rPr>
          <w:rFonts w:ascii="Aptos" w:hAnsi="Aptos"/>
        </w:rPr>
      </w:pPr>
      <w:r w:rsidRPr="00150C6A">
        <w:rPr>
          <w:rFonts w:ascii="Aptos" w:hAnsi="Aptos"/>
        </w:rPr>
        <w:t>se v celoti strinjamo in sprejemamo pogoje in ostale zahteve naročnika, navedene v Dokumentaciji v zvezi z oddajo javnega naročila, brez kakršnihkoli omejitev;</w:t>
      </w:r>
    </w:p>
    <w:p w14:paraId="3AC4F954" w14:textId="307CBF92" w:rsidR="00FF1C79" w:rsidRPr="00150C6A" w:rsidRDefault="00FF1C79" w:rsidP="00FF1C79">
      <w:pPr>
        <w:pStyle w:val="Odstavekseznama"/>
        <w:numPr>
          <w:ilvl w:val="0"/>
          <w:numId w:val="38"/>
        </w:numPr>
        <w:rPr>
          <w:rFonts w:ascii="Aptos" w:hAnsi="Aptos"/>
        </w:rPr>
      </w:pPr>
      <w:r w:rsidRPr="00150C6A">
        <w:rPr>
          <w:rFonts w:ascii="Aptos" w:hAnsi="Aptos"/>
        </w:rPr>
        <w:t>naša ponudba velja še 90 dni po roku za oddajo ponudb;</w:t>
      </w:r>
    </w:p>
    <w:p w14:paraId="319DDB77" w14:textId="780D7B89" w:rsidR="00FF1C79" w:rsidRPr="00150C6A" w:rsidRDefault="00FF1C79" w:rsidP="00FF1C79">
      <w:pPr>
        <w:pStyle w:val="Odstavekseznama"/>
        <w:numPr>
          <w:ilvl w:val="0"/>
          <w:numId w:val="38"/>
        </w:numPr>
        <w:rPr>
          <w:rFonts w:ascii="Aptos" w:hAnsi="Aptos"/>
        </w:rPr>
      </w:pPr>
      <w:r w:rsidRPr="00150C6A">
        <w:rPr>
          <w:rFonts w:ascii="Aptos" w:hAnsi="Aptos"/>
        </w:rPr>
        <w:t>smo ob izdelavi ponudbe pregledali celotno Dokumentacijo v zvezi z oddajo javnega naročila;</w:t>
      </w:r>
    </w:p>
    <w:p w14:paraId="0FF936CE" w14:textId="01D47247" w:rsidR="00FF1C79" w:rsidRPr="00150C6A" w:rsidRDefault="00FF1C79" w:rsidP="00FF1C79">
      <w:pPr>
        <w:pStyle w:val="Odstavekseznama"/>
        <w:numPr>
          <w:ilvl w:val="0"/>
          <w:numId w:val="38"/>
        </w:numPr>
        <w:rPr>
          <w:rFonts w:ascii="Aptos" w:hAnsi="Aptos"/>
        </w:rPr>
      </w:pPr>
      <w:r w:rsidRPr="00150C6A">
        <w:rPr>
          <w:rFonts w:ascii="Aptos" w:hAnsi="Aptos"/>
        </w:rPr>
        <w:t>smo v celoti seznanjeni z obsegom in zahtevnostjo javnega naročila;</w:t>
      </w:r>
    </w:p>
    <w:p w14:paraId="33928EAF" w14:textId="24E02A2D" w:rsidR="00FF1C79" w:rsidRPr="00150C6A" w:rsidRDefault="00FF1C79" w:rsidP="00FF1C79">
      <w:pPr>
        <w:pStyle w:val="Odstavekseznama"/>
        <w:numPr>
          <w:ilvl w:val="0"/>
          <w:numId w:val="38"/>
        </w:numPr>
        <w:rPr>
          <w:rFonts w:ascii="Aptos" w:hAnsi="Aptos"/>
          <w:noProof/>
        </w:rPr>
      </w:pPr>
      <w:r w:rsidRPr="00150C6A">
        <w:rPr>
          <w:rFonts w:ascii="Aptos" w:hAnsi="Aptos"/>
        </w:rPr>
        <w:t>smo podali samo resnične oziroma verodostojne izjave in podatke ter za njihovo resničnost prevzemamo popolno odgovornost;</w:t>
      </w:r>
    </w:p>
    <w:p w14:paraId="3B9949F4"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ponujene studijske kamere, pripadajoče kamerne verige, kontrolne oziroma napajalne enote, daljinske kontrolne enote, pripadajoči elementi in studijski stativi v celoti izpolnjujejo vse minimalne tehnične, funkcionalne in količinske zahteve iz točke 3.4 Dokumentacije v zvezi z oddajo javnega naročila;</w:t>
      </w:r>
    </w:p>
    <w:p w14:paraId="02B6F45B"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dobavili vse sestavne dele kamernih verig ter vse pripadajoče kable, adapterje, nastavke, montažno opremo in ostale elemente v količinah, zahtevanih v točki 3.4.1 Dokumentacije;</w:t>
      </w:r>
    </w:p>
    <w:p w14:paraId="3FC8EAF3"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ob dobavi za vse zahtevane artikle predložili navodila za uporabo in vzdrževalne priročnike v zahtevanem številu izvodov;</w:t>
      </w:r>
    </w:p>
    <w:p w14:paraId="19EA4659"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ponujene studijske kamere oziroma kamerne verige v celoti izpolnjujejo zahteve glede glave kamere, senzorjev, formatov in ločljivosti, prenosa signalov, HDR/SDR, vhodov in izhodov, interkoma, Ethernet povezljivosti, optičnega povezovanja ter ostalih funkcionalnosti, določenih v točki 3.4.1 Dokumentacije;</w:t>
      </w:r>
    </w:p>
    <w:p w14:paraId="4B99752F"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ponujene kontrolno/napajalne in daljinske kontrolne enote v celoti izpolnjujejo vse tehnične in funkcionalne zahteve iz točke 3.4.1 Dokumentacije;</w:t>
      </w:r>
    </w:p>
    <w:p w14:paraId="59317665"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 xml:space="preserve">ponujeni studijski stativi in njihovi sestavni deli v celoti izpolnjujejo tehnične, funkcionalne in količinske zahteve iz točke 3.4.2 Dokumentacije, vključno z zahtevami glede nosilnosti, območja </w:t>
      </w:r>
      <w:r w:rsidRPr="00150C6A">
        <w:rPr>
          <w:rFonts w:ascii="Aptos" w:hAnsi="Aptos"/>
          <w:noProof/>
        </w:rPr>
        <w:lastRenderedPageBreak/>
        <w:t>nagiba, pnevmatskega stebra, vodljivosti, načina »crab mode«, pripadajočih plošč, ročic, servisnega orodja in servisne dokumentacije;</w:t>
      </w:r>
    </w:p>
    <w:p w14:paraId="5997F73A"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opremo dobavili na lokacijo naročnika in omogočili izvedbo kosovnega prevzema v skladu z zahtevami Dokumentacije v zvezi z oddajo javnega naročila;</w:t>
      </w:r>
    </w:p>
    <w:p w14:paraId="35F4538C"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za ponujeno opremo zagotavljamo garancijski rok najmanj 12 mesecev od datuma končnega prevzema opreme;</w:t>
      </w:r>
    </w:p>
    <w:p w14:paraId="7935F5C7"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v garancijskem roku brezplačno zagotavljali odpravo napak, tehnično podporo in vse razpoložljive nadgradnje programske opreme, ki ne vsebujejo novih glavnih funkcionalnosti;</w:t>
      </w:r>
    </w:p>
    <w:p w14:paraId="2622BDEB"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zagotavljamo odzivni čas servisa največ 12 ur v delovnih dneh ter podporo pri odpravi napak med 9.00 in 21.00 od ponedeljka do petka (CET) preko telefona, elektronske pošte oziroma oddaljenega dostopa;</w:t>
      </w:r>
    </w:p>
    <w:p w14:paraId="1DDCA622"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nadomestne dele oziroma nadomestno opremo odposlali s hitro pošto najkasneje v 48 urah po zahtevi, upoštevaje delovne dni, pri čemer vse stroške rezervnih delov oziroma nadomestne opreme in njihovega prevoza krijemo sami;</w:t>
      </w:r>
    </w:p>
    <w:p w14:paraId="34DE1DF3"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v primeru treh ali več napak na istem funkcionalnem sklopu ravnali v skladu z zahtevami Dokumentacije ter takšen sklop v zahtevanem roku zamenjali s tehnološko izboljšanim modelom in zagotovili novo garancijsko dobo;</w:t>
      </w:r>
    </w:p>
    <w:p w14:paraId="482FC493"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v primeru šestih ali več napak na isti napravi ravnali v skladu z zahtevami Dokumentacije ter napravo v zahtevanem roku zamenjali z novo;</w:t>
      </w:r>
    </w:p>
    <w:p w14:paraId="6B951850"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ob vsaki servisni intervenciji izdali pisno poročilo o opravljenem delu in zamenjanih komponentah;</w:t>
      </w:r>
    </w:p>
    <w:p w14:paraId="0481089E" w14:textId="3AFF8044" w:rsidR="00FF1C79" w:rsidRPr="00150C6A" w:rsidRDefault="00FF1C79" w:rsidP="00FF1C79">
      <w:pPr>
        <w:pStyle w:val="Odstavekseznama"/>
        <w:numPr>
          <w:ilvl w:val="0"/>
          <w:numId w:val="38"/>
        </w:numPr>
        <w:rPr>
          <w:rFonts w:ascii="Aptos" w:hAnsi="Aptos"/>
          <w:noProof/>
        </w:rPr>
      </w:pPr>
      <w:r w:rsidRPr="00150C6A">
        <w:rPr>
          <w:rFonts w:ascii="Aptos" w:hAnsi="Aptos"/>
          <w:noProof/>
        </w:rPr>
        <w:t xml:space="preserve">bomo dobavo rezervnih delov zagotavljali še najmanj </w:t>
      </w:r>
      <w:r w:rsidR="00EE6477" w:rsidRPr="00150C6A">
        <w:rPr>
          <w:rFonts w:ascii="Aptos" w:hAnsi="Aptos"/>
          <w:noProof/>
        </w:rPr>
        <w:t>6</w:t>
      </w:r>
      <w:r w:rsidRPr="00150C6A">
        <w:rPr>
          <w:rFonts w:ascii="Aptos" w:hAnsi="Aptos"/>
          <w:noProof/>
        </w:rPr>
        <w:t xml:space="preserve"> let po poteku garancijskega roka.</w:t>
      </w:r>
    </w:p>
    <w:p w14:paraId="15D8356A" w14:textId="77777777" w:rsidR="00FF1C79" w:rsidRPr="00150C6A" w:rsidRDefault="00FF1C79" w:rsidP="00FF1C79">
      <w:pPr>
        <w:rPr>
          <w:rFonts w:ascii="Aptos" w:hAnsi="Aptos"/>
          <w:noProof/>
        </w:rPr>
      </w:pPr>
    </w:p>
    <w:p w14:paraId="18788EF7" w14:textId="77777777" w:rsidR="00FF1C79" w:rsidRPr="00150C6A" w:rsidRDefault="00FF1C79" w:rsidP="00FF1C79">
      <w:pPr>
        <w:rPr>
          <w:rFonts w:ascii="Aptos" w:hAnsi="Aptos"/>
          <w:b/>
          <w:bCs/>
          <w:noProof/>
        </w:rPr>
      </w:pPr>
      <w:r w:rsidRPr="00150C6A">
        <w:rPr>
          <w:rFonts w:ascii="Aptos" w:hAnsi="Aptos"/>
          <w:b/>
          <w:bCs/>
          <w:noProof/>
        </w:rPr>
        <w:t>Podatki o garancijskem servisu:</w:t>
      </w:r>
    </w:p>
    <w:p w14:paraId="641166D4" w14:textId="77777777" w:rsidR="00FF1C79" w:rsidRPr="00150C6A" w:rsidRDefault="00FF1C79" w:rsidP="00FF1C79">
      <w:pPr>
        <w:rPr>
          <w:rFonts w:ascii="Aptos" w:hAnsi="Aptos"/>
          <w:noProof/>
        </w:rPr>
      </w:pPr>
    </w:p>
    <w:p w14:paraId="0AA2CFB3" w14:textId="77777777" w:rsidR="00FF1C79" w:rsidRPr="00150C6A" w:rsidRDefault="00FF1C79" w:rsidP="00FF1C79">
      <w:pPr>
        <w:rPr>
          <w:rFonts w:ascii="Aptos" w:hAnsi="Aptos"/>
          <w:noProof/>
        </w:rPr>
      </w:pPr>
      <w:r w:rsidRPr="00150C6A">
        <w:rPr>
          <w:rFonts w:ascii="Aptos" w:hAnsi="Aptos"/>
          <w:noProof/>
        </w:rPr>
        <w:t>Naziv in naslov servisa: ........................................................................................................</w:t>
      </w:r>
    </w:p>
    <w:p w14:paraId="2306C319" w14:textId="77777777" w:rsidR="00FF1C79" w:rsidRPr="00150C6A" w:rsidRDefault="00FF1C79" w:rsidP="00FF1C79">
      <w:pPr>
        <w:rPr>
          <w:rFonts w:ascii="Aptos" w:hAnsi="Aptos"/>
          <w:noProof/>
        </w:rPr>
      </w:pPr>
      <w:r w:rsidRPr="00150C6A">
        <w:rPr>
          <w:rFonts w:ascii="Aptos" w:hAnsi="Aptos"/>
          <w:noProof/>
        </w:rPr>
        <w:t>Kontaktna oseba: .................................................</w:t>
      </w:r>
    </w:p>
    <w:p w14:paraId="55774AFB" w14:textId="77777777" w:rsidR="00FF1C79" w:rsidRPr="00150C6A" w:rsidRDefault="00FF1C79" w:rsidP="00FF1C79">
      <w:pPr>
        <w:rPr>
          <w:rFonts w:ascii="Aptos" w:hAnsi="Aptos"/>
          <w:noProof/>
        </w:rPr>
      </w:pPr>
      <w:r w:rsidRPr="00150C6A">
        <w:rPr>
          <w:rFonts w:ascii="Aptos" w:hAnsi="Aptos"/>
          <w:noProof/>
        </w:rPr>
        <w:t>Telefon: ...............................................................</w:t>
      </w:r>
    </w:p>
    <w:p w14:paraId="5C84622A" w14:textId="77777777" w:rsidR="00FF1C79" w:rsidRPr="00150C6A" w:rsidRDefault="00FF1C79" w:rsidP="00FF1C79">
      <w:pPr>
        <w:rPr>
          <w:rFonts w:ascii="Aptos" w:hAnsi="Aptos"/>
          <w:noProof/>
        </w:rPr>
      </w:pPr>
      <w:r w:rsidRPr="00150C6A">
        <w:rPr>
          <w:rFonts w:ascii="Aptos" w:hAnsi="Aptos"/>
          <w:noProof/>
        </w:rPr>
        <w:t>E-pošta: ..............................................................</w:t>
      </w:r>
    </w:p>
    <w:p w14:paraId="5DB6BD13" w14:textId="77777777" w:rsidR="00FF1C79" w:rsidRPr="00150C6A" w:rsidRDefault="00FF1C79" w:rsidP="00FF1C79">
      <w:pPr>
        <w:rPr>
          <w:rFonts w:ascii="Aptos" w:hAnsi="Aptos"/>
          <w:noProof/>
        </w:rPr>
      </w:pPr>
      <w:r w:rsidRPr="00150C6A">
        <w:rPr>
          <w:rFonts w:ascii="Aptos" w:hAnsi="Aptos"/>
          <w:noProof/>
        </w:rPr>
        <w:t>Ponujeni odzivni čas: ........ ur (največ 12 ur v delovnih dneh)</w:t>
      </w:r>
    </w:p>
    <w:p w14:paraId="4680573F" w14:textId="77777777" w:rsidR="00FF1C79" w:rsidRPr="00150C6A" w:rsidRDefault="00FF1C79" w:rsidP="00FF1C79">
      <w:pPr>
        <w:rPr>
          <w:rFonts w:ascii="Aptos" w:hAnsi="Aptos"/>
          <w:noProof/>
        </w:rPr>
      </w:pPr>
      <w:r w:rsidRPr="00150C6A">
        <w:rPr>
          <w:rFonts w:ascii="Aptos" w:hAnsi="Aptos"/>
          <w:noProof/>
        </w:rPr>
        <w:t>Rok za odpravo napake oziroma zagotovitev nadomestne opreme: ................ dni</w:t>
      </w:r>
    </w:p>
    <w:p w14:paraId="449FE174" w14:textId="77777777" w:rsidR="00FF1C79" w:rsidRPr="00150C6A" w:rsidRDefault="00FF1C79" w:rsidP="00FF1C79">
      <w:pPr>
        <w:rPr>
          <w:rFonts w:ascii="Aptos" w:hAnsi="Aptos"/>
          <w:noProof/>
        </w:rPr>
      </w:pPr>
    </w:p>
    <w:p w14:paraId="4499099D" w14:textId="77777777" w:rsidR="00FF1C79" w:rsidRPr="00150C6A" w:rsidRDefault="00FF1C79" w:rsidP="00FF1C79">
      <w:pPr>
        <w:rPr>
          <w:rFonts w:ascii="Aptos" w:hAnsi="Aptos"/>
          <w:noProof/>
        </w:rPr>
      </w:pPr>
    </w:p>
    <w:p w14:paraId="3E12AA25" w14:textId="77777777" w:rsidR="00FF1C79" w:rsidRPr="00150C6A" w:rsidRDefault="00FF1C79" w:rsidP="00FF1C79">
      <w:pPr>
        <w:rPr>
          <w:rFonts w:ascii="Aptos" w:hAnsi="Aptos"/>
          <w:noProof/>
        </w:rPr>
      </w:pPr>
    </w:p>
    <w:p w14:paraId="6D162CAC" w14:textId="77777777" w:rsidR="00FF1C79" w:rsidRPr="00150C6A" w:rsidRDefault="00FF1C79" w:rsidP="00FF1C79">
      <w:pPr>
        <w:rPr>
          <w:rFonts w:ascii="Aptos" w:hAnsi="Aptos"/>
          <w:noProof/>
        </w:rPr>
      </w:pPr>
    </w:p>
    <w:p w14:paraId="06BCBD85" w14:textId="77777777" w:rsidR="00FF1C79" w:rsidRPr="00150C6A" w:rsidRDefault="00FF1C79" w:rsidP="00FF1C79">
      <w:pPr>
        <w:rPr>
          <w:rFonts w:ascii="Aptos" w:hAnsi="Aptos"/>
          <w:noProof/>
        </w:rPr>
      </w:pPr>
    </w:p>
    <w:p w14:paraId="11BF54B0" w14:textId="77777777" w:rsidR="00FF1C79" w:rsidRPr="00150C6A" w:rsidRDefault="00FF1C79" w:rsidP="00FF1C79">
      <w:pPr>
        <w:spacing w:line="360" w:lineRule="auto"/>
        <w:rPr>
          <w:rFonts w:ascii="Aptos" w:hAnsi="Aptos"/>
          <w:noProof/>
        </w:rPr>
      </w:pPr>
    </w:p>
    <w:p w14:paraId="5A04CDFE" w14:textId="77777777" w:rsidR="00FF1C79" w:rsidRPr="00150C6A" w:rsidRDefault="00FF1C79" w:rsidP="00FF1C79">
      <w:pPr>
        <w:spacing w:line="360" w:lineRule="auto"/>
        <w:rPr>
          <w:rFonts w:ascii="Aptos" w:hAnsi="Aptos"/>
          <w:noProof/>
        </w:rPr>
      </w:pPr>
    </w:p>
    <w:p w14:paraId="3BCB2EC5" w14:textId="77777777" w:rsidR="00FF1C79" w:rsidRPr="00150C6A" w:rsidRDefault="00FF1C79" w:rsidP="00FF1C79">
      <w:pPr>
        <w:spacing w:line="360" w:lineRule="auto"/>
        <w:rPr>
          <w:rFonts w:ascii="Aptos" w:hAnsi="Aptos"/>
          <w:noProof/>
        </w:rPr>
      </w:pPr>
    </w:p>
    <w:p w14:paraId="09A20240" w14:textId="77777777" w:rsidR="00FF1C79" w:rsidRPr="00150C6A" w:rsidRDefault="00FF1C79" w:rsidP="00FF1C79">
      <w:pPr>
        <w:spacing w:line="360" w:lineRule="auto"/>
        <w:rPr>
          <w:rFonts w:ascii="Aptos" w:hAnsi="Aptos"/>
          <w:noProof/>
        </w:rPr>
      </w:pPr>
    </w:p>
    <w:p w14:paraId="69F9B01A" w14:textId="77777777" w:rsidR="00FF1C79" w:rsidRPr="00150C6A" w:rsidRDefault="00FF1C79" w:rsidP="00FF1C79">
      <w:pPr>
        <w:spacing w:line="360" w:lineRule="auto"/>
        <w:rPr>
          <w:rFonts w:ascii="Aptos" w:hAnsi="Aptos"/>
          <w:noProof/>
        </w:rPr>
      </w:pPr>
    </w:p>
    <w:p w14:paraId="4E535233" w14:textId="77777777" w:rsidR="00FF1C79" w:rsidRPr="00150C6A" w:rsidRDefault="00FF1C79" w:rsidP="00FF1C79">
      <w:pPr>
        <w:spacing w:line="360" w:lineRule="auto"/>
        <w:rPr>
          <w:rFonts w:ascii="Aptos" w:hAnsi="Aptos"/>
          <w:noProof/>
        </w:rPr>
      </w:pPr>
    </w:p>
    <w:p w14:paraId="2F2FF90F" w14:textId="77777777" w:rsidR="00FF1C79" w:rsidRPr="00150C6A" w:rsidRDefault="00FF1C79" w:rsidP="00FF1C79">
      <w:pPr>
        <w:spacing w:line="360" w:lineRule="auto"/>
        <w:rPr>
          <w:rFonts w:ascii="Aptos" w:hAnsi="Aptos"/>
          <w:noProof/>
        </w:rPr>
      </w:pPr>
    </w:p>
    <w:p w14:paraId="5F913F76" w14:textId="77777777" w:rsidR="00FF1C79" w:rsidRPr="00150C6A" w:rsidRDefault="00FF1C79" w:rsidP="00FF1C79">
      <w:pPr>
        <w:spacing w:line="360" w:lineRule="auto"/>
        <w:rPr>
          <w:rFonts w:ascii="Aptos" w:hAnsi="Aptos"/>
          <w:noProof/>
        </w:rPr>
      </w:pPr>
    </w:p>
    <w:p w14:paraId="4413A3E2" w14:textId="77777777" w:rsidR="00FF1C79" w:rsidRPr="00150C6A" w:rsidRDefault="00FF1C79" w:rsidP="00FF1C79">
      <w:pPr>
        <w:spacing w:line="360" w:lineRule="auto"/>
        <w:rPr>
          <w:rFonts w:ascii="Aptos" w:hAnsi="Aptos"/>
          <w:noProof/>
        </w:rPr>
      </w:pPr>
    </w:p>
    <w:p w14:paraId="74208E58" w14:textId="77777777" w:rsidR="00FF1C79" w:rsidRPr="00150C6A" w:rsidRDefault="00FF1C79" w:rsidP="00FF1C79">
      <w:pPr>
        <w:spacing w:line="360" w:lineRule="auto"/>
        <w:rPr>
          <w:rFonts w:ascii="Aptos" w:hAnsi="Aptos"/>
          <w:noProof/>
        </w:rPr>
      </w:pPr>
    </w:p>
    <w:p w14:paraId="2001BED5" w14:textId="77777777" w:rsidR="00FF1C79" w:rsidRPr="00150C6A" w:rsidRDefault="00FF1C79" w:rsidP="00FF1C79">
      <w:pPr>
        <w:spacing w:line="360" w:lineRule="auto"/>
        <w:jc w:val="center"/>
        <w:rPr>
          <w:rFonts w:ascii="Aptos" w:hAnsi="Aptos"/>
          <w:noProof/>
        </w:rPr>
      </w:pPr>
      <w:r w:rsidRPr="00150C6A">
        <w:rPr>
          <w:rFonts w:ascii="Aptos" w:hAnsi="Aptos"/>
          <w:noProof/>
        </w:rPr>
        <w:t xml:space="preserve">Kraj in datum: </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Žig:</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Podpis zastopnika</w:t>
      </w:r>
    </w:p>
    <w:p w14:paraId="7E02A467" w14:textId="77777777" w:rsidR="00FF1C79" w:rsidRPr="00150C6A" w:rsidRDefault="00FF1C79" w:rsidP="00FF1C79">
      <w:pPr>
        <w:spacing w:line="360" w:lineRule="auto"/>
        <w:ind w:left="5664" w:firstLine="708"/>
        <w:jc w:val="center"/>
        <w:rPr>
          <w:rFonts w:ascii="Aptos" w:hAnsi="Aptos"/>
          <w:noProof/>
        </w:rPr>
      </w:pPr>
      <w:r w:rsidRPr="00150C6A">
        <w:rPr>
          <w:rFonts w:ascii="Aptos" w:hAnsi="Aptos"/>
          <w:noProof/>
        </w:rPr>
        <w:t>oz. prokurista:</w:t>
      </w:r>
    </w:p>
    <w:p w14:paraId="4669F802" w14:textId="77777777" w:rsidR="00FF1C79" w:rsidRPr="00150C6A" w:rsidRDefault="00FF1C79" w:rsidP="00FF1C79">
      <w:pPr>
        <w:pStyle w:val="BESEDILO"/>
        <w:keepLines w:val="0"/>
        <w:widowControl/>
        <w:tabs>
          <w:tab w:val="clear" w:pos="2155"/>
        </w:tabs>
        <w:spacing w:line="360" w:lineRule="auto"/>
        <w:jc w:val="center"/>
        <w:rPr>
          <w:rFonts w:ascii="Aptos" w:hAnsi="Aptos"/>
          <w:noProof/>
          <w:kern w:val="0"/>
          <w:szCs w:val="24"/>
        </w:rPr>
      </w:pPr>
    </w:p>
    <w:p w14:paraId="6A5C307A" w14:textId="77777777" w:rsidR="00FF1C79" w:rsidRPr="00150C6A" w:rsidRDefault="00FF1C79" w:rsidP="00FF1C79">
      <w:pPr>
        <w:spacing w:line="360" w:lineRule="auto"/>
        <w:jc w:val="center"/>
        <w:rPr>
          <w:rFonts w:ascii="Aptos" w:hAnsi="Aptos"/>
          <w:noProof/>
        </w:rPr>
      </w:pPr>
      <w:r w:rsidRPr="00150C6A">
        <w:rPr>
          <w:rFonts w:ascii="Aptos" w:hAnsi="Aptos"/>
          <w:noProof/>
        </w:rPr>
        <w:t>........................................</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w:t>
      </w:r>
    </w:p>
    <w:p w14:paraId="0A71907C" w14:textId="26D94D13" w:rsidR="004C493D" w:rsidRPr="00150C6A" w:rsidRDefault="004C493D" w:rsidP="004C493D">
      <w:pPr>
        <w:jc w:val="right"/>
        <w:rPr>
          <w:rFonts w:ascii="Aptos" w:hAnsi="Aptos"/>
          <w:b/>
        </w:rPr>
      </w:pPr>
      <w:r w:rsidRPr="00150C6A">
        <w:rPr>
          <w:rFonts w:ascii="Aptos" w:hAnsi="Aptos"/>
          <w:b/>
        </w:rPr>
        <w:lastRenderedPageBreak/>
        <w:t>OBR-3</w:t>
      </w:r>
      <w:r w:rsidR="006834EC" w:rsidRPr="00150C6A">
        <w:rPr>
          <w:rFonts w:ascii="Aptos" w:hAnsi="Aptos"/>
          <w:b/>
        </w:rPr>
        <w:t>A</w:t>
      </w:r>
    </w:p>
    <w:p w14:paraId="41C097A0" w14:textId="77777777" w:rsidR="004C493D" w:rsidRPr="00150C6A" w:rsidRDefault="004C493D" w:rsidP="004C493D">
      <w:pPr>
        <w:jc w:val="left"/>
        <w:rPr>
          <w:rFonts w:ascii="Aptos" w:hAnsi="Aptos"/>
          <w:b/>
        </w:rPr>
      </w:pPr>
      <w:r w:rsidRPr="00150C6A">
        <w:rPr>
          <w:rFonts w:ascii="Aptos" w:hAnsi="Aptos"/>
        </w:rPr>
        <w:t>Ponudnik ..................................................</w:t>
      </w:r>
    </w:p>
    <w:p w14:paraId="14859FE8" w14:textId="77777777" w:rsidR="004C493D" w:rsidRPr="00150C6A" w:rsidRDefault="004C493D" w:rsidP="004C493D">
      <w:pPr>
        <w:rPr>
          <w:rFonts w:ascii="Aptos" w:hAnsi="Aptos"/>
          <w:i/>
        </w:rPr>
      </w:pPr>
    </w:p>
    <w:p w14:paraId="65544565" w14:textId="77777777" w:rsidR="004C493D" w:rsidRPr="00150C6A" w:rsidRDefault="004C493D" w:rsidP="004C493D">
      <w:pPr>
        <w:spacing w:line="360" w:lineRule="auto"/>
        <w:rPr>
          <w:rFonts w:ascii="Aptos" w:hAnsi="Aptos"/>
        </w:rPr>
      </w:pPr>
      <w:r w:rsidRPr="00150C6A">
        <w:rPr>
          <w:rFonts w:ascii="Aptos" w:hAnsi="Aptos"/>
        </w:rPr>
        <w:t>Naslov ......................................................</w:t>
      </w:r>
    </w:p>
    <w:p w14:paraId="2027EA1A" w14:textId="77777777" w:rsidR="006834EC" w:rsidRPr="00150C6A" w:rsidRDefault="006834EC" w:rsidP="004C493D">
      <w:pPr>
        <w:spacing w:line="360" w:lineRule="auto"/>
        <w:rPr>
          <w:rFonts w:ascii="Aptos" w:hAnsi="Aptos"/>
        </w:rPr>
      </w:pPr>
    </w:p>
    <w:p w14:paraId="6CF723C8" w14:textId="73FC085A" w:rsidR="004C493D" w:rsidRPr="00150C6A" w:rsidRDefault="110A43C5" w:rsidP="00FD5CCD">
      <w:pPr>
        <w:pStyle w:val="Naslov2"/>
        <w:numPr>
          <w:ilvl w:val="0"/>
          <w:numId w:val="0"/>
        </w:numPr>
        <w:jc w:val="center"/>
      </w:pPr>
      <w:bookmarkStart w:id="192" w:name="_Toc239157497"/>
      <w:r w:rsidRPr="00150C6A">
        <w:t>Predračun</w:t>
      </w:r>
      <w:r w:rsidR="006834EC" w:rsidRPr="00150C6A">
        <w:t xml:space="preserve"> za sklop A</w:t>
      </w:r>
      <w:bookmarkEnd w:id="192"/>
    </w:p>
    <w:p w14:paraId="4F942FE3" w14:textId="02FDF308" w:rsidR="006834EC" w:rsidRPr="00150C6A" w:rsidRDefault="004C493D" w:rsidP="006834EC">
      <w:pPr>
        <w:jc w:val="center"/>
        <w:rPr>
          <w:rFonts w:ascii="Aptos" w:eastAsia="Calibri" w:hAnsi="Aptos" w:cs="Arial"/>
          <w:b/>
          <w:szCs w:val="20"/>
        </w:rPr>
      </w:pPr>
      <w:r w:rsidRPr="00150C6A">
        <w:rPr>
          <w:rFonts w:ascii="Aptos" w:eastAsia="Calibri" w:hAnsi="Aptos" w:cs="Arial"/>
          <w:b/>
          <w:szCs w:val="20"/>
        </w:rPr>
        <w:t xml:space="preserve">JAVNO NAROČILO </w:t>
      </w:r>
      <w:r w:rsidR="006E28AD" w:rsidRPr="00150C6A">
        <w:rPr>
          <w:rFonts w:ascii="Aptos" w:eastAsia="Calibri" w:hAnsi="Aptos" w:cs="Arial"/>
          <w:b/>
          <w:szCs w:val="20"/>
        </w:rPr>
        <w:t>JN-B11</w:t>
      </w:r>
      <w:r w:rsidR="00CA76D1" w:rsidRPr="00150C6A">
        <w:rPr>
          <w:rFonts w:ascii="Aptos" w:eastAsia="Calibri" w:hAnsi="Aptos" w:cs="Arial"/>
          <w:b/>
          <w:szCs w:val="20"/>
        </w:rPr>
        <w:t>2</w:t>
      </w:r>
      <w:r w:rsidR="006E28AD" w:rsidRPr="00150C6A">
        <w:rPr>
          <w:rFonts w:ascii="Aptos" w:eastAsia="Calibri" w:hAnsi="Aptos" w:cs="Arial"/>
          <w:b/>
          <w:szCs w:val="20"/>
        </w:rPr>
        <w:t>7</w:t>
      </w:r>
    </w:p>
    <w:p w14:paraId="21E31C9B" w14:textId="77777777" w:rsidR="006834EC" w:rsidRPr="00150C6A" w:rsidRDefault="006834EC" w:rsidP="006834EC">
      <w:pPr>
        <w:jc w:val="center"/>
        <w:rPr>
          <w:rFonts w:ascii="Aptos" w:eastAsia="Calibri" w:hAnsi="Aptos" w:cs="Arial"/>
          <w:b/>
          <w:szCs w:val="20"/>
        </w:rPr>
      </w:pPr>
    </w:p>
    <w:p w14:paraId="5058595C" w14:textId="40F9F0B5" w:rsidR="004C493D" w:rsidRPr="00150C6A" w:rsidRDefault="004C493D" w:rsidP="7778D6EA">
      <w:pPr>
        <w:ind w:right="216"/>
        <w:jc w:val="center"/>
        <w:rPr>
          <w:rFonts w:ascii="Aptos" w:hAnsi="Aptos" w:cs="Arial"/>
          <w:b/>
          <w:bCs/>
        </w:rPr>
      </w:pPr>
      <w:r w:rsidRPr="00150C6A">
        <w:rPr>
          <w:rFonts w:ascii="Aptos" w:hAnsi="Aptos" w:cs="Arial"/>
          <w:b/>
          <w:bCs/>
        </w:rPr>
        <w:t xml:space="preserve">Predmet: </w:t>
      </w:r>
      <w:r w:rsidR="00CA76D1" w:rsidRPr="00150C6A">
        <w:rPr>
          <w:rFonts w:ascii="Aptos" w:hAnsi="Aptos" w:cs="Arial"/>
          <w:b/>
          <w:bCs/>
        </w:rPr>
        <w:t>Prenova video-mešalne mize in kamernih verig v Studiu S-4</w:t>
      </w:r>
    </w:p>
    <w:p w14:paraId="241C6083" w14:textId="77777777" w:rsidR="00F918C4" w:rsidRPr="00150C6A" w:rsidRDefault="00F918C4" w:rsidP="00F918C4">
      <w:pPr>
        <w:ind w:right="216"/>
        <w:jc w:val="center"/>
        <w:rPr>
          <w:rFonts w:ascii="Aptos" w:hAnsi="Aptos" w:cs="Arial"/>
          <w:b/>
          <w:bCs/>
          <w:szCs w:val="20"/>
        </w:rPr>
      </w:pPr>
    </w:p>
    <w:p w14:paraId="3AFB49C0" w14:textId="1FB2A472" w:rsidR="00CA76D1" w:rsidRPr="00150C6A" w:rsidRDefault="00CA76D1" w:rsidP="00CA76D1">
      <w:pPr>
        <w:ind w:right="216"/>
        <w:jc w:val="left"/>
        <w:rPr>
          <w:rFonts w:ascii="Aptos" w:hAnsi="Aptos" w:cs="Arial"/>
          <w:b/>
          <w:bCs/>
          <w:szCs w:val="20"/>
        </w:rPr>
      </w:pPr>
      <w:r w:rsidRPr="00150C6A">
        <w:rPr>
          <w:rFonts w:ascii="Aptos" w:hAnsi="Aptos" w:cs="Arial"/>
          <w:b/>
          <w:bCs/>
          <w:szCs w:val="20"/>
        </w:rPr>
        <w:t>Sklop A:</w:t>
      </w:r>
    </w:p>
    <w:p w14:paraId="68A1990C" w14:textId="77777777" w:rsidR="00B36894" w:rsidRPr="00150C6A" w:rsidRDefault="00B36894" w:rsidP="00CA76D1">
      <w:pPr>
        <w:ind w:right="216"/>
        <w:jc w:val="left"/>
        <w:rPr>
          <w:rFonts w:ascii="Aptos" w:hAnsi="Aptos" w:cs="Arial"/>
          <w:b/>
          <w:bCs/>
          <w:szCs w:val="20"/>
        </w:rPr>
      </w:pPr>
    </w:p>
    <w:tbl>
      <w:tblPr>
        <w:tblW w:w="9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4527"/>
      </w:tblGrid>
      <w:tr w:rsidR="00DD6CBF" w:rsidRPr="00150C6A" w14:paraId="0B7D1C18" w14:textId="2D854DDB" w:rsidTr="00DD28B7">
        <w:trPr>
          <w:trHeight w:val="510"/>
        </w:trPr>
        <w:tc>
          <w:tcPr>
            <w:tcW w:w="2977" w:type="dxa"/>
            <w:shd w:val="clear" w:color="auto" w:fill="D9D9D9" w:themeFill="background1" w:themeFillShade="D9"/>
            <w:vAlign w:val="center"/>
          </w:tcPr>
          <w:p w14:paraId="68690B11" w14:textId="77777777" w:rsidR="00DD6CBF" w:rsidRPr="00150C6A" w:rsidRDefault="00DD6CBF" w:rsidP="002F26D2">
            <w:pPr>
              <w:rPr>
                <w:rFonts w:ascii="Aptos" w:hAnsi="Aptos"/>
                <w:b/>
                <w:sz w:val="18"/>
                <w:szCs w:val="18"/>
              </w:rPr>
            </w:pPr>
          </w:p>
          <w:p w14:paraId="20DA738E" w14:textId="77777777" w:rsidR="00DD6CBF" w:rsidRPr="00150C6A" w:rsidRDefault="00DD6CBF" w:rsidP="002F26D2">
            <w:pPr>
              <w:rPr>
                <w:rFonts w:ascii="Aptos" w:hAnsi="Aptos"/>
                <w:b/>
                <w:sz w:val="18"/>
                <w:szCs w:val="18"/>
              </w:rPr>
            </w:pPr>
            <w:r w:rsidRPr="00150C6A">
              <w:rPr>
                <w:rFonts w:ascii="Aptos" w:hAnsi="Aptos"/>
                <w:b/>
                <w:sz w:val="18"/>
                <w:szCs w:val="18"/>
              </w:rPr>
              <w:t>Opis postavke</w:t>
            </w:r>
          </w:p>
          <w:p w14:paraId="778FC308" w14:textId="77777777" w:rsidR="00DD6CBF" w:rsidRPr="00150C6A" w:rsidRDefault="00DD6CBF" w:rsidP="002F26D2">
            <w:pPr>
              <w:rPr>
                <w:rFonts w:ascii="Aptos" w:hAnsi="Aptos"/>
                <w:b/>
                <w:sz w:val="18"/>
                <w:szCs w:val="18"/>
              </w:rPr>
            </w:pPr>
          </w:p>
        </w:tc>
        <w:tc>
          <w:tcPr>
            <w:tcW w:w="992" w:type="dxa"/>
            <w:shd w:val="clear" w:color="auto" w:fill="D9D9D9" w:themeFill="background1" w:themeFillShade="D9"/>
            <w:vAlign w:val="center"/>
          </w:tcPr>
          <w:p w14:paraId="613A0FCD" w14:textId="78378437" w:rsidR="00DD6CBF" w:rsidRPr="00150C6A" w:rsidRDefault="00DD6CBF" w:rsidP="002F26D2">
            <w:pPr>
              <w:jc w:val="center"/>
              <w:rPr>
                <w:rFonts w:ascii="Aptos" w:hAnsi="Aptos"/>
                <w:b/>
                <w:sz w:val="18"/>
                <w:szCs w:val="18"/>
              </w:rPr>
            </w:pPr>
            <w:r w:rsidRPr="00150C6A">
              <w:rPr>
                <w:rFonts w:ascii="Aptos" w:hAnsi="Aptos"/>
                <w:b/>
                <w:sz w:val="18"/>
                <w:szCs w:val="18"/>
              </w:rPr>
              <w:t>Enota mere</w:t>
            </w:r>
          </w:p>
        </w:tc>
        <w:tc>
          <w:tcPr>
            <w:tcW w:w="993" w:type="dxa"/>
            <w:shd w:val="clear" w:color="auto" w:fill="D9D9D9" w:themeFill="background1" w:themeFillShade="D9"/>
            <w:vAlign w:val="center"/>
          </w:tcPr>
          <w:p w14:paraId="44BBD163" w14:textId="4C57BAD1" w:rsidR="00DD6CBF" w:rsidRPr="00150C6A" w:rsidRDefault="00DD6CBF" w:rsidP="005B1071">
            <w:pPr>
              <w:jc w:val="center"/>
              <w:rPr>
                <w:rFonts w:ascii="Aptos" w:hAnsi="Aptos"/>
                <w:b/>
                <w:sz w:val="18"/>
                <w:szCs w:val="18"/>
              </w:rPr>
            </w:pPr>
            <w:r w:rsidRPr="00150C6A">
              <w:rPr>
                <w:rFonts w:ascii="Aptos" w:hAnsi="Aptos"/>
                <w:b/>
                <w:sz w:val="18"/>
                <w:szCs w:val="18"/>
              </w:rPr>
              <w:t>Količina</w:t>
            </w:r>
          </w:p>
        </w:tc>
        <w:tc>
          <w:tcPr>
            <w:tcW w:w="4527" w:type="dxa"/>
            <w:shd w:val="clear" w:color="auto" w:fill="D9D9D9" w:themeFill="background1" w:themeFillShade="D9"/>
            <w:vAlign w:val="center"/>
          </w:tcPr>
          <w:p w14:paraId="6E0896D5" w14:textId="6577F67C" w:rsidR="00DD6CBF" w:rsidRPr="00150C6A" w:rsidRDefault="00DD6CBF" w:rsidP="005B1071">
            <w:pPr>
              <w:jc w:val="center"/>
              <w:rPr>
                <w:rFonts w:ascii="Aptos" w:hAnsi="Aptos"/>
                <w:bCs/>
                <w:sz w:val="18"/>
                <w:szCs w:val="18"/>
              </w:rPr>
            </w:pPr>
            <w:r w:rsidRPr="00150C6A">
              <w:rPr>
                <w:rFonts w:ascii="Aptos" w:hAnsi="Aptos"/>
                <w:b/>
                <w:sz w:val="18"/>
                <w:szCs w:val="18"/>
              </w:rPr>
              <w:t>Vrednot v € brez DDV</w:t>
            </w:r>
          </w:p>
        </w:tc>
      </w:tr>
      <w:tr w:rsidR="00DD6CBF" w:rsidRPr="00150C6A" w14:paraId="475413CE" w14:textId="5A8F6622" w:rsidTr="00DD28B7">
        <w:trPr>
          <w:trHeight w:val="680"/>
        </w:trPr>
        <w:tc>
          <w:tcPr>
            <w:tcW w:w="2977" w:type="dxa"/>
            <w:vAlign w:val="center"/>
          </w:tcPr>
          <w:p w14:paraId="59AB786B" w14:textId="371678E2" w:rsidR="00DD6CBF" w:rsidRPr="00150C6A" w:rsidRDefault="00CA76D1" w:rsidP="7B1238AC">
            <w:pPr>
              <w:ind w:right="216"/>
              <w:jc w:val="left"/>
              <w:rPr>
                <w:rFonts w:ascii="Aptos" w:hAnsi="Aptos" w:cs="Arial"/>
                <w:b/>
                <w:bCs/>
              </w:rPr>
            </w:pPr>
            <w:r w:rsidRPr="00150C6A">
              <w:rPr>
                <w:rFonts w:ascii="Aptos" w:hAnsi="Aptos" w:cs="Arial"/>
                <w:b/>
                <w:bCs/>
              </w:rPr>
              <w:t>Sklop A: Video-mešalna miza</w:t>
            </w:r>
          </w:p>
        </w:tc>
        <w:tc>
          <w:tcPr>
            <w:tcW w:w="992" w:type="dxa"/>
            <w:vAlign w:val="center"/>
          </w:tcPr>
          <w:p w14:paraId="22378773" w14:textId="45CF4FF1" w:rsidR="00DD6CBF" w:rsidRPr="00150C6A" w:rsidRDefault="00DD6CBF" w:rsidP="005B1071">
            <w:pPr>
              <w:jc w:val="center"/>
              <w:rPr>
                <w:rFonts w:ascii="Aptos" w:hAnsi="Aptos"/>
                <w:sz w:val="18"/>
                <w:szCs w:val="18"/>
              </w:rPr>
            </w:pPr>
            <w:r w:rsidRPr="00150C6A">
              <w:rPr>
                <w:rFonts w:ascii="Aptos" w:hAnsi="Aptos"/>
                <w:sz w:val="18"/>
                <w:szCs w:val="18"/>
              </w:rPr>
              <w:t>komplet</w:t>
            </w:r>
          </w:p>
        </w:tc>
        <w:tc>
          <w:tcPr>
            <w:tcW w:w="993" w:type="dxa"/>
            <w:vAlign w:val="center"/>
          </w:tcPr>
          <w:p w14:paraId="20659798" w14:textId="3D3ABB2D" w:rsidR="00DD6CBF" w:rsidRPr="00150C6A" w:rsidRDefault="00DD6CBF" w:rsidP="005B1071">
            <w:pPr>
              <w:jc w:val="center"/>
              <w:rPr>
                <w:rFonts w:ascii="Aptos" w:hAnsi="Aptos"/>
                <w:sz w:val="18"/>
                <w:szCs w:val="18"/>
              </w:rPr>
            </w:pPr>
            <w:r w:rsidRPr="00150C6A">
              <w:rPr>
                <w:rFonts w:ascii="Aptos" w:hAnsi="Aptos"/>
                <w:sz w:val="18"/>
                <w:szCs w:val="18"/>
              </w:rPr>
              <w:t>1</w:t>
            </w:r>
          </w:p>
        </w:tc>
        <w:tc>
          <w:tcPr>
            <w:tcW w:w="4527" w:type="dxa"/>
            <w:vAlign w:val="center"/>
          </w:tcPr>
          <w:p w14:paraId="4A4E10D3" w14:textId="6AE91684" w:rsidR="00DD6CBF" w:rsidRPr="00150C6A" w:rsidRDefault="00DD6CBF" w:rsidP="005B1071">
            <w:pPr>
              <w:jc w:val="center"/>
              <w:rPr>
                <w:rFonts w:ascii="Aptos" w:hAnsi="Aptos"/>
                <w:sz w:val="18"/>
                <w:szCs w:val="18"/>
              </w:rPr>
            </w:pPr>
          </w:p>
        </w:tc>
      </w:tr>
      <w:tr w:rsidR="00447770" w:rsidRPr="00150C6A" w14:paraId="579C4EEE" w14:textId="77777777" w:rsidTr="00DD28B7">
        <w:trPr>
          <w:trHeight w:val="680"/>
        </w:trPr>
        <w:tc>
          <w:tcPr>
            <w:tcW w:w="2977" w:type="dxa"/>
            <w:vAlign w:val="center"/>
          </w:tcPr>
          <w:p w14:paraId="03304C58" w14:textId="62596B8B" w:rsidR="00447770" w:rsidRPr="00150C6A" w:rsidRDefault="00447770" w:rsidP="00447770">
            <w:pPr>
              <w:ind w:right="216"/>
              <w:jc w:val="left"/>
              <w:rPr>
                <w:rFonts w:ascii="Aptos" w:hAnsi="Aptos" w:cs="Arial"/>
                <w:b/>
                <w:bCs/>
              </w:rPr>
            </w:pPr>
            <w:r w:rsidRPr="00150C6A">
              <w:rPr>
                <w:rFonts w:ascii="Aptos" w:hAnsi="Aptos" w:cs="Arial"/>
                <w:b/>
                <w:bCs/>
                <w:szCs w:val="20"/>
              </w:rPr>
              <w:t>Opcijska ponudba: pogarancijsko vzdrževanje</w:t>
            </w:r>
          </w:p>
        </w:tc>
        <w:tc>
          <w:tcPr>
            <w:tcW w:w="992" w:type="dxa"/>
            <w:vAlign w:val="center"/>
          </w:tcPr>
          <w:p w14:paraId="6EED8A75" w14:textId="1B7F8DB6" w:rsidR="00447770" w:rsidRPr="00150C6A" w:rsidRDefault="00447770" w:rsidP="00447770">
            <w:pPr>
              <w:jc w:val="center"/>
              <w:rPr>
                <w:rFonts w:ascii="Aptos" w:hAnsi="Aptos"/>
                <w:sz w:val="18"/>
                <w:szCs w:val="18"/>
              </w:rPr>
            </w:pPr>
            <w:r w:rsidRPr="00150C6A">
              <w:rPr>
                <w:rFonts w:ascii="Aptos" w:hAnsi="Aptos"/>
                <w:sz w:val="18"/>
                <w:szCs w:val="18"/>
              </w:rPr>
              <w:t>komplet</w:t>
            </w:r>
          </w:p>
        </w:tc>
        <w:tc>
          <w:tcPr>
            <w:tcW w:w="993" w:type="dxa"/>
            <w:vAlign w:val="center"/>
          </w:tcPr>
          <w:p w14:paraId="29E59714" w14:textId="076C4D45" w:rsidR="00447770" w:rsidRPr="00150C6A" w:rsidRDefault="00447770" w:rsidP="00447770">
            <w:pPr>
              <w:jc w:val="center"/>
              <w:rPr>
                <w:rFonts w:ascii="Aptos" w:hAnsi="Aptos"/>
                <w:sz w:val="18"/>
                <w:szCs w:val="18"/>
              </w:rPr>
            </w:pPr>
            <w:r w:rsidRPr="00150C6A">
              <w:rPr>
                <w:rFonts w:ascii="Aptos" w:hAnsi="Aptos"/>
                <w:sz w:val="18"/>
                <w:szCs w:val="18"/>
              </w:rPr>
              <w:t>1</w:t>
            </w:r>
          </w:p>
        </w:tc>
        <w:tc>
          <w:tcPr>
            <w:tcW w:w="4527" w:type="dxa"/>
            <w:vAlign w:val="center"/>
          </w:tcPr>
          <w:p w14:paraId="67E1AC4F" w14:textId="77777777" w:rsidR="00447770" w:rsidRPr="00150C6A" w:rsidRDefault="00447770" w:rsidP="00447770">
            <w:pPr>
              <w:jc w:val="center"/>
              <w:rPr>
                <w:rFonts w:ascii="Aptos" w:hAnsi="Aptos"/>
                <w:sz w:val="18"/>
                <w:szCs w:val="18"/>
              </w:rPr>
            </w:pPr>
          </w:p>
        </w:tc>
      </w:tr>
      <w:tr w:rsidR="00447770" w:rsidRPr="00150C6A" w14:paraId="66CE7982" w14:textId="77777777" w:rsidTr="00447770">
        <w:trPr>
          <w:trHeight w:val="680"/>
        </w:trPr>
        <w:tc>
          <w:tcPr>
            <w:tcW w:w="4962" w:type="dxa"/>
            <w:gridSpan w:val="3"/>
            <w:vAlign w:val="center"/>
          </w:tcPr>
          <w:p w14:paraId="4D801E64" w14:textId="32245A7C" w:rsidR="00447770" w:rsidRPr="00150C6A" w:rsidRDefault="00447770" w:rsidP="00447770">
            <w:pPr>
              <w:jc w:val="right"/>
              <w:rPr>
                <w:rFonts w:ascii="Aptos" w:hAnsi="Aptos"/>
                <w:b/>
                <w:bCs/>
                <w:sz w:val="18"/>
                <w:szCs w:val="18"/>
              </w:rPr>
            </w:pPr>
            <w:r w:rsidRPr="00150C6A">
              <w:rPr>
                <w:rFonts w:ascii="Aptos" w:hAnsi="Aptos"/>
                <w:b/>
                <w:bCs/>
                <w:sz w:val="18"/>
                <w:szCs w:val="18"/>
              </w:rPr>
              <w:t>SKUPAJ</w:t>
            </w:r>
          </w:p>
        </w:tc>
        <w:tc>
          <w:tcPr>
            <w:tcW w:w="4527" w:type="dxa"/>
            <w:vAlign w:val="center"/>
          </w:tcPr>
          <w:p w14:paraId="471AB63F" w14:textId="77777777" w:rsidR="00447770" w:rsidRPr="00150C6A" w:rsidRDefault="00447770" w:rsidP="00447770">
            <w:pPr>
              <w:jc w:val="center"/>
              <w:rPr>
                <w:rFonts w:ascii="Aptos" w:hAnsi="Aptos"/>
                <w:sz w:val="18"/>
                <w:szCs w:val="18"/>
              </w:rPr>
            </w:pPr>
          </w:p>
        </w:tc>
      </w:tr>
    </w:tbl>
    <w:p w14:paraId="7DD05221" w14:textId="77777777" w:rsidR="00447770" w:rsidRPr="00150C6A" w:rsidRDefault="00447770" w:rsidP="00D66E36">
      <w:pPr>
        <w:rPr>
          <w:rFonts w:ascii="Aptos" w:hAnsi="Aptos"/>
          <w:i/>
          <w:iCs/>
          <w:sz w:val="18"/>
          <w:szCs w:val="22"/>
        </w:rPr>
      </w:pPr>
    </w:p>
    <w:p w14:paraId="148FBCFA" w14:textId="77777777" w:rsidR="00447770" w:rsidRPr="00150C6A" w:rsidRDefault="004C493D" w:rsidP="00D66E36">
      <w:pPr>
        <w:rPr>
          <w:rFonts w:ascii="Aptos" w:hAnsi="Aptos"/>
          <w:i/>
          <w:iCs/>
          <w:sz w:val="18"/>
          <w:szCs w:val="22"/>
        </w:rPr>
      </w:pPr>
      <w:r w:rsidRPr="00150C6A">
        <w:rPr>
          <w:rFonts w:ascii="Aptos" w:hAnsi="Aptos"/>
          <w:i/>
          <w:iCs/>
          <w:sz w:val="18"/>
          <w:szCs w:val="22"/>
        </w:rPr>
        <w:t>Cene morajo biti izražene v EUR, na osnovi DDP lokacije naročnika, z vključenimi popusti in vsemi stroški; brez DDV. Cene morajo biti fiksne za čas trajanja pogodbe.</w:t>
      </w:r>
    </w:p>
    <w:p w14:paraId="78B7CACD" w14:textId="77777777" w:rsidR="00447770" w:rsidRPr="00150C6A" w:rsidRDefault="00447770" w:rsidP="00D66E36">
      <w:pPr>
        <w:rPr>
          <w:rFonts w:ascii="Aptos" w:hAnsi="Aptos"/>
          <w:i/>
          <w:iCs/>
          <w:sz w:val="18"/>
          <w:szCs w:val="22"/>
        </w:rPr>
      </w:pPr>
    </w:p>
    <w:p w14:paraId="6FED782B" w14:textId="06AD720C" w:rsidR="00D66E36" w:rsidRPr="00150C6A" w:rsidRDefault="00D66E36" w:rsidP="00D66E36">
      <w:pPr>
        <w:rPr>
          <w:rFonts w:ascii="Aptos" w:hAnsi="Aptos"/>
          <w:i/>
          <w:iCs/>
          <w:sz w:val="18"/>
          <w:szCs w:val="22"/>
        </w:rPr>
      </w:pPr>
      <w:r w:rsidRPr="00150C6A">
        <w:rPr>
          <w:rFonts w:ascii="Aptos" w:hAnsi="Aptos"/>
          <w:i/>
          <w:iCs/>
          <w:sz w:val="18"/>
          <w:szCs w:val="22"/>
        </w:rPr>
        <w:t xml:space="preserve">Vrednost opcijske ponudbe </w:t>
      </w:r>
      <w:r w:rsidR="00ED73F4" w:rsidRPr="00150C6A">
        <w:rPr>
          <w:rFonts w:ascii="Aptos" w:hAnsi="Aptos"/>
          <w:i/>
          <w:iCs/>
          <w:sz w:val="18"/>
          <w:szCs w:val="22"/>
        </w:rPr>
        <w:t>je</w:t>
      </w:r>
      <w:r w:rsidRPr="00150C6A">
        <w:rPr>
          <w:rFonts w:ascii="Aptos" w:hAnsi="Aptos"/>
          <w:i/>
          <w:iCs/>
          <w:sz w:val="18"/>
          <w:szCs w:val="22"/>
        </w:rPr>
        <w:t xml:space="preserve"> vključena v ocenjen</w:t>
      </w:r>
      <w:r w:rsidR="00447620" w:rsidRPr="00150C6A">
        <w:rPr>
          <w:rFonts w:ascii="Aptos" w:hAnsi="Aptos"/>
          <w:i/>
          <w:iCs/>
          <w:sz w:val="18"/>
          <w:szCs w:val="22"/>
        </w:rPr>
        <w:t>o</w:t>
      </w:r>
      <w:r w:rsidRPr="00150C6A">
        <w:rPr>
          <w:rFonts w:ascii="Aptos" w:hAnsi="Aptos"/>
          <w:i/>
          <w:iCs/>
          <w:sz w:val="18"/>
          <w:szCs w:val="22"/>
        </w:rPr>
        <w:t xml:space="preserve"> vrednost javnega naročila JN-B1127. V primeru, da se bo naročnik odločil za opcijsko ponudbo že ob odločitvi o oddaji javnega naročila, bosta  pogodbeni stranki le-to vključili v osnovno pogodbo. Če pa se bo naročnik odločil za opcijsko ponudbo kasneje (najkasneje v roku šest (6) mesecev od veljavnosti pogodbe), bosta pogodbeni stranki sklenili Dodatek k pogodbi JN-B1127, za katerega bo osnova opcijska ponudba, ki bo priloga k tej pogodbi.</w:t>
      </w:r>
    </w:p>
    <w:p w14:paraId="54188D6B" w14:textId="77777777" w:rsidR="004C493D" w:rsidRPr="00150C6A" w:rsidRDefault="004C493D" w:rsidP="004C493D">
      <w:pPr>
        <w:rPr>
          <w:rFonts w:ascii="Aptos" w:hAnsi="Aptos"/>
        </w:rPr>
      </w:pPr>
    </w:p>
    <w:p w14:paraId="09F11870" w14:textId="4C547111" w:rsidR="00735C60" w:rsidRPr="00150C6A" w:rsidRDefault="004C493D" w:rsidP="004C493D">
      <w:pPr>
        <w:rPr>
          <w:rFonts w:ascii="Aptos" w:hAnsi="Aptos"/>
          <w:b/>
          <w:bCs/>
        </w:rPr>
      </w:pPr>
      <w:r w:rsidRPr="00150C6A">
        <w:rPr>
          <w:rFonts w:ascii="Aptos" w:hAnsi="Aptos"/>
          <w:b/>
          <w:bCs/>
        </w:rPr>
        <w:t>Plačilni pogoji</w:t>
      </w:r>
      <w:r w:rsidR="00ED73F4" w:rsidRPr="00150C6A">
        <w:rPr>
          <w:rFonts w:ascii="Aptos" w:hAnsi="Aptos"/>
          <w:b/>
          <w:bCs/>
        </w:rPr>
        <w:t xml:space="preserve"> za sklop A: Video-mešalna miza</w:t>
      </w:r>
      <w:r w:rsidRPr="00150C6A">
        <w:rPr>
          <w:rFonts w:ascii="Aptos" w:hAnsi="Aptos"/>
          <w:b/>
          <w:bCs/>
        </w:rPr>
        <w:t>:</w:t>
      </w:r>
    </w:p>
    <w:p w14:paraId="4312B7AB" w14:textId="36EF2185" w:rsidR="004C602A" w:rsidRPr="00150C6A" w:rsidRDefault="00670177" w:rsidP="00514179">
      <w:pPr>
        <w:pStyle w:val="Odstavekseznama"/>
        <w:numPr>
          <w:ilvl w:val="0"/>
          <w:numId w:val="22"/>
        </w:numPr>
        <w:rPr>
          <w:rFonts w:ascii="Aptos" w:hAnsi="Aptos"/>
          <w:szCs w:val="20"/>
        </w:rPr>
      </w:pPr>
      <w:r w:rsidRPr="00150C6A">
        <w:rPr>
          <w:rFonts w:ascii="Aptos" w:hAnsi="Aptos"/>
        </w:rPr>
        <w:t>95</w:t>
      </w:r>
      <w:r w:rsidR="00CA76D1" w:rsidRPr="00150C6A">
        <w:rPr>
          <w:rFonts w:ascii="Aptos" w:hAnsi="Aptos"/>
        </w:rPr>
        <w:t xml:space="preserve">% v roku 30 dni po uspešnem </w:t>
      </w:r>
      <w:r w:rsidRPr="00150C6A">
        <w:rPr>
          <w:rFonts w:ascii="Aptos" w:hAnsi="Aptos"/>
        </w:rPr>
        <w:t>kosovnem</w:t>
      </w:r>
      <w:r w:rsidR="00CA76D1" w:rsidRPr="00150C6A">
        <w:rPr>
          <w:rFonts w:ascii="Aptos" w:hAnsi="Aptos"/>
        </w:rPr>
        <w:t xml:space="preserve"> prevzemu in prejemu pravilno izstavljenega računa.</w:t>
      </w:r>
    </w:p>
    <w:p w14:paraId="3116678C" w14:textId="304E4B33" w:rsidR="00670177" w:rsidRPr="00150C6A" w:rsidRDefault="00670177" w:rsidP="00514179">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19346584" w14:textId="77777777" w:rsidR="00ED73F4" w:rsidRPr="00150C6A" w:rsidRDefault="00ED73F4" w:rsidP="00ED73F4">
      <w:pPr>
        <w:rPr>
          <w:rFonts w:ascii="Aptos" w:hAnsi="Aptos"/>
          <w:szCs w:val="20"/>
        </w:rPr>
      </w:pPr>
    </w:p>
    <w:p w14:paraId="612F72D5" w14:textId="6ED7C389" w:rsidR="00ED73F4" w:rsidRPr="00150C6A" w:rsidRDefault="00ED73F4" w:rsidP="00ED73F4">
      <w:pPr>
        <w:rPr>
          <w:rFonts w:ascii="Aptos" w:hAnsi="Aptos"/>
          <w:b/>
          <w:bCs/>
        </w:rPr>
      </w:pPr>
      <w:r w:rsidRPr="00150C6A">
        <w:rPr>
          <w:rFonts w:ascii="Aptos" w:hAnsi="Aptos"/>
          <w:b/>
          <w:bCs/>
        </w:rPr>
        <w:t>Plačilni pogoji za opcijsko ponudbo:</w:t>
      </w:r>
    </w:p>
    <w:p w14:paraId="0566E216" w14:textId="6D5C087E" w:rsidR="002314D2" w:rsidRPr="00150C6A" w:rsidRDefault="00ED73F4" w:rsidP="004C493D">
      <w:pPr>
        <w:pStyle w:val="Odstavekseznama"/>
        <w:numPr>
          <w:ilvl w:val="0"/>
          <w:numId w:val="22"/>
        </w:numPr>
        <w:rPr>
          <w:rFonts w:ascii="Aptos" w:hAnsi="Aptos"/>
          <w:szCs w:val="20"/>
        </w:rPr>
      </w:pPr>
      <w:r w:rsidRPr="00150C6A">
        <w:rPr>
          <w:rFonts w:ascii="Aptos" w:hAnsi="Aptos"/>
        </w:rPr>
        <w:t>100 % v roku 30 dni po poteku posameznega leta pogarancijskega vzdrževanja in prejemu pravilno izstavljenega računa.</w:t>
      </w:r>
      <w:bookmarkEnd w:id="188"/>
    </w:p>
    <w:p w14:paraId="04AEEE4A" w14:textId="77777777" w:rsidR="00ED73F4" w:rsidRPr="00150C6A" w:rsidRDefault="00ED73F4" w:rsidP="00ED73F4">
      <w:pPr>
        <w:rPr>
          <w:rFonts w:ascii="Aptos" w:hAnsi="Aptos"/>
          <w:szCs w:val="20"/>
        </w:rPr>
      </w:pPr>
    </w:p>
    <w:p w14:paraId="0AC38DFA" w14:textId="67222EEA" w:rsidR="002314D2" w:rsidRPr="00150C6A" w:rsidRDefault="002314D2" w:rsidP="002314D2">
      <w:pPr>
        <w:spacing w:line="280" w:lineRule="exact"/>
        <w:rPr>
          <w:rFonts w:ascii="Aptos" w:hAnsi="Aptos"/>
          <w:b/>
          <w:bCs/>
        </w:rPr>
      </w:pPr>
      <w:r w:rsidRPr="00150C6A">
        <w:rPr>
          <w:rFonts w:ascii="Aptos" w:hAnsi="Aptos"/>
          <w:b/>
          <w:bCs/>
        </w:rPr>
        <w:t xml:space="preserve">Rok za dobavo: </w:t>
      </w:r>
      <w:r w:rsidRPr="00150C6A">
        <w:rPr>
          <w:rFonts w:ascii="Aptos" w:hAnsi="Aptos"/>
        </w:rPr>
        <w:t xml:space="preserve">…………… dni (največ </w:t>
      </w:r>
      <w:r w:rsidR="009D2B45" w:rsidRPr="00150C6A">
        <w:rPr>
          <w:rFonts w:ascii="Aptos" w:hAnsi="Aptos"/>
        </w:rPr>
        <w:t>45</w:t>
      </w:r>
      <w:r w:rsidRPr="00150C6A">
        <w:rPr>
          <w:rFonts w:ascii="Aptos" w:hAnsi="Aptos"/>
        </w:rPr>
        <w:t>) od dneva veljavnosti pogodbe.</w:t>
      </w:r>
    </w:p>
    <w:p w14:paraId="1A86A422" w14:textId="77777777" w:rsidR="001D67DF" w:rsidRPr="00150C6A" w:rsidRDefault="001D67DF" w:rsidP="008379E5">
      <w:pPr>
        <w:rPr>
          <w:rFonts w:ascii="Aptos" w:hAnsi="Aptos"/>
          <w:b/>
          <w:bCs/>
        </w:rPr>
      </w:pPr>
    </w:p>
    <w:p w14:paraId="3FF66C36" w14:textId="06CBFC73" w:rsidR="00A524BB" w:rsidRPr="00150C6A" w:rsidRDefault="004C493D" w:rsidP="008379E5">
      <w:pPr>
        <w:rPr>
          <w:rFonts w:ascii="Aptos" w:hAnsi="Aptos"/>
        </w:rPr>
      </w:pPr>
      <w:r w:rsidRPr="00150C6A">
        <w:rPr>
          <w:rFonts w:ascii="Aptos" w:hAnsi="Aptos"/>
          <w:b/>
          <w:bCs/>
        </w:rPr>
        <w:t xml:space="preserve">Garancijsko obdobje: …………… mesecev (najmanj 12) </w:t>
      </w:r>
    </w:p>
    <w:p w14:paraId="03474652" w14:textId="77777777" w:rsidR="00B36894" w:rsidRPr="00150C6A" w:rsidRDefault="00B36894" w:rsidP="008379E5">
      <w:pPr>
        <w:rPr>
          <w:rFonts w:ascii="Aptos" w:hAnsi="Aptos"/>
          <w:bCs/>
          <w:u w:val="single"/>
        </w:rPr>
      </w:pPr>
    </w:p>
    <w:p w14:paraId="025F72A2" w14:textId="77777777" w:rsidR="00F12A80" w:rsidRPr="00150C6A" w:rsidRDefault="00F12A80" w:rsidP="008379E5">
      <w:pPr>
        <w:rPr>
          <w:rFonts w:ascii="Aptos" w:hAnsi="Aptos"/>
          <w:bCs/>
          <w:u w:val="single"/>
        </w:rPr>
      </w:pPr>
    </w:p>
    <w:p w14:paraId="2221FAB4" w14:textId="77777777" w:rsidR="00447770" w:rsidRPr="00150C6A" w:rsidRDefault="00447770" w:rsidP="008379E5">
      <w:pPr>
        <w:rPr>
          <w:rFonts w:ascii="Aptos" w:hAnsi="Aptos"/>
          <w:bCs/>
          <w:u w:val="single"/>
        </w:rPr>
      </w:pPr>
    </w:p>
    <w:p w14:paraId="351F5E97" w14:textId="77777777" w:rsidR="00447770" w:rsidRPr="00150C6A" w:rsidRDefault="00447770" w:rsidP="008379E5">
      <w:pPr>
        <w:rPr>
          <w:rFonts w:ascii="Aptos" w:hAnsi="Aptos"/>
          <w:bCs/>
          <w:u w:val="single"/>
        </w:rPr>
      </w:pPr>
    </w:p>
    <w:p w14:paraId="75B3CBE1" w14:textId="77777777" w:rsidR="00ED73F4" w:rsidRPr="00150C6A" w:rsidRDefault="00ED73F4" w:rsidP="008379E5">
      <w:pPr>
        <w:rPr>
          <w:rFonts w:ascii="Aptos" w:hAnsi="Aptos"/>
          <w:bCs/>
          <w:u w:val="single"/>
        </w:rPr>
      </w:pPr>
    </w:p>
    <w:p w14:paraId="37706967" w14:textId="77777777" w:rsidR="00447770" w:rsidRPr="00150C6A" w:rsidRDefault="00447770" w:rsidP="008379E5">
      <w:pPr>
        <w:rPr>
          <w:rFonts w:ascii="Aptos" w:hAnsi="Aptos"/>
          <w:bCs/>
          <w:u w:val="single"/>
        </w:rPr>
      </w:pPr>
    </w:p>
    <w:p w14:paraId="71B250EE" w14:textId="77777777" w:rsidR="00B36894" w:rsidRPr="00150C6A" w:rsidRDefault="00B36894" w:rsidP="008379E5">
      <w:pPr>
        <w:rPr>
          <w:rFonts w:ascii="Aptos" w:hAnsi="Aptos"/>
          <w:bCs/>
          <w:u w:val="single"/>
        </w:rPr>
      </w:pPr>
    </w:p>
    <w:p w14:paraId="2BD32A72" w14:textId="5D5F0FA8" w:rsidR="004C493D" w:rsidRPr="00150C6A" w:rsidRDefault="004C493D" w:rsidP="004C493D">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5F100F02" w14:textId="77777777" w:rsidR="004C493D" w:rsidRPr="00150C6A" w:rsidRDefault="004C493D" w:rsidP="004C493D">
      <w:pPr>
        <w:spacing w:line="360" w:lineRule="auto"/>
        <w:ind w:left="4956" w:firstLine="708"/>
        <w:jc w:val="center"/>
        <w:rPr>
          <w:rFonts w:ascii="Aptos" w:hAnsi="Aptos"/>
        </w:rPr>
      </w:pPr>
      <w:r w:rsidRPr="00150C6A">
        <w:rPr>
          <w:rFonts w:ascii="Aptos" w:hAnsi="Aptos"/>
        </w:rPr>
        <w:t>oz. prokurista:</w:t>
      </w:r>
    </w:p>
    <w:p w14:paraId="061CB764" w14:textId="77777777" w:rsidR="004C493D" w:rsidRPr="00150C6A" w:rsidRDefault="004C493D" w:rsidP="004C493D">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bookmarkEnd w:id="189"/>
    <w:bookmarkEnd w:id="190"/>
    <w:p w14:paraId="6BCEDFA2" w14:textId="0CB005CF" w:rsidR="00B36894" w:rsidRPr="00150C6A" w:rsidRDefault="00B36894" w:rsidP="00B36894">
      <w:pPr>
        <w:jc w:val="right"/>
        <w:rPr>
          <w:rFonts w:ascii="Aptos" w:hAnsi="Aptos"/>
          <w:b/>
        </w:rPr>
      </w:pPr>
      <w:r w:rsidRPr="00150C6A">
        <w:rPr>
          <w:rFonts w:ascii="Aptos" w:hAnsi="Aptos"/>
          <w:b/>
        </w:rPr>
        <w:lastRenderedPageBreak/>
        <w:t>OBR-3</w:t>
      </w:r>
      <w:r w:rsidR="00F41D63" w:rsidRPr="00150C6A">
        <w:rPr>
          <w:rFonts w:ascii="Aptos" w:hAnsi="Aptos"/>
          <w:b/>
        </w:rPr>
        <w:t>B</w:t>
      </w:r>
    </w:p>
    <w:p w14:paraId="7A663957" w14:textId="77777777" w:rsidR="00B36894" w:rsidRPr="00150C6A" w:rsidRDefault="00B36894" w:rsidP="00B36894">
      <w:pPr>
        <w:jc w:val="left"/>
        <w:rPr>
          <w:rFonts w:ascii="Aptos" w:hAnsi="Aptos"/>
          <w:b/>
        </w:rPr>
      </w:pPr>
      <w:r w:rsidRPr="00150C6A">
        <w:rPr>
          <w:rFonts w:ascii="Aptos" w:hAnsi="Aptos"/>
        </w:rPr>
        <w:t>Ponudnik ..................................................</w:t>
      </w:r>
    </w:p>
    <w:p w14:paraId="3EB2C999" w14:textId="77777777" w:rsidR="00B36894" w:rsidRPr="00150C6A" w:rsidRDefault="00B36894" w:rsidP="00B36894">
      <w:pPr>
        <w:rPr>
          <w:rFonts w:ascii="Aptos" w:hAnsi="Aptos"/>
          <w:i/>
        </w:rPr>
      </w:pPr>
    </w:p>
    <w:p w14:paraId="6BECCA52" w14:textId="77777777" w:rsidR="00B36894" w:rsidRPr="00150C6A" w:rsidRDefault="00B36894" w:rsidP="00B36894">
      <w:pPr>
        <w:spacing w:line="360" w:lineRule="auto"/>
        <w:rPr>
          <w:rFonts w:ascii="Aptos" w:hAnsi="Aptos"/>
        </w:rPr>
      </w:pPr>
      <w:r w:rsidRPr="00150C6A">
        <w:rPr>
          <w:rFonts w:ascii="Aptos" w:hAnsi="Aptos"/>
        </w:rPr>
        <w:t>Naslov ......................................................</w:t>
      </w:r>
    </w:p>
    <w:p w14:paraId="761AA086" w14:textId="77777777" w:rsidR="00B36894" w:rsidRPr="00150C6A" w:rsidRDefault="00B36894" w:rsidP="00B36894">
      <w:pPr>
        <w:spacing w:line="360" w:lineRule="auto"/>
        <w:rPr>
          <w:rFonts w:ascii="Aptos" w:hAnsi="Aptos"/>
        </w:rPr>
      </w:pPr>
    </w:p>
    <w:p w14:paraId="768D34E1" w14:textId="5CEB93DE" w:rsidR="00B36894" w:rsidRPr="00150C6A" w:rsidRDefault="00B36894" w:rsidP="00B36894">
      <w:pPr>
        <w:pStyle w:val="Naslov2"/>
        <w:numPr>
          <w:ilvl w:val="0"/>
          <w:numId w:val="0"/>
        </w:numPr>
        <w:jc w:val="center"/>
      </w:pPr>
      <w:bookmarkStart w:id="193" w:name="_Toc239157498"/>
      <w:r w:rsidRPr="00150C6A">
        <w:t>Predračun za sklop B</w:t>
      </w:r>
      <w:bookmarkEnd w:id="193"/>
    </w:p>
    <w:p w14:paraId="223293DA" w14:textId="77777777" w:rsidR="00B36894" w:rsidRPr="00150C6A" w:rsidRDefault="00B36894" w:rsidP="00B36894">
      <w:pPr>
        <w:jc w:val="center"/>
        <w:rPr>
          <w:rFonts w:ascii="Aptos" w:eastAsia="Calibri" w:hAnsi="Aptos" w:cs="Arial"/>
          <w:b/>
          <w:szCs w:val="20"/>
        </w:rPr>
      </w:pPr>
      <w:r w:rsidRPr="00150C6A">
        <w:rPr>
          <w:rFonts w:ascii="Aptos" w:eastAsia="Calibri" w:hAnsi="Aptos" w:cs="Arial"/>
          <w:b/>
          <w:szCs w:val="20"/>
        </w:rPr>
        <w:t>JAVNO NAROČILO JN-B1127</w:t>
      </w:r>
    </w:p>
    <w:p w14:paraId="095ECC45" w14:textId="77777777" w:rsidR="00B36894" w:rsidRPr="00150C6A" w:rsidRDefault="00B36894" w:rsidP="00B36894">
      <w:pPr>
        <w:jc w:val="center"/>
        <w:rPr>
          <w:rFonts w:ascii="Aptos" w:eastAsia="Calibri" w:hAnsi="Aptos" w:cs="Arial"/>
          <w:b/>
          <w:szCs w:val="20"/>
        </w:rPr>
      </w:pPr>
    </w:p>
    <w:p w14:paraId="14CF1DC7" w14:textId="77777777" w:rsidR="00B36894" w:rsidRPr="00150C6A" w:rsidRDefault="00B36894" w:rsidP="00B36894">
      <w:pPr>
        <w:ind w:right="216"/>
        <w:jc w:val="center"/>
        <w:rPr>
          <w:rFonts w:ascii="Aptos" w:hAnsi="Aptos" w:cs="Arial"/>
          <w:b/>
          <w:bCs/>
        </w:rPr>
      </w:pPr>
      <w:r w:rsidRPr="00150C6A">
        <w:rPr>
          <w:rFonts w:ascii="Aptos" w:hAnsi="Aptos" w:cs="Arial"/>
          <w:b/>
          <w:bCs/>
        </w:rPr>
        <w:t>Predmet: Prenova video-mešalne mize in kamernih verig v Studiu S-4</w:t>
      </w:r>
    </w:p>
    <w:p w14:paraId="68B6234C" w14:textId="77777777" w:rsidR="00B36894" w:rsidRPr="00150C6A" w:rsidRDefault="00B36894" w:rsidP="00B36894">
      <w:pPr>
        <w:ind w:right="216"/>
        <w:jc w:val="center"/>
        <w:rPr>
          <w:rFonts w:ascii="Aptos" w:hAnsi="Aptos" w:cs="Arial"/>
          <w:b/>
          <w:bCs/>
          <w:szCs w:val="20"/>
        </w:rPr>
      </w:pPr>
    </w:p>
    <w:p w14:paraId="5812EB7E" w14:textId="54B3F955" w:rsidR="0098325D" w:rsidRPr="00150C6A" w:rsidRDefault="0098325D" w:rsidP="0098325D">
      <w:pPr>
        <w:ind w:right="216"/>
        <w:jc w:val="left"/>
        <w:rPr>
          <w:rFonts w:ascii="Aptos" w:hAnsi="Aptos" w:cs="Arial"/>
          <w:b/>
          <w:bCs/>
          <w:szCs w:val="20"/>
        </w:rPr>
      </w:pPr>
      <w:r w:rsidRPr="00150C6A">
        <w:rPr>
          <w:rFonts w:ascii="Aptos" w:hAnsi="Aptos" w:cs="Arial"/>
          <w:b/>
          <w:bCs/>
          <w:szCs w:val="20"/>
        </w:rPr>
        <w:t>Sklop B:</w:t>
      </w:r>
    </w:p>
    <w:p w14:paraId="68E1131E" w14:textId="77777777" w:rsidR="0098325D" w:rsidRPr="00150C6A" w:rsidRDefault="0098325D" w:rsidP="0098325D">
      <w:pPr>
        <w:ind w:right="216"/>
        <w:jc w:val="left"/>
        <w:rPr>
          <w:rFonts w:ascii="Aptos" w:hAnsi="Aptos" w:cs="Arial"/>
          <w:b/>
          <w:bCs/>
          <w:szCs w:val="20"/>
        </w:rPr>
      </w:pPr>
    </w:p>
    <w:tbl>
      <w:tblPr>
        <w:tblW w:w="9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4527"/>
      </w:tblGrid>
      <w:tr w:rsidR="0098325D" w:rsidRPr="00150C6A" w14:paraId="0CFE430E" w14:textId="77777777" w:rsidTr="00A61EA7">
        <w:trPr>
          <w:trHeight w:val="510"/>
        </w:trPr>
        <w:tc>
          <w:tcPr>
            <w:tcW w:w="2977" w:type="dxa"/>
            <w:shd w:val="clear" w:color="auto" w:fill="D9D9D9" w:themeFill="background1" w:themeFillShade="D9"/>
            <w:vAlign w:val="center"/>
          </w:tcPr>
          <w:p w14:paraId="1DA757A4" w14:textId="77777777" w:rsidR="0098325D" w:rsidRPr="00150C6A" w:rsidRDefault="0098325D" w:rsidP="00A61EA7">
            <w:pPr>
              <w:rPr>
                <w:rFonts w:ascii="Aptos" w:hAnsi="Aptos"/>
                <w:b/>
                <w:sz w:val="18"/>
                <w:szCs w:val="18"/>
              </w:rPr>
            </w:pPr>
          </w:p>
          <w:p w14:paraId="37D9FE14" w14:textId="77777777" w:rsidR="0098325D" w:rsidRPr="00150C6A" w:rsidRDefault="0098325D" w:rsidP="00A61EA7">
            <w:pPr>
              <w:rPr>
                <w:rFonts w:ascii="Aptos" w:hAnsi="Aptos"/>
                <w:b/>
                <w:sz w:val="18"/>
                <w:szCs w:val="18"/>
              </w:rPr>
            </w:pPr>
            <w:r w:rsidRPr="00150C6A">
              <w:rPr>
                <w:rFonts w:ascii="Aptos" w:hAnsi="Aptos"/>
                <w:b/>
                <w:sz w:val="18"/>
                <w:szCs w:val="18"/>
              </w:rPr>
              <w:t>Opis postavke</w:t>
            </w:r>
          </w:p>
          <w:p w14:paraId="40F51464" w14:textId="77777777" w:rsidR="0098325D" w:rsidRPr="00150C6A" w:rsidRDefault="0098325D" w:rsidP="00A61EA7">
            <w:pPr>
              <w:rPr>
                <w:rFonts w:ascii="Aptos" w:hAnsi="Aptos"/>
                <w:b/>
                <w:sz w:val="18"/>
                <w:szCs w:val="18"/>
              </w:rPr>
            </w:pPr>
          </w:p>
        </w:tc>
        <w:tc>
          <w:tcPr>
            <w:tcW w:w="992" w:type="dxa"/>
            <w:shd w:val="clear" w:color="auto" w:fill="D9D9D9" w:themeFill="background1" w:themeFillShade="D9"/>
            <w:vAlign w:val="center"/>
          </w:tcPr>
          <w:p w14:paraId="151C12FA" w14:textId="77777777" w:rsidR="0098325D" w:rsidRPr="00150C6A" w:rsidRDefault="0098325D" w:rsidP="00A61EA7">
            <w:pPr>
              <w:jc w:val="center"/>
              <w:rPr>
                <w:rFonts w:ascii="Aptos" w:hAnsi="Aptos"/>
                <w:b/>
                <w:sz w:val="18"/>
                <w:szCs w:val="18"/>
              </w:rPr>
            </w:pPr>
            <w:r w:rsidRPr="00150C6A">
              <w:rPr>
                <w:rFonts w:ascii="Aptos" w:hAnsi="Aptos"/>
                <w:b/>
                <w:sz w:val="18"/>
                <w:szCs w:val="18"/>
              </w:rPr>
              <w:t>Enota mere</w:t>
            </w:r>
          </w:p>
        </w:tc>
        <w:tc>
          <w:tcPr>
            <w:tcW w:w="993" w:type="dxa"/>
            <w:shd w:val="clear" w:color="auto" w:fill="D9D9D9" w:themeFill="background1" w:themeFillShade="D9"/>
            <w:vAlign w:val="center"/>
          </w:tcPr>
          <w:p w14:paraId="7110C1B5" w14:textId="77777777" w:rsidR="0098325D" w:rsidRPr="00150C6A" w:rsidRDefault="0098325D" w:rsidP="00A61EA7">
            <w:pPr>
              <w:jc w:val="center"/>
              <w:rPr>
                <w:rFonts w:ascii="Aptos" w:hAnsi="Aptos"/>
                <w:b/>
                <w:sz w:val="18"/>
                <w:szCs w:val="18"/>
              </w:rPr>
            </w:pPr>
            <w:r w:rsidRPr="00150C6A">
              <w:rPr>
                <w:rFonts w:ascii="Aptos" w:hAnsi="Aptos"/>
                <w:b/>
                <w:sz w:val="18"/>
                <w:szCs w:val="18"/>
              </w:rPr>
              <w:t>Količina</w:t>
            </w:r>
          </w:p>
        </w:tc>
        <w:tc>
          <w:tcPr>
            <w:tcW w:w="4527" w:type="dxa"/>
            <w:shd w:val="clear" w:color="auto" w:fill="D9D9D9" w:themeFill="background1" w:themeFillShade="D9"/>
            <w:vAlign w:val="center"/>
          </w:tcPr>
          <w:p w14:paraId="2AE42222" w14:textId="77777777" w:rsidR="0098325D" w:rsidRPr="00150C6A" w:rsidRDefault="0098325D" w:rsidP="00A61EA7">
            <w:pPr>
              <w:jc w:val="center"/>
              <w:rPr>
                <w:rFonts w:ascii="Aptos" w:hAnsi="Aptos"/>
                <w:bCs/>
                <w:sz w:val="18"/>
                <w:szCs w:val="18"/>
              </w:rPr>
            </w:pPr>
            <w:r w:rsidRPr="00150C6A">
              <w:rPr>
                <w:rFonts w:ascii="Aptos" w:hAnsi="Aptos"/>
                <w:b/>
                <w:sz w:val="18"/>
                <w:szCs w:val="18"/>
              </w:rPr>
              <w:t>Vrednot v € brez DDV</w:t>
            </w:r>
          </w:p>
        </w:tc>
      </w:tr>
      <w:tr w:rsidR="0098325D" w:rsidRPr="00150C6A" w14:paraId="5E4E97C8" w14:textId="77777777" w:rsidTr="00A61EA7">
        <w:trPr>
          <w:trHeight w:val="680"/>
        </w:trPr>
        <w:tc>
          <w:tcPr>
            <w:tcW w:w="2977" w:type="dxa"/>
            <w:vAlign w:val="center"/>
          </w:tcPr>
          <w:p w14:paraId="115F1541" w14:textId="22D5C548" w:rsidR="0098325D" w:rsidRPr="00150C6A" w:rsidRDefault="0098325D" w:rsidP="00A61EA7">
            <w:pPr>
              <w:ind w:right="216"/>
              <w:jc w:val="left"/>
              <w:rPr>
                <w:rFonts w:ascii="Aptos" w:hAnsi="Aptos" w:cs="Arial"/>
                <w:b/>
                <w:bCs/>
              </w:rPr>
            </w:pPr>
            <w:r w:rsidRPr="00150C6A">
              <w:rPr>
                <w:rFonts w:ascii="Aptos" w:hAnsi="Aptos" w:cs="Arial"/>
                <w:b/>
                <w:bCs/>
              </w:rPr>
              <w:t>Sklop B: Studijske kamere in studijski stativi</w:t>
            </w:r>
          </w:p>
        </w:tc>
        <w:tc>
          <w:tcPr>
            <w:tcW w:w="992" w:type="dxa"/>
            <w:vAlign w:val="center"/>
          </w:tcPr>
          <w:p w14:paraId="07BF15B0" w14:textId="77777777" w:rsidR="0098325D" w:rsidRPr="00150C6A" w:rsidRDefault="0098325D" w:rsidP="00A61EA7">
            <w:pPr>
              <w:jc w:val="center"/>
              <w:rPr>
                <w:rFonts w:ascii="Aptos" w:hAnsi="Aptos"/>
                <w:sz w:val="18"/>
                <w:szCs w:val="18"/>
              </w:rPr>
            </w:pPr>
            <w:r w:rsidRPr="00150C6A">
              <w:rPr>
                <w:rFonts w:ascii="Aptos" w:hAnsi="Aptos"/>
                <w:sz w:val="18"/>
                <w:szCs w:val="18"/>
              </w:rPr>
              <w:t>komplet</w:t>
            </w:r>
          </w:p>
        </w:tc>
        <w:tc>
          <w:tcPr>
            <w:tcW w:w="993" w:type="dxa"/>
            <w:vAlign w:val="center"/>
          </w:tcPr>
          <w:p w14:paraId="48AFC7D2" w14:textId="77777777" w:rsidR="0098325D" w:rsidRPr="00150C6A" w:rsidRDefault="0098325D" w:rsidP="00A61EA7">
            <w:pPr>
              <w:jc w:val="center"/>
              <w:rPr>
                <w:rFonts w:ascii="Aptos" w:hAnsi="Aptos"/>
                <w:sz w:val="18"/>
                <w:szCs w:val="18"/>
              </w:rPr>
            </w:pPr>
            <w:r w:rsidRPr="00150C6A">
              <w:rPr>
                <w:rFonts w:ascii="Aptos" w:hAnsi="Aptos"/>
                <w:sz w:val="18"/>
                <w:szCs w:val="18"/>
              </w:rPr>
              <w:t>1</w:t>
            </w:r>
          </w:p>
        </w:tc>
        <w:tc>
          <w:tcPr>
            <w:tcW w:w="4527" w:type="dxa"/>
            <w:vAlign w:val="center"/>
          </w:tcPr>
          <w:p w14:paraId="1A9196B0" w14:textId="77777777" w:rsidR="0098325D" w:rsidRPr="00150C6A" w:rsidRDefault="0098325D" w:rsidP="00A61EA7">
            <w:pPr>
              <w:jc w:val="center"/>
              <w:rPr>
                <w:rFonts w:ascii="Aptos" w:hAnsi="Aptos"/>
                <w:sz w:val="18"/>
                <w:szCs w:val="18"/>
              </w:rPr>
            </w:pPr>
          </w:p>
        </w:tc>
      </w:tr>
    </w:tbl>
    <w:p w14:paraId="0821B631" w14:textId="77777777" w:rsidR="0098325D" w:rsidRPr="00150C6A" w:rsidRDefault="0098325D" w:rsidP="0098325D">
      <w:pPr>
        <w:rPr>
          <w:rFonts w:ascii="Aptos" w:hAnsi="Aptos"/>
          <w:i/>
          <w:iCs/>
          <w:sz w:val="18"/>
          <w:szCs w:val="22"/>
        </w:rPr>
      </w:pPr>
      <w:r w:rsidRPr="00150C6A">
        <w:rPr>
          <w:rFonts w:ascii="Aptos" w:hAnsi="Aptos"/>
          <w:i/>
          <w:iCs/>
          <w:sz w:val="18"/>
          <w:szCs w:val="22"/>
        </w:rPr>
        <w:t>Cene morajo biti izražene v EUR, na osnovi DDP lokacije naročnika, z vključenimi popusti in vsemi stroški; brez DDV. Cene morajo biti fiksne za čas trajanja pogodbe.</w:t>
      </w:r>
    </w:p>
    <w:p w14:paraId="6E36DDC4" w14:textId="77777777" w:rsidR="0098325D" w:rsidRPr="00150C6A" w:rsidRDefault="0098325D" w:rsidP="0098325D">
      <w:pPr>
        <w:rPr>
          <w:rFonts w:ascii="Aptos" w:hAnsi="Aptos"/>
        </w:rPr>
      </w:pPr>
    </w:p>
    <w:p w14:paraId="49E69EAA" w14:textId="77777777" w:rsidR="0098325D" w:rsidRPr="00150C6A" w:rsidRDefault="0098325D" w:rsidP="0098325D">
      <w:pPr>
        <w:rPr>
          <w:rFonts w:ascii="Aptos" w:hAnsi="Aptos"/>
          <w:b/>
          <w:bCs/>
        </w:rPr>
      </w:pPr>
      <w:r w:rsidRPr="00150C6A">
        <w:rPr>
          <w:rFonts w:ascii="Aptos" w:hAnsi="Aptos"/>
          <w:b/>
          <w:bCs/>
        </w:rPr>
        <w:t>Plačilni pogoji:</w:t>
      </w:r>
    </w:p>
    <w:p w14:paraId="2F61C057" w14:textId="77777777" w:rsidR="0098325D" w:rsidRPr="00150C6A" w:rsidRDefault="0098325D" w:rsidP="0098325D">
      <w:pPr>
        <w:pStyle w:val="Odstavekseznama"/>
        <w:numPr>
          <w:ilvl w:val="0"/>
          <w:numId w:val="22"/>
        </w:numPr>
        <w:rPr>
          <w:rFonts w:ascii="Aptos" w:hAnsi="Aptos"/>
          <w:szCs w:val="20"/>
        </w:rPr>
      </w:pPr>
      <w:r w:rsidRPr="00150C6A">
        <w:rPr>
          <w:rFonts w:ascii="Aptos" w:hAnsi="Aptos"/>
        </w:rPr>
        <w:t>95% v roku 30 dni po uspešnem kosovnem prevzemu in prejemu pravilno izstavljenega računa.</w:t>
      </w:r>
    </w:p>
    <w:p w14:paraId="541CA89D" w14:textId="717843B0" w:rsidR="0098325D" w:rsidRPr="00150C6A" w:rsidRDefault="0098325D" w:rsidP="0098325D">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6A7D7529" w14:textId="77777777" w:rsidR="0098325D" w:rsidRPr="00150C6A" w:rsidRDefault="0098325D" w:rsidP="0098325D">
      <w:pPr>
        <w:rPr>
          <w:rFonts w:ascii="Aptos" w:hAnsi="Aptos"/>
          <w:i/>
          <w:iCs/>
        </w:rPr>
      </w:pPr>
    </w:p>
    <w:p w14:paraId="6A0495D6" w14:textId="3AC04D62" w:rsidR="0098325D" w:rsidRPr="00150C6A" w:rsidRDefault="0098325D" w:rsidP="0098325D">
      <w:pPr>
        <w:spacing w:line="280" w:lineRule="exact"/>
        <w:rPr>
          <w:rFonts w:ascii="Aptos" w:hAnsi="Aptos"/>
          <w:b/>
          <w:bCs/>
        </w:rPr>
      </w:pPr>
      <w:r w:rsidRPr="00150C6A">
        <w:rPr>
          <w:rFonts w:ascii="Aptos" w:hAnsi="Aptos"/>
          <w:b/>
          <w:bCs/>
        </w:rPr>
        <w:t xml:space="preserve">Rok za dobavo: </w:t>
      </w:r>
      <w:r w:rsidRPr="00150C6A">
        <w:rPr>
          <w:rFonts w:ascii="Aptos" w:hAnsi="Aptos"/>
        </w:rPr>
        <w:t xml:space="preserve">…………… dni (največ </w:t>
      </w:r>
      <w:r w:rsidR="009D2B45" w:rsidRPr="00150C6A">
        <w:rPr>
          <w:rFonts w:ascii="Aptos" w:hAnsi="Aptos"/>
        </w:rPr>
        <w:t>45</w:t>
      </w:r>
      <w:r w:rsidRPr="00150C6A">
        <w:rPr>
          <w:rFonts w:ascii="Aptos" w:hAnsi="Aptos"/>
        </w:rPr>
        <w:t>) od dneva veljavnosti pogodbe.</w:t>
      </w:r>
    </w:p>
    <w:p w14:paraId="4CF51AD1" w14:textId="77777777" w:rsidR="0098325D" w:rsidRPr="00150C6A" w:rsidRDefault="0098325D" w:rsidP="0098325D">
      <w:pPr>
        <w:rPr>
          <w:rFonts w:ascii="Aptos" w:hAnsi="Aptos"/>
          <w:b/>
          <w:bCs/>
        </w:rPr>
      </w:pPr>
    </w:p>
    <w:p w14:paraId="163D691D" w14:textId="7B21A71E" w:rsidR="0098325D" w:rsidRPr="00150C6A" w:rsidRDefault="0098325D" w:rsidP="0098325D">
      <w:pPr>
        <w:rPr>
          <w:rFonts w:ascii="Aptos" w:hAnsi="Aptos"/>
        </w:rPr>
      </w:pPr>
      <w:r w:rsidRPr="00150C6A">
        <w:rPr>
          <w:rFonts w:ascii="Aptos" w:hAnsi="Aptos"/>
          <w:b/>
          <w:bCs/>
        </w:rPr>
        <w:t>Garancijsko obdobje: …………… mesecev (najmanj 12)</w:t>
      </w:r>
    </w:p>
    <w:p w14:paraId="4CF63F52" w14:textId="77777777" w:rsidR="0098325D" w:rsidRPr="00150C6A" w:rsidRDefault="0098325D" w:rsidP="0098325D">
      <w:pPr>
        <w:rPr>
          <w:rFonts w:ascii="Aptos" w:hAnsi="Aptos"/>
          <w:bCs/>
          <w:u w:val="single"/>
        </w:rPr>
      </w:pPr>
    </w:p>
    <w:p w14:paraId="1DE81910" w14:textId="77777777" w:rsidR="0098325D" w:rsidRPr="00150C6A" w:rsidRDefault="0098325D" w:rsidP="0098325D">
      <w:pPr>
        <w:rPr>
          <w:rFonts w:ascii="Aptos" w:hAnsi="Aptos"/>
          <w:bCs/>
          <w:u w:val="single"/>
        </w:rPr>
      </w:pPr>
    </w:p>
    <w:p w14:paraId="6C164058" w14:textId="77777777" w:rsidR="0098325D" w:rsidRPr="00150C6A" w:rsidRDefault="0098325D" w:rsidP="0098325D">
      <w:pPr>
        <w:rPr>
          <w:rFonts w:ascii="Aptos" w:hAnsi="Aptos"/>
          <w:bCs/>
          <w:u w:val="single"/>
        </w:rPr>
      </w:pPr>
    </w:p>
    <w:p w14:paraId="1A472334" w14:textId="77777777" w:rsidR="0098325D" w:rsidRPr="00150C6A" w:rsidRDefault="0098325D" w:rsidP="0098325D">
      <w:pPr>
        <w:rPr>
          <w:rFonts w:ascii="Aptos" w:hAnsi="Aptos"/>
          <w:bCs/>
          <w:u w:val="single"/>
        </w:rPr>
      </w:pPr>
    </w:p>
    <w:p w14:paraId="3FF7E890" w14:textId="77777777" w:rsidR="0098325D" w:rsidRPr="00150C6A" w:rsidRDefault="0098325D" w:rsidP="0098325D">
      <w:pPr>
        <w:rPr>
          <w:rFonts w:ascii="Aptos" w:hAnsi="Aptos"/>
          <w:bCs/>
          <w:u w:val="single"/>
        </w:rPr>
      </w:pPr>
    </w:p>
    <w:p w14:paraId="698856D7" w14:textId="77777777" w:rsidR="0098325D" w:rsidRPr="00150C6A" w:rsidRDefault="0098325D" w:rsidP="0098325D">
      <w:pPr>
        <w:rPr>
          <w:rFonts w:ascii="Aptos" w:hAnsi="Aptos"/>
          <w:bCs/>
          <w:u w:val="single"/>
        </w:rPr>
      </w:pPr>
    </w:p>
    <w:p w14:paraId="5B34EAD7" w14:textId="77777777" w:rsidR="0098325D" w:rsidRPr="00150C6A" w:rsidRDefault="0098325D" w:rsidP="0098325D">
      <w:pPr>
        <w:rPr>
          <w:rFonts w:ascii="Aptos" w:hAnsi="Aptos"/>
          <w:bCs/>
          <w:u w:val="single"/>
        </w:rPr>
      </w:pPr>
    </w:p>
    <w:p w14:paraId="7001E9F6" w14:textId="77777777" w:rsidR="0098325D" w:rsidRPr="00150C6A" w:rsidRDefault="0098325D" w:rsidP="0098325D">
      <w:pPr>
        <w:rPr>
          <w:rFonts w:ascii="Aptos" w:hAnsi="Aptos"/>
          <w:bCs/>
          <w:u w:val="single"/>
        </w:rPr>
      </w:pPr>
    </w:p>
    <w:p w14:paraId="11CFCC9A" w14:textId="77777777" w:rsidR="0098325D" w:rsidRPr="00150C6A" w:rsidRDefault="0098325D" w:rsidP="0098325D">
      <w:pPr>
        <w:rPr>
          <w:rFonts w:ascii="Aptos" w:hAnsi="Aptos"/>
          <w:bCs/>
          <w:u w:val="single"/>
        </w:rPr>
      </w:pPr>
    </w:p>
    <w:p w14:paraId="63D63076" w14:textId="77777777" w:rsidR="0098325D" w:rsidRPr="00150C6A" w:rsidRDefault="0098325D" w:rsidP="0098325D">
      <w:pPr>
        <w:rPr>
          <w:rFonts w:ascii="Aptos" w:hAnsi="Aptos"/>
          <w:bCs/>
          <w:u w:val="single"/>
        </w:rPr>
      </w:pPr>
    </w:p>
    <w:p w14:paraId="53587A6C" w14:textId="77777777" w:rsidR="0098325D" w:rsidRPr="00150C6A" w:rsidRDefault="0098325D" w:rsidP="0098325D">
      <w:pPr>
        <w:rPr>
          <w:rFonts w:ascii="Aptos" w:hAnsi="Aptos"/>
          <w:bCs/>
          <w:u w:val="single"/>
        </w:rPr>
      </w:pPr>
    </w:p>
    <w:p w14:paraId="0F83D6A9" w14:textId="77777777" w:rsidR="0098325D" w:rsidRPr="00150C6A" w:rsidRDefault="0098325D" w:rsidP="0098325D">
      <w:pPr>
        <w:rPr>
          <w:rFonts w:ascii="Aptos" w:hAnsi="Aptos"/>
          <w:bCs/>
          <w:u w:val="single"/>
        </w:rPr>
      </w:pPr>
    </w:p>
    <w:p w14:paraId="4A4C71B8" w14:textId="77777777" w:rsidR="0098325D" w:rsidRPr="00150C6A" w:rsidRDefault="0098325D" w:rsidP="0098325D">
      <w:pPr>
        <w:rPr>
          <w:rFonts w:ascii="Aptos" w:hAnsi="Aptos"/>
          <w:bCs/>
          <w:u w:val="single"/>
        </w:rPr>
      </w:pPr>
    </w:p>
    <w:p w14:paraId="0C6FCA56" w14:textId="77777777" w:rsidR="0098325D" w:rsidRPr="00150C6A" w:rsidRDefault="0098325D" w:rsidP="0098325D">
      <w:pPr>
        <w:rPr>
          <w:rFonts w:ascii="Aptos" w:hAnsi="Aptos"/>
          <w:bCs/>
          <w:u w:val="single"/>
        </w:rPr>
      </w:pPr>
    </w:p>
    <w:p w14:paraId="43BBE434" w14:textId="77777777" w:rsidR="0098325D" w:rsidRPr="00150C6A" w:rsidRDefault="0098325D" w:rsidP="0098325D">
      <w:pPr>
        <w:rPr>
          <w:rFonts w:ascii="Aptos" w:hAnsi="Aptos"/>
          <w:bCs/>
          <w:u w:val="single"/>
        </w:rPr>
      </w:pPr>
    </w:p>
    <w:p w14:paraId="02A9BD51" w14:textId="77777777" w:rsidR="0098325D" w:rsidRPr="00150C6A" w:rsidRDefault="0098325D" w:rsidP="0098325D">
      <w:pPr>
        <w:rPr>
          <w:rFonts w:ascii="Aptos" w:hAnsi="Aptos"/>
          <w:bCs/>
          <w:u w:val="single"/>
        </w:rPr>
      </w:pPr>
    </w:p>
    <w:p w14:paraId="0FEF79C4" w14:textId="77777777" w:rsidR="0098325D" w:rsidRPr="00150C6A" w:rsidRDefault="0098325D" w:rsidP="0098325D">
      <w:pPr>
        <w:rPr>
          <w:rFonts w:ascii="Aptos" w:hAnsi="Aptos"/>
          <w:bCs/>
          <w:u w:val="single"/>
        </w:rPr>
      </w:pPr>
    </w:p>
    <w:p w14:paraId="2830B6DE" w14:textId="77777777" w:rsidR="00F12A80" w:rsidRPr="00150C6A" w:rsidRDefault="00F12A80" w:rsidP="0098325D">
      <w:pPr>
        <w:rPr>
          <w:rFonts w:ascii="Aptos" w:hAnsi="Aptos"/>
          <w:bCs/>
          <w:u w:val="single"/>
        </w:rPr>
      </w:pPr>
    </w:p>
    <w:p w14:paraId="1D8D6BA7" w14:textId="77777777" w:rsidR="00F12A80" w:rsidRPr="00150C6A" w:rsidRDefault="00F12A80" w:rsidP="0098325D">
      <w:pPr>
        <w:rPr>
          <w:rFonts w:ascii="Aptos" w:hAnsi="Aptos"/>
          <w:bCs/>
          <w:u w:val="single"/>
        </w:rPr>
      </w:pPr>
    </w:p>
    <w:p w14:paraId="4E3FD257" w14:textId="77777777" w:rsidR="0098325D" w:rsidRPr="00150C6A" w:rsidRDefault="0098325D" w:rsidP="0098325D">
      <w:pPr>
        <w:rPr>
          <w:rFonts w:ascii="Aptos" w:hAnsi="Aptos"/>
          <w:bCs/>
          <w:u w:val="single"/>
        </w:rPr>
      </w:pPr>
    </w:p>
    <w:p w14:paraId="2CAF5F63" w14:textId="77777777" w:rsidR="0098325D" w:rsidRPr="00150C6A" w:rsidRDefault="0098325D" w:rsidP="0098325D">
      <w:pPr>
        <w:rPr>
          <w:rFonts w:ascii="Aptos" w:hAnsi="Aptos"/>
          <w:bCs/>
          <w:u w:val="single"/>
        </w:rPr>
      </w:pPr>
    </w:p>
    <w:p w14:paraId="5EEB36B3" w14:textId="77777777" w:rsidR="0098325D" w:rsidRPr="00150C6A" w:rsidRDefault="0098325D" w:rsidP="0098325D">
      <w:pPr>
        <w:rPr>
          <w:rFonts w:ascii="Aptos" w:hAnsi="Aptos"/>
          <w:bCs/>
          <w:u w:val="single"/>
        </w:rPr>
      </w:pPr>
    </w:p>
    <w:p w14:paraId="009E53C9" w14:textId="77777777" w:rsidR="0098325D" w:rsidRPr="00150C6A" w:rsidRDefault="0098325D" w:rsidP="0098325D">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550108EE" w14:textId="77777777" w:rsidR="0098325D" w:rsidRPr="00150C6A" w:rsidRDefault="0098325D" w:rsidP="0098325D">
      <w:pPr>
        <w:spacing w:line="360" w:lineRule="auto"/>
        <w:ind w:left="4956" w:firstLine="708"/>
        <w:jc w:val="center"/>
        <w:rPr>
          <w:rFonts w:ascii="Aptos" w:hAnsi="Aptos"/>
        </w:rPr>
      </w:pPr>
      <w:r w:rsidRPr="00150C6A">
        <w:rPr>
          <w:rFonts w:ascii="Aptos" w:hAnsi="Aptos"/>
        </w:rPr>
        <w:t>oz. prokurista:</w:t>
      </w:r>
    </w:p>
    <w:p w14:paraId="23C0742C" w14:textId="77777777" w:rsidR="0098325D" w:rsidRPr="00150C6A" w:rsidRDefault="0098325D" w:rsidP="0098325D">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p w14:paraId="3158D244" w14:textId="77777777" w:rsidR="00B36894" w:rsidRPr="00150C6A" w:rsidRDefault="00B36894" w:rsidP="00B36894">
      <w:pPr>
        <w:jc w:val="right"/>
        <w:rPr>
          <w:rFonts w:ascii="Aptos" w:hAnsi="Aptos"/>
          <w:b/>
        </w:rPr>
      </w:pPr>
    </w:p>
    <w:p w14:paraId="5DCB462D" w14:textId="79A92BDE" w:rsidR="004919BD" w:rsidRPr="00150C6A" w:rsidRDefault="004919BD" w:rsidP="004919BD">
      <w:pPr>
        <w:jc w:val="right"/>
      </w:pPr>
      <w:r w:rsidRPr="00150C6A">
        <w:rPr>
          <w:rFonts w:ascii="Aptos" w:eastAsia="Aptos" w:hAnsi="Aptos" w:cs="Aptos"/>
          <w:b/>
          <w:bCs/>
          <w:szCs w:val="20"/>
        </w:rPr>
        <w:lastRenderedPageBreak/>
        <w:t>OBR-</w:t>
      </w:r>
      <w:r w:rsidR="00B36894" w:rsidRPr="00150C6A">
        <w:rPr>
          <w:rFonts w:ascii="Aptos" w:eastAsia="Aptos" w:hAnsi="Aptos" w:cs="Aptos"/>
          <w:b/>
          <w:bCs/>
          <w:szCs w:val="20"/>
        </w:rPr>
        <w:t>4</w:t>
      </w:r>
      <w:r w:rsidR="005E0D0E" w:rsidRPr="00150C6A">
        <w:rPr>
          <w:rFonts w:ascii="Aptos" w:eastAsia="Aptos" w:hAnsi="Aptos" w:cs="Aptos"/>
          <w:b/>
          <w:bCs/>
          <w:szCs w:val="20"/>
        </w:rPr>
        <w:t>A</w:t>
      </w:r>
    </w:p>
    <w:p w14:paraId="5A50068F" w14:textId="77777777" w:rsidR="004919BD" w:rsidRPr="00150C6A" w:rsidRDefault="004919BD" w:rsidP="004919BD">
      <w:pPr>
        <w:jc w:val="center"/>
        <w:rPr>
          <w:rFonts w:ascii="Aptos" w:eastAsia="Aptos" w:hAnsi="Aptos" w:cs="Aptos"/>
          <w:b/>
          <w:bCs/>
        </w:rPr>
      </w:pPr>
    </w:p>
    <w:p w14:paraId="4B189076" w14:textId="77777777" w:rsidR="004919BD" w:rsidRPr="00150C6A" w:rsidRDefault="004919BD" w:rsidP="004919BD">
      <w:pPr>
        <w:jc w:val="center"/>
        <w:rPr>
          <w:rFonts w:ascii="Aptos" w:eastAsia="Aptos" w:hAnsi="Aptos" w:cs="Aptos"/>
          <w:b/>
          <w:bCs/>
          <w:szCs w:val="20"/>
        </w:rPr>
      </w:pPr>
    </w:p>
    <w:p w14:paraId="086AEA05" w14:textId="77777777" w:rsidR="004919BD" w:rsidRPr="00150C6A" w:rsidRDefault="004919BD" w:rsidP="004919BD">
      <w:pPr>
        <w:jc w:val="center"/>
        <w:rPr>
          <w:rFonts w:ascii="Aptos" w:eastAsia="Aptos" w:hAnsi="Aptos" w:cs="Aptos"/>
          <w:b/>
          <w:bCs/>
        </w:rPr>
      </w:pPr>
    </w:p>
    <w:p w14:paraId="08A06B8E" w14:textId="0E8BCEB3" w:rsidR="004919BD" w:rsidRPr="00150C6A" w:rsidRDefault="004919BD" w:rsidP="00A13138">
      <w:pPr>
        <w:pStyle w:val="Naslov2"/>
        <w:numPr>
          <w:ilvl w:val="0"/>
          <w:numId w:val="0"/>
        </w:numPr>
        <w:jc w:val="center"/>
      </w:pPr>
      <w:bookmarkStart w:id="194" w:name="_Toc239157499"/>
      <w:r w:rsidRPr="00150C6A">
        <w:t>V</w:t>
      </w:r>
      <w:r w:rsidR="00A13138" w:rsidRPr="00150C6A">
        <w:t>zorec pogodbe</w:t>
      </w:r>
      <w:r w:rsidR="005E0D0E" w:rsidRPr="00150C6A">
        <w:t xml:space="preserve"> za sklop A</w:t>
      </w:r>
      <w:bookmarkEnd w:id="194"/>
    </w:p>
    <w:p w14:paraId="0D4AE0BC" w14:textId="77777777" w:rsidR="004919BD" w:rsidRPr="00150C6A" w:rsidRDefault="004919BD" w:rsidP="004919BD">
      <w:pPr>
        <w:jc w:val="center"/>
      </w:pPr>
      <w:r w:rsidRPr="00150C6A">
        <w:rPr>
          <w:rFonts w:ascii="Aptos" w:eastAsia="Aptos" w:hAnsi="Aptos" w:cs="Aptos"/>
          <w:b/>
          <w:bCs/>
          <w:sz w:val="28"/>
          <w:szCs w:val="28"/>
        </w:rPr>
        <w:t xml:space="preserve"> </w:t>
      </w:r>
    </w:p>
    <w:p w14:paraId="0C9C3DFA" w14:textId="2A6E7BB8" w:rsidR="004919BD" w:rsidRPr="00150C6A" w:rsidRDefault="004919BD" w:rsidP="004919BD">
      <w:pPr>
        <w:jc w:val="center"/>
      </w:pPr>
      <w:r w:rsidRPr="00150C6A">
        <w:rPr>
          <w:rFonts w:ascii="Aptos" w:eastAsia="Aptos" w:hAnsi="Aptos" w:cs="Aptos"/>
          <w:b/>
          <w:bCs/>
          <w:sz w:val="28"/>
          <w:szCs w:val="28"/>
        </w:rPr>
        <w:t xml:space="preserve">POGODBA štev. </w:t>
      </w:r>
      <w:r w:rsidR="006E28AD" w:rsidRPr="00150C6A">
        <w:rPr>
          <w:rFonts w:ascii="Aptos" w:eastAsia="Aptos" w:hAnsi="Aptos" w:cs="Aptos"/>
          <w:b/>
          <w:bCs/>
          <w:sz w:val="28"/>
          <w:szCs w:val="28"/>
        </w:rPr>
        <w:t>JN-B11</w:t>
      </w:r>
      <w:r w:rsidR="005E0D0E" w:rsidRPr="00150C6A">
        <w:rPr>
          <w:rFonts w:ascii="Aptos" w:eastAsia="Aptos" w:hAnsi="Aptos" w:cs="Aptos"/>
          <w:b/>
          <w:bCs/>
          <w:sz w:val="28"/>
          <w:szCs w:val="28"/>
        </w:rPr>
        <w:t>27/A</w:t>
      </w:r>
    </w:p>
    <w:p w14:paraId="610263B4" w14:textId="77777777" w:rsidR="004919BD" w:rsidRPr="00150C6A" w:rsidRDefault="004919BD" w:rsidP="004919BD">
      <w:pPr>
        <w:spacing w:after="120"/>
      </w:pPr>
      <w:r w:rsidRPr="00150C6A">
        <w:rPr>
          <w:rFonts w:ascii="Aptos" w:eastAsia="Aptos" w:hAnsi="Aptos" w:cs="Aptos"/>
          <w:b/>
          <w:bCs/>
          <w:sz w:val="28"/>
          <w:szCs w:val="28"/>
        </w:rPr>
        <w:t xml:space="preserve"> </w:t>
      </w:r>
    </w:p>
    <w:p w14:paraId="6B99894F" w14:textId="1209B046" w:rsidR="005E0D0E" w:rsidRPr="00150C6A" w:rsidRDefault="005E0D0E" w:rsidP="004919BD">
      <w:pPr>
        <w:spacing w:after="120"/>
        <w:jc w:val="center"/>
        <w:rPr>
          <w:rFonts w:ascii="Aptos" w:eastAsia="Aptos" w:hAnsi="Aptos" w:cs="Aptos"/>
          <w:b/>
          <w:bCs/>
          <w:sz w:val="32"/>
          <w:szCs w:val="32"/>
        </w:rPr>
      </w:pPr>
      <w:r w:rsidRPr="00150C6A">
        <w:rPr>
          <w:rFonts w:ascii="Aptos" w:eastAsia="Aptos" w:hAnsi="Aptos" w:cs="Aptos"/>
          <w:b/>
          <w:bCs/>
          <w:sz w:val="32"/>
          <w:szCs w:val="32"/>
        </w:rPr>
        <w:t>Prenova video-mešalne mi</w:t>
      </w:r>
      <w:r w:rsidR="000512FD" w:rsidRPr="00150C6A">
        <w:rPr>
          <w:rFonts w:ascii="Aptos" w:eastAsia="Aptos" w:hAnsi="Aptos" w:cs="Aptos"/>
          <w:b/>
          <w:bCs/>
          <w:sz w:val="32"/>
          <w:szCs w:val="32"/>
        </w:rPr>
        <w:t>z</w:t>
      </w:r>
      <w:r w:rsidRPr="00150C6A">
        <w:rPr>
          <w:rFonts w:ascii="Aptos" w:eastAsia="Aptos" w:hAnsi="Aptos" w:cs="Aptos"/>
          <w:b/>
          <w:bCs/>
          <w:sz w:val="32"/>
          <w:szCs w:val="32"/>
        </w:rPr>
        <w:t>e in kamernih verig v Studiu S-4</w:t>
      </w:r>
    </w:p>
    <w:p w14:paraId="33B7DFF6" w14:textId="4655FB61" w:rsidR="004919BD" w:rsidRPr="00150C6A" w:rsidRDefault="005E0D0E" w:rsidP="004919BD">
      <w:pPr>
        <w:spacing w:after="120"/>
        <w:jc w:val="center"/>
        <w:rPr>
          <w:sz w:val="18"/>
          <w:szCs w:val="22"/>
        </w:rPr>
      </w:pPr>
      <w:r w:rsidRPr="00150C6A">
        <w:rPr>
          <w:rFonts w:ascii="Aptos" w:eastAsia="Aptos" w:hAnsi="Aptos" w:cs="Aptos"/>
          <w:b/>
          <w:bCs/>
          <w:sz w:val="32"/>
          <w:szCs w:val="32"/>
        </w:rPr>
        <w:t>Sklop A: Video-mešalna miza</w:t>
      </w:r>
    </w:p>
    <w:p w14:paraId="3017A59A" w14:textId="77777777" w:rsidR="004919BD" w:rsidRPr="00150C6A" w:rsidRDefault="004919BD" w:rsidP="004919BD">
      <w:r w:rsidRPr="00150C6A">
        <w:rPr>
          <w:rFonts w:ascii="Aptos" w:eastAsia="Aptos" w:hAnsi="Aptos" w:cs="Aptos"/>
          <w:szCs w:val="20"/>
        </w:rPr>
        <w:t xml:space="preserve"> </w:t>
      </w:r>
    </w:p>
    <w:p w14:paraId="1638D87E" w14:textId="77777777" w:rsidR="004919BD" w:rsidRPr="00150C6A" w:rsidRDefault="004919BD" w:rsidP="004919BD">
      <w:r w:rsidRPr="00150C6A">
        <w:rPr>
          <w:rFonts w:ascii="Aptos" w:eastAsia="Aptos" w:hAnsi="Aptos" w:cs="Aptos"/>
          <w:szCs w:val="20"/>
        </w:rPr>
        <w:t xml:space="preserve"> </w:t>
      </w:r>
    </w:p>
    <w:p w14:paraId="1DD6218F" w14:textId="77777777" w:rsidR="004919BD" w:rsidRPr="00150C6A" w:rsidRDefault="004919BD" w:rsidP="004919BD">
      <w:r w:rsidRPr="00150C6A">
        <w:rPr>
          <w:rFonts w:ascii="Aptos" w:eastAsia="Aptos" w:hAnsi="Aptos" w:cs="Aptos"/>
          <w:szCs w:val="20"/>
        </w:rPr>
        <w:t xml:space="preserve"> </w:t>
      </w:r>
    </w:p>
    <w:p w14:paraId="3AD21EE0" w14:textId="77777777" w:rsidR="004919BD" w:rsidRPr="00150C6A" w:rsidRDefault="004919BD" w:rsidP="004919BD">
      <w:r w:rsidRPr="00150C6A">
        <w:rPr>
          <w:rFonts w:ascii="Aptos" w:eastAsia="Aptos" w:hAnsi="Aptos" w:cs="Aptos"/>
          <w:szCs w:val="20"/>
        </w:rPr>
        <w:t xml:space="preserve"> </w:t>
      </w:r>
    </w:p>
    <w:p w14:paraId="29F74C7F" w14:textId="77777777" w:rsidR="004919BD" w:rsidRPr="00150C6A" w:rsidRDefault="004919BD" w:rsidP="004919BD">
      <w:r w:rsidRPr="00150C6A">
        <w:rPr>
          <w:rFonts w:ascii="Aptos" w:eastAsia="Aptos" w:hAnsi="Aptos" w:cs="Aptos"/>
          <w:szCs w:val="20"/>
        </w:rPr>
        <w:t xml:space="preserve"> </w:t>
      </w:r>
    </w:p>
    <w:p w14:paraId="0F3E64CE" w14:textId="77777777" w:rsidR="004919BD" w:rsidRPr="00150C6A" w:rsidRDefault="004919BD" w:rsidP="004919BD">
      <w:r w:rsidRPr="00150C6A">
        <w:rPr>
          <w:rFonts w:ascii="Aptos" w:eastAsia="Aptos" w:hAnsi="Aptos" w:cs="Aptos"/>
          <w:szCs w:val="20"/>
        </w:rPr>
        <w:t>sklenjena med:</w:t>
      </w:r>
    </w:p>
    <w:p w14:paraId="67ADDCF2" w14:textId="77777777" w:rsidR="004919BD" w:rsidRPr="00150C6A" w:rsidRDefault="004919BD" w:rsidP="004919BD">
      <w:r w:rsidRPr="00150C6A">
        <w:rPr>
          <w:rFonts w:ascii="Aptos" w:eastAsia="Aptos" w:hAnsi="Aptos" w:cs="Aptos"/>
          <w:szCs w:val="20"/>
        </w:rPr>
        <w:t xml:space="preserve"> </w:t>
      </w:r>
    </w:p>
    <w:p w14:paraId="14020CE7" w14:textId="77777777" w:rsidR="004919BD" w:rsidRPr="00150C6A" w:rsidRDefault="004919BD" w:rsidP="004919BD">
      <w:r w:rsidRPr="00150C6A">
        <w:rPr>
          <w:rFonts w:ascii="Aptos" w:eastAsia="Aptos" w:hAnsi="Aptos" w:cs="Aptos"/>
          <w:szCs w:val="20"/>
        </w:rPr>
        <w:t xml:space="preserve"> </w:t>
      </w:r>
    </w:p>
    <w:p w14:paraId="2DB5BD5B" w14:textId="77777777" w:rsidR="004919BD" w:rsidRPr="00150C6A" w:rsidRDefault="004919BD" w:rsidP="004919BD">
      <w:pPr>
        <w:rPr>
          <w:rFonts w:ascii="Aptos" w:eastAsia="Aptos" w:hAnsi="Aptos" w:cs="Aptos"/>
          <w:szCs w:val="20"/>
        </w:rPr>
      </w:pPr>
      <w:r w:rsidRPr="00150C6A">
        <w:rPr>
          <w:rFonts w:ascii="Aptos" w:eastAsia="Aptos" w:hAnsi="Aptos" w:cs="Aptos"/>
          <w:szCs w:val="20"/>
        </w:rPr>
        <w:t>Radiotelevizija Slovenija, Javni zavod</w:t>
      </w:r>
    </w:p>
    <w:p w14:paraId="302E11D1" w14:textId="77777777" w:rsidR="004919BD" w:rsidRPr="00150C6A" w:rsidRDefault="004919BD" w:rsidP="004919BD">
      <w:r w:rsidRPr="00150C6A">
        <w:rPr>
          <w:rFonts w:ascii="Aptos" w:eastAsia="Aptos" w:hAnsi="Aptos" w:cs="Aptos"/>
          <w:szCs w:val="20"/>
        </w:rPr>
        <w:t>Kolodvorska 2</w:t>
      </w:r>
    </w:p>
    <w:p w14:paraId="726E5CE2" w14:textId="77777777" w:rsidR="004919BD" w:rsidRPr="00150C6A" w:rsidRDefault="004919BD" w:rsidP="004919BD">
      <w:r w:rsidRPr="00150C6A">
        <w:rPr>
          <w:rFonts w:ascii="Aptos" w:eastAsia="Aptos" w:hAnsi="Aptos" w:cs="Aptos"/>
          <w:szCs w:val="20"/>
        </w:rPr>
        <w:t>1550 Ljubljana</w:t>
      </w:r>
    </w:p>
    <w:p w14:paraId="0EEE41C4" w14:textId="77777777" w:rsidR="004919BD" w:rsidRPr="00150C6A" w:rsidRDefault="004919BD" w:rsidP="004919BD">
      <w:r w:rsidRPr="00150C6A">
        <w:rPr>
          <w:rFonts w:ascii="Aptos" w:eastAsia="Aptos" w:hAnsi="Aptos" w:cs="Aptos"/>
          <w:szCs w:val="20"/>
        </w:rPr>
        <w:t xml:space="preserve"> </w:t>
      </w:r>
    </w:p>
    <w:p w14:paraId="655DB2D3" w14:textId="77777777" w:rsidR="004919BD" w:rsidRPr="00150C6A" w:rsidRDefault="004919BD" w:rsidP="004919BD">
      <w:r w:rsidRPr="00150C6A">
        <w:rPr>
          <w:rFonts w:ascii="Aptos" w:eastAsia="Aptos" w:hAnsi="Aptos" w:cs="Aptos"/>
          <w:szCs w:val="20"/>
        </w:rPr>
        <w:t>Identifikacijska štev. za DDV: SI29865174</w:t>
      </w:r>
    </w:p>
    <w:p w14:paraId="56A23273" w14:textId="77777777" w:rsidR="004919BD" w:rsidRPr="00150C6A" w:rsidRDefault="004919BD" w:rsidP="004919BD">
      <w:r w:rsidRPr="00150C6A">
        <w:rPr>
          <w:rFonts w:ascii="Aptos" w:eastAsia="Aptos" w:hAnsi="Aptos" w:cs="Aptos"/>
          <w:szCs w:val="20"/>
        </w:rPr>
        <w:t>Matična številka: 5056497</w:t>
      </w:r>
    </w:p>
    <w:p w14:paraId="277651E7" w14:textId="77777777" w:rsidR="004919BD" w:rsidRPr="00150C6A" w:rsidRDefault="004919BD" w:rsidP="004919BD">
      <w:r w:rsidRPr="00150C6A">
        <w:rPr>
          <w:rFonts w:ascii="Aptos" w:eastAsia="Aptos" w:hAnsi="Aptos" w:cs="Aptos"/>
          <w:szCs w:val="20"/>
        </w:rPr>
        <w:t xml:space="preserve"> </w:t>
      </w:r>
    </w:p>
    <w:p w14:paraId="0130C285" w14:textId="77777777" w:rsidR="004919BD" w:rsidRPr="00150C6A" w:rsidRDefault="004919BD" w:rsidP="004919BD">
      <w:r w:rsidRPr="00150C6A">
        <w:rPr>
          <w:rFonts w:ascii="Aptos" w:eastAsia="Aptos" w:hAnsi="Aptos" w:cs="Aptos"/>
          <w:szCs w:val="20"/>
        </w:rPr>
        <w:t>ki ga zastopa Uprava javnega zavoda RTV Slovenija</w:t>
      </w:r>
    </w:p>
    <w:p w14:paraId="46A31340" w14:textId="77777777" w:rsidR="004919BD" w:rsidRPr="00150C6A" w:rsidRDefault="004919BD" w:rsidP="004919BD">
      <w:r w:rsidRPr="00150C6A">
        <w:rPr>
          <w:rFonts w:ascii="Aptos" w:eastAsia="Aptos" w:hAnsi="Aptos" w:cs="Aptos"/>
          <w:szCs w:val="20"/>
        </w:rPr>
        <w:t xml:space="preserve"> </w:t>
      </w:r>
    </w:p>
    <w:p w14:paraId="79265B29" w14:textId="77777777" w:rsidR="004919BD" w:rsidRPr="00150C6A" w:rsidRDefault="004919BD" w:rsidP="004919BD">
      <w:r w:rsidRPr="00150C6A">
        <w:rPr>
          <w:rFonts w:ascii="Aptos" w:eastAsia="Aptos" w:hAnsi="Aptos" w:cs="Aptos"/>
          <w:szCs w:val="20"/>
          <w:u w:val="single"/>
        </w:rPr>
        <w:t>(v nadaljevanju: NAROČNIK)</w:t>
      </w:r>
    </w:p>
    <w:p w14:paraId="4F842230" w14:textId="77777777" w:rsidR="004919BD" w:rsidRPr="00150C6A" w:rsidRDefault="004919BD" w:rsidP="004919BD">
      <w:r w:rsidRPr="00150C6A">
        <w:rPr>
          <w:rFonts w:ascii="Aptos" w:eastAsia="Aptos" w:hAnsi="Aptos" w:cs="Aptos"/>
          <w:b/>
          <w:bCs/>
          <w:szCs w:val="20"/>
        </w:rPr>
        <w:t xml:space="preserve"> </w:t>
      </w:r>
    </w:p>
    <w:p w14:paraId="1B2073AA" w14:textId="77777777" w:rsidR="004919BD" w:rsidRPr="00150C6A" w:rsidRDefault="004919BD" w:rsidP="004919BD">
      <w:r w:rsidRPr="00150C6A">
        <w:rPr>
          <w:rFonts w:ascii="Aptos" w:eastAsia="Aptos" w:hAnsi="Aptos" w:cs="Aptos"/>
          <w:b/>
          <w:bCs/>
          <w:szCs w:val="20"/>
        </w:rPr>
        <w:t xml:space="preserve"> </w:t>
      </w:r>
    </w:p>
    <w:p w14:paraId="47020DA2" w14:textId="77777777" w:rsidR="004919BD" w:rsidRPr="00150C6A" w:rsidRDefault="004919BD" w:rsidP="004919BD">
      <w:r w:rsidRPr="00150C6A">
        <w:rPr>
          <w:rFonts w:ascii="Aptos" w:eastAsia="Aptos" w:hAnsi="Aptos" w:cs="Aptos"/>
          <w:b/>
          <w:bCs/>
          <w:szCs w:val="20"/>
        </w:rPr>
        <w:t xml:space="preserve"> </w:t>
      </w:r>
    </w:p>
    <w:p w14:paraId="34D1E7A1" w14:textId="77777777" w:rsidR="004919BD" w:rsidRPr="00150C6A" w:rsidRDefault="004919BD" w:rsidP="004919BD">
      <w:r w:rsidRPr="00150C6A">
        <w:rPr>
          <w:rFonts w:ascii="Aptos" w:eastAsia="Aptos" w:hAnsi="Aptos" w:cs="Aptos"/>
          <w:b/>
          <w:bCs/>
          <w:szCs w:val="20"/>
        </w:rPr>
        <w:t xml:space="preserve"> </w:t>
      </w:r>
    </w:p>
    <w:p w14:paraId="73AFD4EA" w14:textId="77777777" w:rsidR="004919BD" w:rsidRPr="00150C6A" w:rsidRDefault="004919BD" w:rsidP="004919BD">
      <w:r w:rsidRPr="00150C6A">
        <w:rPr>
          <w:rFonts w:ascii="Aptos" w:eastAsia="Aptos" w:hAnsi="Aptos" w:cs="Aptos"/>
          <w:szCs w:val="20"/>
        </w:rPr>
        <w:t>in</w:t>
      </w:r>
    </w:p>
    <w:p w14:paraId="3B881583" w14:textId="77777777" w:rsidR="004919BD" w:rsidRPr="00150C6A" w:rsidRDefault="004919BD" w:rsidP="004919BD">
      <w:r w:rsidRPr="00150C6A">
        <w:rPr>
          <w:rFonts w:ascii="Aptos" w:eastAsia="Aptos" w:hAnsi="Aptos" w:cs="Aptos"/>
          <w:szCs w:val="20"/>
        </w:rPr>
        <w:t xml:space="preserve"> </w:t>
      </w:r>
    </w:p>
    <w:p w14:paraId="6EAE09D8" w14:textId="77777777" w:rsidR="004919BD" w:rsidRPr="00150C6A" w:rsidRDefault="004919BD" w:rsidP="004919BD">
      <w:r w:rsidRPr="00150C6A">
        <w:rPr>
          <w:rFonts w:ascii="Aptos" w:eastAsia="Aptos" w:hAnsi="Aptos" w:cs="Aptos"/>
          <w:szCs w:val="20"/>
        </w:rPr>
        <w:t xml:space="preserve"> </w:t>
      </w:r>
    </w:p>
    <w:p w14:paraId="25BC99B5" w14:textId="77777777" w:rsidR="004919BD" w:rsidRPr="00150C6A" w:rsidRDefault="004919BD" w:rsidP="004919BD">
      <w:r w:rsidRPr="00150C6A">
        <w:rPr>
          <w:rFonts w:ascii="Aptos" w:eastAsia="Aptos" w:hAnsi="Aptos" w:cs="Aptos"/>
          <w:szCs w:val="20"/>
        </w:rPr>
        <w:t xml:space="preserve"> </w:t>
      </w:r>
    </w:p>
    <w:p w14:paraId="4F618081" w14:textId="77777777" w:rsidR="004919BD" w:rsidRPr="00150C6A" w:rsidRDefault="004919BD" w:rsidP="004919BD">
      <w:r w:rsidRPr="00150C6A">
        <w:rPr>
          <w:rFonts w:ascii="Aptos" w:eastAsia="Aptos" w:hAnsi="Aptos" w:cs="Aptos"/>
          <w:szCs w:val="20"/>
        </w:rPr>
        <w:t>..............................................</w:t>
      </w:r>
    </w:p>
    <w:p w14:paraId="6A8BC734" w14:textId="77777777" w:rsidR="004919BD" w:rsidRPr="00150C6A" w:rsidRDefault="004919BD" w:rsidP="004919BD">
      <w:r w:rsidRPr="00150C6A">
        <w:rPr>
          <w:rFonts w:ascii="Aptos" w:eastAsia="Aptos" w:hAnsi="Aptos" w:cs="Aptos"/>
          <w:szCs w:val="20"/>
        </w:rPr>
        <w:t>..............................................</w:t>
      </w:r>
    </w:p>
    <w:p w14:paraId="0F65F6C7" w14:textId="77777777" w:rsidR="004919BD" w:rsidRPr="00150C6A" w:rsidRDefault="004919BD" w:rsidP="004919BD">
      <w:r w:rsidRPr="00150C6A">
        <w:rPr>
          <w:rFonts w:ascii="Aptos" w:eastAsia="Aptos" w:hAnsi="Aptos" w:cs="Aptos"/>
          <w:szCs w:val="20"/>
        </w:rPr>
        <w:t>..............................................</w:t>
      </w:r>
    </w:p>
    <w:p w14:paraId="55B8DE73" w14:textId="77777777" w:rsidR="004919BD" w:rsidRPr="00150C6A" w:rsidRDefault="004919BD" w:rsidP="004919BD">
      <w:r w:rsidRPr="00150C6A">
        <w:rPr>
          <w:rFonts w:ascii="Aptos" w:eastAsia="Aptos" w:hAnsi="Aptos" w:cs="Aptos"/>
          <w:szCs w:val="20"/>
        </w:rPr>
        <w:t>..............................................</w:t>
      </w:r>
    </w:p>
    <w:p w14:paraId="303AB76C" w14:textId="77777777" w:rsidR="004919BD" w:rsidRPr="00150C6A" w:rsidRDefault="004919BD" w:rsidP="004919BD">
      <w:r w:rsidRPr="00150C6A">
        <w:rPr>
          <w:rFonts w:ascii="Aptos" w:eastAsia="Aptos" w:hAnsi="Aptos" w:cs="Aptos"/>
          <w:szCs w:val="20"/>
        </w:rPr>
        <w:t xml:space="preserve"> </w:t>
      </w:r>
    </w:p>
    <w:p w14:paraId="579B7550" w14:textId="77777777" w:rsidR="004919BD" w:rsidRPr="00150C6A" w:rsidRDefault="004919BD" w:rsidP="004919BD">
      <w:r w:rsidRPr="00150C6A">
        <w:rPr>
          <w:rFonts w:ascii="Aptos" w:eastAsia="Aptos" w:hAnsi="Aptos" w:cs="Aptos"/>
          <w:szCs w:val="20"/>
        </w:rPr>
        <w:t xml:space="preserve">Identifikacijska štev. za DDV: </w:t>
      </w:r>
    </w:p>
    <w:p w14:paraId="01F0580E" w14:textId="77777777" w:rsidR="004919BD" w:rsidRPr="00150C6A" w:rsidRDefault="004919BD" w:rsidP="004919BD">
      <w:r w:rsidRPr="00150C6A">
        <w:rPr>
          <w:rFonts w:ascii="Aptos" w:eastAsia="Aptos" w:hAnsi="Aptos" w:cs="Aptos"/>
          <w:szCs w:val="20"/>
        </w:rPr>
        <w:t xml:space="preserve">Matična številka: </w:t>
      </w:r>
    </w:p>
    <w:p w14:paraId="7C6ECA54" w14:textId="77777777" w:rsidR="004919BD" w:rsidRPr="00150C6A" w:rsidRDefault="004919BD" w:rsidP="004919BD">
      <w:r w:rsidRPr="00150C6A">
        <w:rPr>
          <w:rFonts w:ascii="Aptos" w:eastAsia="Aptos" w:hAnsi="Aptos" w:cs="Aptos"/>
          <w:szCs w:val="20"/>
        </w:rPr>
        <w:t xml:space="preserve"> </w:t>
      </w:r>
    </w:p>
    <w:p w14:paraId="4154F007" w14:textId="77777777" w:rsidR="004919BD" w:rsidRPr="00150C6A" w:rsidRDefault="004919BD" w:rsidP="004919BD">
      <w:r w:rsidRPr="00150C6A">
        <w:rPr>
          <w:rFonts w:ascii="Aptos" w:eastAsia="Aptos" w:hAnsi="Aptos" w:cs="Aptos"/>
          <w:szCs w:val="20"/>
        </w:rPr>
        <w:t xml:space="preserve"> </w:t>
      </w:r>
    </w:p>
    <w:p w14:paraId="72892285" w14:textId="77777777" w:rsidR="004919BD" w:rsidRPr="00150C6A" w:rsidRDefault="004919BD" w:rsidP="004919BD">
      <w:r w:rsidRPr="00150C6A">
        <w:rPr>
          <w:rFonts w:ascii="Aptos" w:eastAsia="Aptos" w:hAnsi="Aptos" w:cs="Aptos"/>
          <w:szCs w:val="20"/>
        </w:rPr>
        <w:t>ki ga zastopa ..............................................</w:t>
      </w:r>
    </w:p>
    <w:p w14:paraId="11FE2A53" w14:textId="77777777" w:rsidR="004919BD" w:rsidRPr="00150C6A" w:rsidRDefault="004919BD" w:rsidP="004919BD">
      <w:r w:rsidRPr="00150C6A">
        <w:rPr>
          <w:rFonts w:ascii="Aptos" w:eastAsia="Aptos" w:hAnsi="Aptos" w:cs="Aptos"/>
          <w:szCs w:val="20"/>
        </w:rPr>
        <w:t xml:space="preserve"> </w:t>
      </w:r>
    </w:p>
    <w:p w14:paraId="5EAA7C1B" w14:textId="77777777" w:rsidR="004919BD" w:rsidRPr="00150C6A" w:rsidRDefault="004919BD" w:rsidP="004919BD">
      <w:r w:rsidRPr="00150C6A">
        <w:rPr>
          <w:rFonts w:ascii="Aptos" w:eastAsia="Aptos" w:hAnsi="Aptos" w:cs="Aptos"/>
          <w:szCs w:val="20"/>
          <w:u w:val="single"/>
        </w:rPr>
        <w:t>(v nadaljevanju: PONUDNIK)</w:t>
      </w:r>
    </w:p>
    <w:p w14:paraId="4D67FC5D" w14:textId="77777777" w:rsidR="004919BD" w:rsidRPr="00150C6A" w:rsidRDefault="004919BD" w:rsidP="004919BD">
      <w:r w:rsidRPr="00150C6A">
        <w:rPr>
          <w:rFonts w:ascii="Aptos" w:eastAsia="Aptos" w:hAnsi="Aptos" w:cs="Aptos"/>
          <w:b/>
          <w:bCs/>
          <w:szCs w:val="20"/>
        </w:rPr>
        <w:t xml:space="preserve"> </w:t>
      </w:r>
    </w:p>
    <w:p w14:paraId="29494C7C" w14:textId="77777777" w:rsidR="004919BD" w:rsidRPr="00150C6A" w:rsidRDefault="004919BD" w:rsidP="004919BD">
      <w:pPr>
        <w:jc w:val="center"/>
      </w:pPr>
      <w:r w:rsidRPr="00150C6A">
        <w:rPr>
          <w:rFonts w:ascii="Aptos" w:eastAsia="Aptos" w:hAnsi="Aptos" w:cs="Aptos"/>
          <w:b/>
          <w:bCs/>
          <w:szCs w:val="20"/>
        </w:rPr>
        <w:t xml:space="preserve"> </w:t>
      </w:r>
    </w:p>
    <w:p w14:paraId="7C07FC92" w14:textId="77777777" w:rsidR="004919BD" w:rsidRPr="00150C6A" w:rsidRDefault="004919BD" w:rsidP="004919BD">
      <w:pPr>
        <w:jc w:val="center"/>
      </w:pPr>
      <w:r w:rsidRPr="00150C6A">
        <w:rPr>
          <w:rFonts w:ascii="Aptos" w:eastAsia="Aptos" w:hAnsi="Aptos" w:cs="Aptos"/>
          <w:b/>
          <w:bCs/>
          <w:szCs w:val="20"/>
        </w:rPr>
        <w:t xml:space="preserve"> </w:t>
      </w:r>
    </w:p>
    <w:p w14:paraId="597170D6" w14:textId="77777777" w:rsidR="004919BD" w:rsidRPr="00150C6A" w:rsidRDefault="004919BD" w:rsidP="004919BD">
      <w:pPr>
        <w:jc w:val="center"/>
      </w:pPr>
      <w:r w:rsidRPr="00150C6A">
        <w:rPr>
          <w:rFonts w:ascii="Aptos" w:eastAsia="Aptos" w:hAnsi="Aptos" w:cs="Aptos"/>
          <w:b/>
          <w:bCs/>
          <w:szCs w:val="20"/>
        </w:rPr>
        <w:t xml:space="preserve"> </w:t>
      </w:r>
    </w:p>
    <w:p w14:paraId="7002AF0F" w14:textId="77777777" w:rsidR="004919BD" w:rsidRPr="00150C6A" w:rsidRDefault="004919BD" w:rsidP="004919BD">
      <w:pPr>
        <w:jc w:val="center"/>
      </w:pPr>
      <w:r w:rsidRPr="00150C6A">
        <w:rPr>
          <w:rFonts w:ascii="Aptos" w:eastAsia="Aptos" w:hAnsi="Aptos" w:cs="Aptos"/>
          <w:b/>
          <w:bCs/>
          <w:szCs w:val="20"/>
        </w:rPr>
        <w:t xml:space="preserve"> </w:t>
      </w:r>
    </w:p>
    <w:p w14:paraId="26080D26" w14:textId="77777777" w:rsidR="005E0D0E" w:rsidRPr="00150C6A" w:rsidRDefault="005E0D0E" w:rsidP="004919BD">
      <w:pPr>
        <w:jc w:val="center"/>
        <w:rPr>
          <w:rFonts w:ascii="Aptos" w:eastAsia="Aptos" w:hAnsi="Aptos" w:cs="Aptos"/>
          <w:b/>
          <w:bCs/>
          <w:szCs w:val="20"/>
        </w:rPr>
      </w:pPr>
    </w:p>
    <w:p w14:paraId="316C4196" w14:textId="20BE2CB5" w:rsidR="004919BD" w:rsidRPr="00150C6A" w:rsidRDefault="004919BD" w:rsidP="005E0D0E"/>
    <w:p w14:paraId="095CC192" w14:textId="77777777" w:rsidR="00273650" w:rsidRPr="00150C6A" w:rsidRDefault="00273650" w:rsidP="00273650"/>
    <w:p w14:paraId="467AAF58" w14:textId="77777777" w:rsidR="00273650" w:rsidRPr="00150C6A" w:rsidRDefault="00273650" w:rsidP="00273650">
      <w:pPr>
        <w:jc w:val="center"/>
      </w:pPr>
      <w:r w:rsidRPr="00150C6A">
        <w:rPr>
          <w:rFonts w:ascii="Aptos" w:eastAsia="Aptos" w:hAnsi="Aptos" w:cs="Aptos"/>
          <w:b/>
          <w:bCs/>
          <w:szCs w:val="20"/>
        </w:rPr>
        <w:t>UVODNE DOLOČBE</w:t>
      </w:r>
    </w:p>
    <w:p w14:paraId="6BA5A15E"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 člen</w:t>
      </w:r>
    </w:p>
    <w:p w14:paraId="4C2C7EF8" w14:textId="77777777" w:rsidR="00273650" w:rsidRPr="00150C6A" w:rsidRDefault="00273650" w:rsidP="00273650">
      <w:pPr>
        <w:spacing w:after="120"/>
      </w:pPr>
      <w:r w:rsidRPr="00150C6A">
        <w:rPr>
          <w:rFonts w:ascii="Aptos" w:eastAsia="Aptos" w:hAnsi="Aptos" w:cs="Aptos"/>
          <w:szCs w:val="20"/>
        </w:rPr>
        <w:t xml:space="preserve"> </w:t>
      </w:r>
    </w:p>
    <w:p w14:paraId="620FD89E" w14:textId="77777777" w:rsidR="00273650" w:rsidRPr="00150C6A" w:rsidRDefault="00273650" w:rsidP="00EA5C9B">
      <w:pPr>
        <w:spacing w:line="280" w:lineRule="exact"/>
        <w:rPr>
          <w:szCs w:val="20"/>
        </w:rPr>
      </w:pPr>
      <w:r w:rsidRPr="00150C6A">
        <w:rPr>
          <w:rFonts w:ascii="Aptos" w:eastAsia="Aptos" w:hAnsi="Aptos" w:cs="Aptos"/>
          <w:szCs w:val="20"/>
        </w:rPr>
        <w:t xml:space="preserve">(1) Naročnik in ponudnik ugotavljata, da je: </w:t>
      </w:r>
    </w:p>
    <w:p w14:paraId="14F60E27" w14:textId="77777777" w:rsidR="00273650" w:rsidRPr="00150C6A" w:rsidRDefault="00273650" w:rsidP="00EA5C9B">
      <w:pPr>
        <w:numPr>
          <w:ilvl w:val="0"/>
          <w:numId w:val="15"/>
        </w:numPr>
        <w:spacing w:line="280" w:lineRule="exact"/>
        <w:ind w:left="714" w:hanging="357"/>
        <w:contextualSpacing/>
        <w:rPr>
          <w:rFonts w:ascii="Aptos" w:eastAsia="Aptos" w:hAnsi="Aptos" w:cs="Aptos"/>
          <w:szCs w:val="20"/>
        </w:rPr>
      </w:pPr>
      <w:r w:rsidRPr="00150C6A">
        <w:rPr>
          <w:rFonts w:ascii="Aptos" w:eastAsia="Aptos" w:hAnsi="Aptos" w:cs="Aptos"/>
          <w:szCs w:val="20"/>
        </w:rPr>
        <w:t>naročnik izvedel odprti postopek na osnovi 40. člena Zakona o javnem naročanju – ZJN-3 (Uradni list Republike Slovenije, št.: 91/2015 in spremembe) za prenovo video-mešalne mize in kamernih verig v Studiu S-4;</w:t>
      </w:r>
    </w:p>
    <w:p w14:paraId="3E899F19" w14:textId="77777777" w:rsidR="00273650" w:rsidRPr="00150C6A" w:rsidRDefault="00273650" w:rsidP="00EA5C9B">
      <w:pPr>
        <w:numPr>
          <w:ilvl w:val="0"/>
          <w:numId w:val="15"/>
        </w:numPr>
        <w:spacing w:line="280" w:lineRule="exact"/>
        <w:contextualSpacing/>
        <w:rPr>
          <w:rFonts w:ascii="Aptos" w:eastAsia="Aptos" w:hAnsi="Aptos" w:cs="Aptos"/>
          <w:szCs w:val="20"/>
        </w:rPr>
      </w:pPr>
      <w:r w:rsidRPr="00150C6A">
        <w:rPr>
          <w:rFonts w:ascii="Aptos" w:eastAsia="Aptos" w:hAnsi="Aptos" w:cs="Aptos"/>
          <w:szCs w:val="20"/>
        </w:rPr>
        <w:t>naročnik izbral ponudnika kot najugodnejšega ponudnika za sklop A: video-mešalna miza na osnovi javnega naročila, objavljenega na Portalu javnih naročil RS, pod štev. ….., z dne ………… in v Uradnem listu EU, štev. …., z dne ………... za izvedbo javnega naročila iz prve alineje,</w:t>
      </w:r>
    </w:p>
    <w:p w14:paraId="40A94D03" w14:textId="77777777" w:rsidR="00273650" w:rsidRPr="00150C6A" w:rsidRDefault="00273650" w:rsidP="00EA5C9B">
      <w:pPr>
        <w:numPr>
          <w:ilvl w:val="0"/>
          <w:numId w:val="15"/>
        </w:numPr>
        <w:spacing w:line="280" w:lineRule="exact"/>
        <w:contextualSpacing/>
        <w:rPr>
          <w:rFonts w:ascii="Aptos" w:eastAsia="Aptos" w:hAnsi="Aptos" w:cs="Aptos"/>
          <w:szCs w:val="20"/>
          <w:lang w:val="it-IT"/>
        </w:rPr>
      </w:pPr>
      <w:r w:rsidRPr="00150C6A">
        <w:rPr>
          <w:rFonts w:ascii="Aptos" w:eastAsia="Aptos" w:hAnsi="Aptos" w:cs="Aptos"/>
          <w:szCs w:val="20"/>
        </w:rPr>
        <w:t>ponudnik strokovno in tehnično sposoben izvesti naročilo po tej pogodbi.</w:t>
      </w:r>
    </w:p>
    <w:p w14:paraId="39FC3825" w14:textId="77777777" w:rsidR="00273650" w:rsidRPr="00150C6A" w:rsidRDefault="00273650" w:rsidP="00EA5C9B">
      <w:pPr>
        <w:spacing w:line="280" w:lineRule="exact"/>
        <w:rPr>
          <w:szCs w:val="20"/>
        </w:rPr>
      </w:pPr>
    </w:p>
    <w:p w14:paraId="1C02A4EE" w14:textId="6BA8E3AD" w:rsidR="00273650" w:rsidRPr="00150C6A" w:rsidRDefault="00273650" w:rsidP="00EA5C9B">
      <w:pPr>
        <w:spacing w:line="280" w:lineRule="exact"/>
        <w:rPr>
          <w:szCs w:val="20"/>
        </w:rPr>
      </w:pPr>
      <w:r w:rsidRPr="00150C6A">
        <w:rPr>
          <w:rFonts w:ascii="Aptos" w:eastAsia="Aptos" w:hAnsi="Aptos" w:cs="Aptos"/>
          <w:szCs w:val="20"/>
        </w:rPr>
        <w:t>(2) Dokumentacija v zvezi z oddajo javnega naročila z dne</w:t>
      </w:r>
      <w:r w:rsidRPr="00150C6A">
        <w:rPr>
          <w:rFonts w:ascii="Aptos" w:eastAsia="Aptos" w:hAnsi="Aptos" w:cs="Aptos"/>
          <w:b/>
          <w:bCs/>
          <w:szCs w:val="20"/>
        </w:rPr>
        <w:t xml:space="preserve"> </w:t>
      </w:r>
      <w:r w:rsidR="00310AFF" w:rsidRPr="00150C6A">
        <w:rPr>
          <w:rFonts w:ascii="Aptos" w:eastAsia="Aptos" w:hAnsi="Aptos" w:cs="Aptos"/>
          <w:szCs w:val="20"/>
        </w:rPr>
        <w:t>1</w:t>
      </w:r>
      <w:r w:rsidR="002247EA" w:rsidRPr="00150C6A">
        <w:rPr>
          <w:rFonts w:ascii="Aptos" w:eastAsia="Aptos" w:hAnsi="Aptos" w:cs="Aptos"/>
          <w:szCs w:val="20"/>
        </w:rPr>
        <w:t xml:space="preserve">. </w:t>
      </w:r>
      <w:r w:rsidR="00DC601B" w:rsidRPr="00150C6A">
        <w:rPr>
          <w:rFonts w:ascii="Aptos" w:eastAsia="Aptos" w:hAnsi="Aptos" w:cs="Aptos"/>
          <w:szCs w:val="20"/>
        </w:rPr>
        <w:t>9</w:t>
      </w:r>
      <w:r w:rsidR="002247EA" w:rsidRPr="00150C6A">
        <w:rPr>
          <w:rFonts w:ascii="Aptos" w:eastAsia="Aptos" w:hAnsi="Aptos" w:cs="Aptos"/>
          <w:szCs w:val="20"/>
        </w:rPr>
        <w:t>. 2026</w:t>
      </w:r>
      <w:r w:rsidR="003B3177">
        <w:rPr>
          <w:rFonts w:ascii="Aptos" w:eastAsia="Aptos" w:hAnsi="Aptos" w:cs="Aptos"/>
          <w:szCs w:val="20"/>
        </w:rPr>
        <w:t xml:space="preserve"> </w:t>
      </w:r>
      <w:r w:rsidR="003B3177" w:rsidRPr="003B3177">
        <w:rPr>
          <w:rFonts w:ascii="Aptos" w:eastAsia="Aptos" w:hAnsi="Aptos" w:cs="Aptos"/>
          <w:szCs w:val="20"/>
          <w:highlight w:val="yellow"/>
        </w:rPr>
        <w:t>in popravek št. 1 z dne 14. 9. 2026</w:t>
      </w:r>
      <w:r w:rsidR="002247EA" w:rsidRPr="00150C6A">
        <w:rPr>
          <w:rFonts w:ascii="Aptos" w:eastAsia="Aptos" w:hAnsi="Aptos" w:cs="Aptos"/>
          <w:szCs w:val="20"/>
        </w:rPr>
        <w:t xml:space="preserve"> </w:t>
      </w:r>
      <w:r w:rsidRPr="00150C6A">
        <w:rPr>
          <w:rFonts w:ascii="Aptos" w:eastAsia="Aptos" w:hAnsi="Aptos" w:cs="Aptos"/>
          <w:szCs w:val="20"/>
        </w:rPr>
        <w:t>ter ponudba ponudnika št. ………. z dne ……………. (v nadaljevanju: Ponudba) sta sestavni del te pogodbe.</w:t>
      </w:r>
    </w:p>
    <w:p w14:paraId="2C7E0EDC" w14:textId="77777777" w:rsidR="00273650" w:rsidRPr="00150C6A" w:rsidRDefault="00273650" w:rsidP="00EA5C9B">
      <w:pPr>
        <w:spacing w:line="280" w:lineRule="exact"/>
        <w:rPr>
          <w:szCs w:val="20"/>
        </w:rPr>
      </w:pPr>
      <w:r w:rsidRPr="00150C6A">
        <w:rPr>
          <w:rFonts w:ascii="Aptos" w:eastAsia="Aptos" w:hAnsi="Aptos" w:cs="Aptos"/>
          <w:szCs w:val="20"/>
        </w:rPr>
        <w:t xml:space="preserve"> </w:t>
      </w:r>
    </w:p>
    <w:p w14:paraId="7B0CE3F0"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38915C1C" w14:textId="77777777" w:rsidR="00273650" w:rsidRPr="00150C6A" w:rsidRDefault="00273650" w:rsidP="00EA5C9B">
      <w:pPr>
        <w:spacing w:line="280" w:lineRule="exact"/>
        <w:rPr>
          <w:rFonts w:ascii="Aptos" w:eastAsia="Aptos" w:hAnsi="Aptos" w:cs="Aptos"/>
          <w:szCs w:val="20"/>
        </w:rPr>
      </w:pPr>
    </w:p>
    <w:p w14:paraId="3B8763A2" w14:textId="77777777" w:rsidR="00273650" w:rsidRPr="00150C6A" w:rsidRDefault="00273650" w:rsidP="00EA5C9B">
      <w:pPr>
        <w:spacing w:line="280" w:lineRule="exact"/>
        <w:rPr>
          <w:szCs w:val="20"/>
        </w:rPr>
      </w:pPr>
      <w:r w:rsidRPr="00150C6A">
        <w:rPr>
          <w:rFonts w:ascii="Aptos" w:eastAsia="Aptos" w:hAnsi="Aptos" w:cs="Aptos"/>
          <w:szCs w:val="20"/>
        </w:rPr>
        <w:t xml:space="preserve">(4) S to pogodbo se pogodbeni stranki dogovorita o splošnih in posebnih pogojih izvedbe javnega naročila. </w:t>
      </w:r>
    </w:p>
    <w:p w14:paraId="5405FFF0" w14:textId="77777777" w:rsidR="00273650" w:rsidRPr="00150C6A" w:rsidRDefault="00273650" w:rsidP="00273650">
      <w:pPr>
        <w:jc w:val="right"/>
        <w:rPr>
          <w:rFonts w:ascii="Aptos" w:eastAsia="Aptos" w:hAnsi="Aptos" w:cs="Aptos"/>
          <w:szCs w:val="20"/>
        </w:rPr>
      </w:pPr>
    </w:p>
    <w:p w14:paraId="05387BF9" w14:textId="77777777" w:rsidR="00273650" w:rsidRPr="00150C6A" w:rsidRDefault="00273650" w:rsidP="00273650">
      <w:pPr>
        <w:jc w:val="center"/>
        <w:rPr>
          <w:rFonts w:ascii="Aptos" w:eastAsia="Aptos" w:hAnsi="Aptos"/>
          <w:kern w:val="2"/>
          <w:szCs w:val="20"/>
          <w14:ligatures w14:val="standardContextual"/>
        </w:rPr>
      </w:pPr>
      <w:r w:rsidRPr="00150C6A">
        <w:rPr>
          <w:rFonts w:ascii="Aptos" w:eastAsia="Aptos" w:hAnsi="Aptos" w:cs="Aptos"/>
          <w:b/>
          <w:bCs/>
          <w:kern w:val="2"/>
          <w:szCs w:val="20"/>
          <w14:ligatures w14:val="standardContextual"/>
        </w:rPr>
        <w:t>PREDMET POGODBE</w:t>
      </w:r>
    </w:p>
    <w:p w14:paraId="62F8B481"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2. člen</w:t>
      </w:r>
    </w:p>
    <w:p w14:paraId="7A31A9C7" w14:textId="77777777" w:rsidR="00273650" w:rsidRPr="00150C6A" w:rsidRDefault="00273650" w:rsidP="00273650">
      <w:pPr>
        <w:rPr>
          <w:rFonts w:ascii="Aptos" w:eastAsia="Aptos" w:hAnsi="Aptos" w:cs="Aptos"/>
          <w:szCs w:val="20"/>
        </w:rPr>
      </w:pPr>
    </w:p>
    <w:p w14:paraId="5E4B2D3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Predmet pogodbe je dobava, začetna konfiguracija in nastavitev, preizkus delovanja, končni prevzem ter šolanje uporabnikov za eno (1) video-mešalno mizo za Studio S-4.</w:t>
      </w:r>
    </w:p>
    <w:p w14:paraId="051306A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45F3F74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Predmet pogodbe vključuje vso strojno opremo, programsko opremo oziroma licence, module, napajalnike, priključne elemente, rezervne dele, dokumentacijo ter storitve začetne konfiguracije, nastavitev, preizkusa delovanja in šolanja, potrebne za celovito, funkcionalno in tehnično skladno uporabo dobavljene video-mešalne mize.</w:t>
      </w:r>
    </w:p>
    <w:p w14:paraId="3B637115" w14:textId="77777777" w:rsidR="00273650" w:rsidRPr="00150C6A" w:rsidRDefault="00273650" w:rsidP="00EA5C9B">
      <w:pPr>
        <w:spacing w:line="280" w:lineRule="exact"/>
        <w:rPr>
          <w:rFonts w:ascii="Aptos" w:eastAsia="Aptos" w:hAnsi="Aptos" w:cs="Aptos"/>
          <w:szCs w:val="20"/>
        </w:rPr>
      </w:pPr>
    </w:p>
    <w:p w14:paraId="70F6153B" w14:textId="7E1B4D20"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(3) Ponudnik mora zagotoviti najmanj naslednje bistvene sklope in zahteve, pri čemer je celoten obseg natančno določen v </w:t>
      </w:r>
      <w:r w:rsidR="006C2FA5" w:rsidRPr="00150C6A">
        <w:rPr>
          <w:rFonts w:ascii="Aptos" w:eastAsia="Aptos" w:hAnsi="Aptos" w:cs="Aptos"/>
          <w:szCs w:val="20"/>
        </w:rPr>
        <w:t>p</w:t>
      </w:r>
      <w:r w:rsidRPr="00150C6A">
        <w:rPr>
          <w:rFonts w:ascii="Aptos" w:eastAsia="Aptos" w:hAnsi="Aptos" w:cs="Aptos"/>
          <w:szCs w:val="20"/>
        </w:rPr>
        <w:t xml:space="preserve">oglavju 3 Dokumentacije </w:t>
      </w:r>
      <w:r w:rsidR="006C2FA5" w:rsidRPr="00150C6A">
        <w:rPr>
          <w:rFonts w:ascii="Aptos" w:eastAsia="Aptos" w:hAnsi="Aptos" w:cs="Aptos"/>
          <w:szCs w:val="20"/>
        </w:rPr>
        <w:t>v zvezi z oddajo javnega naročila</w:t>
      </w:r>
      <w:r w:rsidRPr="00150C6A">
        <w:rPr>
          <w:rFonts w:ascii="Aptos" w:eastAsia="Aptos" w:hAnsi="Aptos" w:cs="Aptos"/>
          <w:szCs w:val="20"/>
        </w:rPr>
        <w:t>:</w:t>
      </w:r>
    </w:p>
    <w:p w14:paraId="309B26F5" w14:textId="77777777" w:rsidR="006C2FA5" w:rsidRPr="00150C6A" w:rsidRDefault="006C2FA5" w:rsidP="00EA5C9B">
      <w:pPr>
        <w:spacing w:line="280" w:lineRule="exact"/>
        <w:rPr>
          <w:rFonts w:ascii="Aptos" w:eastAsia="Aptos" w:hAnsi="Aptos" w:cs="Aptos"/>
          <w:szCs w:val="20"/>
        </w:rPr>
      </w:pPr>
    </w:p>
    <w:p w14:paraId="2B997A23"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video-mešalno mizo za HD in UHD način, z najmanj 4 nedeljenimi M/E v HD oziroma 2 nedeljenima M/E v UHD, najmanj 64 vhodi 3G-SDI, 32 vhodi 12G-SDI in 32 izhodi 3G/12G-SDI ter zahtevanimi DVE, KEY/DSK, AUX, TALLY, GPI/GPO, RAM/SSD in drugimi funkcionalnostmi;</w:t>
      </w:r>
    </w:p>
    <w:p w14:paraId="39EF5460"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modularni 3M/E kontrolni panel in drugo zahtevano nadzorno opremo, vključno z nadzornim sistemom z zaslonom na dotik, ki omogoča upravljanje zahtevanih zmogljivosti strojne opreme;</w:t>
      </w:r>
    </w:p>
    <w:p w14:paraId="2D84C18A"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vse razpoložljive redundantne napajalnike za vsako elektronsko enoto in napajalnike za vsako nadzorno ploščo ter najmanj en (1) rezervni kos za ponujeno M/E enoto oziroma plaketo;</w:t>
      </w:r>
    </w:p>
    <w:p w14:paraId="59019CBB"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zahtevani notranji pomnilnik, predvajalnik posnetkov, makro funkcionalnosti, pretvorbe formatov, barvne korekcije ter druge funkcije, opredeljene v Poglavju 3 Dokumentacije;</w:t>
      </w:r>
    </w:p>
    <w:p w14:paraId="2DE6845B"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oddaljeno nastavljanje, vzdrževanje in upravljanje video-mešalne mize ter SNMP nadzor;</w:t>
      </w:r>
    </w:p>
    <w:p w14:paraId="7F706967"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navodila za uporabo v elektronski obliki in dveh tiskanih kopijah, navodila za namestitev v elektronski obliki ter vzdrževalni priročnik v elektronski obliki.</w:t>
      </w:r>
    </w:p>
    <w:p w14:paraId="16888629" w14:textId="77777777" w:rsidR="00273650" w:rsidRPr="00150C6A" w:rsidRDefault="00273650" w:rsidP="00EA5C9B">
      <w:pPr>
        <w:spacing w:line="280" w:lineRule="exact"/>
        <w:rPr>
          <w:rFonts w:ascii="Aptos" w:eastAsia="Aptos" w:hAnsi="Aptos" w:cs="Aptos"/>
          <w:szCs w:val="20"/>
        </w:rPr>
      </w:pPr>
    </w:p>
    <w:p w14:paraId="375B8B8F" w14:textId="1177CE5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Ponudnik bo predmet pogodbe izvedel strokovno, kvalitetno, v skladu s pravili stroke, veljavnimi predpisi, Dokumentacijo v zvezi z oddajo javnega naročila, svojo ponudbo in to pogodbo.</w:t>
      </w:r>
    </w:p>
    <w:p w14:paraId="4E05B75A" w14:textId="77777777" w:rsidR="00273650" w:rsidRPr="00150C6A" w:rsidRDefault="00273650" w:rsidP="00273650">
      <w:pPr>
        <w:jc w:val="center"/>
        <w:rPr>
          <w:szCs w:val="20"/>
        </w:rPr>
      </w:pPr>
      <w:r w:rsidRPr="00150C6A">
        <w:rPr>
          <w:rFonts w:ascii="Aptos" w:eastAsia="Aptos" w:hAnsi="Aptos" w:cs="Aptos"/>
          <w:b/>
          <w:bCs/>
          <w:szCs w:val="20"/>
        </w:rPr>
        <w:lastRenderedPageBreak/>
        <w:t>POGODBENA VREDNOST</w:t>
      </w:r>
    </w:p>
    <w:p w14:paraId="4C57DFB2"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3. člen</w:t>
      </w:r>
    </w:p>
    <w:p w14:paraId="622D8DFF" w14:textId="77777777" w:rsidR="00273650" w:rsidRPr="00150C6A" w:rsidRDefault="00273650" w:rsidP="00273650">
      <w:pPr>
        <w:rPr>
          <w:szCs w:val="20"/>
        </w:rPr>
      </w:pPr>
      <w:r w:rsidRPr="00150C6A">
        <w:rPr>
          <w:rFonts w:ascii="Aptos" w:eastAsia="Aptos" w:hAnsi="Aptos" w:cs="Aptos"/>
          <w:szCs w:val="20"/>
        </w:rPr>
        <w:t xml:space="preserve"> </w:t>
      </w:r>
    </w:p>
    <w:p w14:paraId="08AD63C7" w14:textId="77777777" w:rsidR="00273650" w:rsidRPr="00150C6A" w:rsidRDefault="00273650" w:rsidP="00EA5C9B">
      <w:pPr>
        <w:spacing w:line="280" w:lineRule="exact"/>
        <w:rPr>
          <w:szCs w:val="20"/>
        </w:rPr>
      </w:pPr>
      <w:r w:rsidRPr="00150C6A">
        <w:rPr>
          <w:rFonts w:ascii="Aptos" w:eastAsia="Aptos" w:hAnsi="Aptos" w:cs="Aptos"/>
          <w:szCs w:val="20"/>
        </w:rPr>
        <w:t>(1) Končna pogodbena vrednost za sklop A: video-mešalna miza, znaša:</w:t>
      </w:r>
    </w:p>
    <w:p w14:paraId="7ED99198" w14:textId="77777777" w:rsidR="00273650" w:rsidRPr="00150C6A" w:rsidRDefault="00273650" w:rsidP="00EA5C9B">
      <w:pPr>
        <w:spacing w:line="280" w:lineRule="exact"/>
        <w:rPr>
          <w:szCs w:val="20"/>
        </w:rPr>
      </w:pPr>
      <w:r w:rsidRPr="00150C6A">
        <w:rPr>
          <w:rFonts w:ascii="Aptos" w:eastAsia="Aptos" w:hAnsi="Aptos" w:cs="Aptos"/>
          <w:szCs w:val="20"/>
        </w:rPr>
        <w:t xml:space="preserve"> </w:t>
      </w:r>
    </w:p>
    <w:p w14:paraId="7BB37F48" w14:textId="77777777" w:rsidR="00273650" w:rsidRPr="00150C6A" w:rsidRDefault="00273650" w:rsidP="00EA5C9B">
      <w:pPr>
        <w:spacing w:line="280" w:lineRule="exact"/>
        <w:ind w:firstLine="708"/>
        <w:rPr>
          <w:rFonts w:ascii="Aptos" w:eastAsia="Aptos" w:hAnsi="Aptos" w:cs="Aptos"/>
          <w:szCs w:val="20"/>
        </w:rPr>
      </w:pPr>
      <w:r w:rsidRPr="00150C6A">
        <w:rPr>
          <w:rFonts w:ascii="Aptos" w:eastAsia="Aptos" w:hAnsi="Aptos" w:cs="Aptos"/>
          <w:szCs w:val="20"/>
        </w:rPr>
        <w:t xml:space="preserve">EUR </w:t>
      </w:r>
      <w:r w:rsidRPr="00150C6A">
        <w:rPr>
          <w:szCs w:val="20"/>
        </w:rPr>
        <w:tab/>
      </w:r>
      <w:r w:rsidRPr="00150C6A">
        <w:rPr>
          <w:rFonts w:ascii="Aptos" w:eastAsia="Aptos" w:hAnsi="Aptos" w:cs="Aptos"/>
          <w:szCs w:val="20"/>
        </w:rPr>
        <w:t>………….</w:t>
      </w:r>
      <w:r w:rsidRPr="00150C6A">
        <w:rPr>
          <w:szCs w:val="20"/>
        </w:rPr>
        <w:tab/>
      </w:r>
      <w:r w:rsidRPr="00150C6A">
        <w:rPr>
          <w:rFonts w:ascii="Aptos" w:eastAsia="Aptos" w:hAnsi="Aptos" w:cs="Aptos"/>
          <w:szCs w:val="20"/>
        </w:rPr>
        <w:t>DDP lokacije naročnika</w:t>
      </w:r>
    </w:p>
    <w:p w14:paraId="3026F228" w14:textId="77777777" w:rsidR="00273650" w:rsidRPr="00150C6A" w:rsidRDefault="00273650" w:rsidP="00EA5C9B">
      <w:pPr>
        <w:spacing w:line="280" w:lineRule="exact"/>
        <w:ind w:firstLine="708"/>
        <w:rPr>
          <w:szCs w:val="20"/>
        </w:rPr>
      </w:pPr>
      <w:r w:rsidRPr="00150C6A">
        <w:rPr>
          <w:rFonts w:ascii="Aptos" w:eastAsia="Aptos" w:hAnsi="Aptos" w:cs="Aptos"/>
          <w:szCs w:val="20"/>
          <w:u w:val="single"/>
        </w:rPr>
        <w:t>EUR</w:t>
      </w:r>
      <w:r w:rsidRPr="00150C6A">
        <w:rPr>
          <w:szCs w:val="20"/>
        </w:rPr>
        <w:tab/>
      </w:r>
      <w:r w:rsidRPr="00150C6A">
        <w:rPr>
          <w:rFonts w:ascii="Aptos" w:eastAsia="Aptos" w:hAnsi="Aptos" w:cs="Aptos"/>
          <w:szCs w:val="20"/>
          <w:u w:val="single"/>
        </w:rPr>
        <w:t>………….</w:t>
      </w:r>
      <w:r w:rsidRPr="00150C6A">
        <w:rPr>
          <w:szCs w:val="20"/>
        </w:rPr>
        <w:tab/>
      </w:r>
      <w:r w:rsidRPr="00150C6A">
        <w:rPr>
          <w:rFonts w:ascii="Aptos" w:eastAsia="Aptos" w:hAnsi="Aptos" w:cs="Aptos"/>
          <w:szCs w:val="20"/>
          <w:u w:val="single"/>
        </w:rPr>
        <w:t>22 % DDV</w:t>
      </w:r>
    </w:p>
    <w:p w14:paraId="6124ABE4" w14:textId="77777777" w:rsidR="00273650" w:rsidRPr="00150C6A" w:rsidRDefault="00273650" w:rsidP="00EA5C9B">
      <w:pPr>
        <w:spacing w:line="280" w:lineRule="exact"/>
        <w:ind w:firstLine="708"/>
        <w:rPr>
          <w:rFonts w:ascii="Aptos" w:eastAsia="Aptos" w:hAnsi="Aptos" w:cs="Aptos"/>
          <w:b/>
          <w:bCs/>
          <w:szCs w:val="20"/>
        </w:rPr>
      </w:pPr>
      <w:r w:rsidRPr="00150C6A">
        <w:rPr>
          <w:rFonts w:ascii="Aptos" w:eastAsia="Aptos" w:hAnsi="Aptos" w:cs="Aptos"/>
          <w:b/>
          <w:bCs/>
          <w:szCs w:val="20"/>
        </w:rPr>
        <w:t>EUR</w:t>
      </w:r>
      <w:r w:rsidRPr="00150C6A">
        <w:rPr>
          <w:szCs w:val="20"/>
        </w:rPr>
        <w:tab/>
      </w:r>
      <w:r w:rsidRPr="00150C6A">
        <w:rPr>
          <w:rFonts w:ascii="Aptos" w:eastAsia="Aptos" w:hAnsi="Aptos" w:cs="Aptos"/>
          <w:b/>
          <w:bCs/>
          <w:szCs w:val="20"/>
        </w:rPr>
        <w:t>………….</w:t>
      </w:r>
      <w:r w:rsidRPr="00150C6A">
        <w:rPr>
          <w:szCs w:val="20"/>
        </w:rPr>
        <w:tab/>
      </w:r>
      <w:r w:rsidRPr="00150C6A">
        <w:rPr>
          <w:rFonts w:ascii="Aptos" w:eastAsia="Aptos" w:hAnsi="Aptos" w:cs="Aptos"/>
          <w:b/>
          <w:bCs/>
          <w:szCs w:val="20"/>
        </w:rPr>
        <w:t>DDP lokacije naročnika z vključenim DDV</w:t>
      </w:r>
    </w:p>
    <w:p w14:paraId="56E32EFB" w14:textId="77777777" w:rsidR="00273650" w:rsidRPr="00150C6A" w:rsidRDefault="00273650" w:rsidP="00EA5C9B">
      <w:pPr>
        <w:spacing w:line="280" w:lineRule="exact"/>
        <w:rPr>
          <w:rFonts w:ascii="Aptos" w:eastAsia="Aptos" w:hAnsi="Aptos" w:cs="Aptos"/>
          <w:b/>
          <w:bCs/>
          <w:szCs w:val="20"/>
        </w:rPr>
      </w:pPr>
    </w:p>
    <w:p w14:paraId="648E354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Cene, navedene na obrazcu Predračun (OBR-3), so izražene v EUR, DDP lokacije naročnika, brez DDV. Cene so fiksne in se ne smejo spremeniti, razen v primerih in pod pogoji, ki jih dopušča ZJN-3 in ta pogodba.</w:t>
      </w:r>
    </w:p>
    <w:p w14:paraId="3E9E42A0" w14:textId="77777777" w:rsidR="00273650" w:rsidRPr="00150C6A" w:rsidRDefault="00273650" w:rsidP="00EA5C9B">
      <w:pPr>
        <w:spacing w:line="280" w:lineRule="exact"/>
        <w:rPr>
          <w:rFonts w:ascii="Aptos" w:eastAsia="Aptos" w:hAnsi="Aptos" w:cs="Aptos"/>
          <w:szCs w:val="20"/>
        </w:rPr>
      </w:pPr>
    </w:p>
    <w:p w14:paraId="586ED48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Pogodbena vrednost vključuje vse stroške ponudnika, vključno z dobavo, transportom, razkladanjem, zavarovanjem prevoza, dokumentacijo, licencami, namestitvijo, konfiguracijo, preizkusom delovanja, odpravo napak, garancijskimi obveznostmi in vsemi drugimi stroški, potrebnimi za pravilno izpolnitev pogodbenih obveznosti.</w:t>
      </w:r>
    </w:p>
    <w:p w14:paraId="2EDD4306" w14:textId="77777777" w:rsidR="00273650" w:rsidRPr="00150C6A" w:rsidRDefault="00273650" w:rsidP="00273650">
      <w:pPr>
        <w:rPr>
          <w:rFonts w:ascii="Aptos" w:eastAsia="Aptos" w:hAnsi="Aptos" w:cs="Aptos"/>
          <w:szCs w:val="20"/>
        </w:rPr>
      </w:pPr>
    </w:p>
    <w:p w14:paraId="7961052F" w14:textId="77777777" w:rsidR="00273650" w:rsidRPr="00150C6A" w:rsidRDefault="00273650" w:rsidP="00273650">
      <w:pPr>
        <w:jc w:val="center"/>
        <w:rPr>
          <w:szCs w:val="20"/>
        </w:rPr>
      </w:pPr>
      <w:r w:rsidRPr="00150C6A">
        <w:rPr>
          <w:rFonts w:ascii="Aptos" w:eastAsia="Aptos" w:hAnsi="Aptos" w:cs="Aptos"/>
          <w:b/>
          <w:bCs/>
          <w:szCs w:val="20"/>
        </w:rPr>
        <w:t>ROK DOBAVE IN IZVEDBE</w:t>
      </w:r>
    </w:p>
    <w:p w14:paraId="1A10CB45"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4. člen</w:t>
      </w:r>
    </w:p>
    <w:p w14:paraId="1152DED3" w14:textId="77777777" w:rsidR="00273650" w:rsidRPr="00150C6A" w:rsidRDefault="00273650" w:rsidP="00273650">
      <w:pPr>
        <w:rPr>
          <w:rFonts w:ascii="Aptos" w:eastAsia="Aptos" w:hAnsi="Aptos" w:cs="Aptos"/>
          <w:szCs w:val="20"/>
        </w:rPr>
      </w:pPr>
    </w:p>
    <w:p w14:paraId="333B0671" w14:textId="03D53ACE" w:rsidR="00273650" w:rsidRPr="00150C6A" w:rsidRDefault="00273650" w:rsidP="00273650">
      <w:pPr>
        <w:rPr>
          <w:rFonts w:ascii="Aptos" w:eastAsia="Aptos" w:hAnsi="Aptos" w:cs="Aptos"/>
          <w:szCs w:val="20"/>
        </w:rPr>
      </w:pPr>
      <w:r w:rsidRPr="00150C6A">
        <w:rPr>
          <w:rFonts w:ascii="Aptos" w:eastAsia="Aptos" w:hAnsi="Aptos" w:cs="Aptos"/>
          <w:szCs w:val="20"/>
        </w:rPr>
        <w:t xml:space="preserve">(1) Ponudnik mora predmet pogodbe </w:t>
      </w:r>
      <w:r w:rsidR="00236550" w:rsidRPr="00150C6A">
        <w:rPr>
          <w:rFonts w:ascii="Aptos" w:eastAsia="Aptos" w:hAnsi="Aptos" w:cs="Aptos"/>
          <w:szCs w:val="20"/>
        </w:rPr>
        <w:t>dobaviti najkasneje v roku 45 dni od dneva veljavnosti pogodbe.</w:t>
      </w:r>
    </w:p>
    <w:p w14:paraId="7A72E2F5" w14:textId="77777777" w:rsidR="00273650" w:rsidRPr="00150C6A" w:rsidRDefault="00273650" w:rsidP="00273650">
      <w:pPr>
        <w:rPr>
          <w:rFonts w:ascii="Aptos" w:eastAsia="Aptos" w:hAnsi="Aptos" w:cs="Aptos"/>
          <w:szCs w:val="20"/>
        </w:rPr>
      </w:pPr>
    </w:p>
    <w:p w14:paraId="2479BCE7" w14:textId="4E026859" w:rsidR="00273650" w:rsidRPr="00150C6A" w:rsidRDefault="00273650" w:rsidP="00273650">
      <w:pPr>
        <w:rPr>
          <w:rFonts w:ascii="Aptos" w:eastAsia="Aptos" w:hAnsi="Aptos" w:cs="Aptos"/>
          <w:szCs w:val="20"/>
        </w:rPr>
      </w:pPr>
      <w:r w:rsidRPr="00150C6A">
        <w:rPr>
          <w:rFonts w:ascii="Aptos" w:eastAsia="Aptos" w:hAnsi="Aptos" w:cs="Aptos"/>
          <w:szCs w:val="20"/>
        </w:rPr>
        <w:t xml:space="preserve">(2) Montaža mora biti izvedena najkasneje v </w:t>
      </w:r>
      <w:r w:rsidR="005827C9" w:rsidRPr="00150C6A">
        <w:rPr>
          <w:rFonts w:ascii="Aptos" w:eastAsia="Aptos" w:hAnsi="Aptos" w:cs="Aptos"/>
          <w:szCs w:val="20"/>
        </w:rPr>
        <w:t>30 dneh</w:t>
      </w:r>
      <w:r w:rsidRPr="00150C6A">
        <w:rPr>
          <w:rFonts w:ascii="Aptos" w:eastAsia="Aptos" w:hAnsi="Aptos" w:cs="Aptos"/>
          <w:szCs w:val="20"/>
        </w:rPr>
        <w:t xml:space="preserve"> po izvršenem kosovnem prevzemu opreme.</w:t>
      </w:r>
    </w:p>
    <w:p w14:paraId="6D50B2F8" w14:textId="77777777" w:rsidR="00273650" w:rsidRPr="00150C6A" w:rsidRDefault="00273650" w:rsidP="00273650">
      <w:pPr>
        <w:rPr>
          <w:rFonts w:ascii="Aptos" w:eastAsia="Aptos" w:hAnsi="Aptos" w:cs="Aptos"/>
          <w:szCs w:val="20"/>
        </w:rPr>
      </w:pPr>
    </w:p>
    <w:p w14:paraId="4BEED81E" w14:textId="63523154" w:rsidR="00273650" w:rsidRPr="00150C6A" w:rsidRDefault="00273650" w:rsidP="00273650">
      <w:pPr>
        <w:rPr>
          <w:rFonts w:ascii="Aptos" w:eastAsia="Aptos" w:hAnsi="Aptos" w:cs="Aptos"/>
          <w:szCs w:val="20"/>
        </w:rPr>
      </w:pPr>
      <w:r w:rsidRPr="00150C6A">
        <w:rPr>
          <w:rFonts w:ascii="Aptos" w:eastAsia="Aptos" w:hAnsi="Aptos" w:cs="Aptos"/>
          <w:szCs w:val="20"/>
        </w:rPr>
        <w:t>(3) Šolanje naročnikovih uporabnikov mora ponudnik izvesti najkasneje v desetih (10)</w:t>
      </w:r>
      <w:r w:rsidR="00734CB0" w:rsidRPr="00150C6A">
        <w:rPr>
          <w:rFonts w:ascii="Aptos" w:eastAsia="Aptos" w:hAnsi="Aptos" w:cs="Aptos"/>
          <w:szCs w:val="20"/>
        </w:rPr>
        <w:t xml:space="preserve"> delovnih</w:t>
      </w:r>
      <w:r w:rsidRPr="00150C6A">
        <w:rPr>
          <w:rFonts w:ascii="Aptos" w:eastAsia="Aptos" w:hAnsi="Aptos" w:cs="Aptos"/>
          <w:szCs w:val="20"/>
        </w:rPr>
        <w:t xml:space="preserve"> dneh po končnem prevzemu opreme.</w:t>
      </w:r>
    </w:p>
    <w:p w14:paraId="24E5D2D6" w14:textId="77777777" w:rsidR="00273650" w:rsidRPr="00150C6A" w:rsidRDefault="00273650" w:rsidP="00273650">
      <w:pPr>
        <w:rPr>
          <w:rFonts w:ascii="Aptos" w:eastAsia="Aptos" w:hAnsi="Aptos" w:cs="Aptos"/>
          <w:szCs w:val="20"/>
        </w:rPr>
      </w:pPr>
    </w:p>
    <w:p w14:paraId="1FD630B7" w14:textId="77777777" w:rsidR="00273650" w:rsidRPr="00150C6A" w:rsidRDefault="00273650" w:rsidP="00273650">
      <w:pPr>
        <w:jc w:val="center"/>
        <w:rPr>
          <w:szCs w:val="20"/>
        </w:rPr>
      </w:pPr>
      <w:r w:rsidRPr="00150C6A">
        <w:rPr>
          <w:rFonts w:ascii="Aptos" w:eastAsia="Aptos" w:hAnsi="Aptos" w:cs="Aptos"/>
          <w:b/>
          <w:bCs/>
          <w:szCs w:val="20"/>
        </w:rPr>
        <w:t>DOBAVA OPREME</w:t>
      </w:r>
    </w:p>
    <w:p w14:paraId="77178F34"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5. člen</w:t>
      </w:r>
    </w:p>
    <w:p w14:paraId="5DDDBCF8" w14:textId="77777777" w:rsidR="00273650" w:rsidRPr="00150C6A" w:rsidRDefault="00273650" w:rsidP="00273650">
      <w:pPr>
        <w:rPr>
          <w:rFonts w:ascii="Aptos" w:eastAsia="Aptos" w:hAnsi="Aptos" w:cs="Aptos"/>
          <w:szCs w:val="20"/>
        </w:rPr>
      </w:pPr>
    </w:p>
    <w:p w14:paraId="1EA75255"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Ponudnik mora dobaviti novo, nerabljeno, originalno in brezhibno opremo, skladno z Dokumentacijo, Ponudbo in to pogodbo.</w:t>
      </w:r>
    </w:p>
    <w:p w14:paraId="140E515C" w14:textId="77777777" w:rsidR="00273650" w:rsidRPr="00150C6A" w:rsidRDefault="00273650" w:rsidP="00EA5C9B">
      <w:pPr>
        <w:spacing w:line="280" w:lineRule="exact"/>
        <w:rPr>
          <w:rFonts w:ascii="Aptos" w:eastAsia="Aptos" w:hAnsi="Aptos" w:cs="Aptos"/>
          <w:szCs w:val="20"/>
        </w:rPr>
      </w:pPr>
    </w:p>
    <w:p w14:paraId="0453FF08"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Ponudnik mora dostaviti opremo v celotnem obsegu na naslov naročnika: Radiotelevizija Slovenija, Javni zavod, Čufarjeva 6 - Skladišče, 1000 Ljubljana, oziroma na drugo lokacijo naročnika, če jo naročnik pisno sporoči ponudniku pred dobavo.</w:t>
      </w:r>
    </w:p>
    <w:p w14:paraId="256B89C2" w14:textId="77777777" w:rsidR="00273650" w:rsidRPr="00150C6A" w:rsidRDefault="00273650" w:rsidP="00EA5C9B">
      <w:pPr>
        <w:spacing w:line="280" w:lineRule="exact"/>
        <w:rPr>
          <w:rFonts w:ascii="Aptos" w:eastAsia="Aptos" w:hAnsi="Aptos" w:cs="Aptos"/>
          <w:szCs w:val="20"/>
        </w:rPr>
      </w:pPr>
    </w:p>
    <w:p w14:paraId="2990A5A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O točnem terminu dostave se ponudnik in naročnik dogovorita naknadno. Ponudnik mora naročnika obvestiti o terminu dostave najmanj pet (5) delovnih dni pred predvideno dostavo, razen če se skrbnika pogodbe pisno dogovorita drugače.</w:t>
      </w:r>
    </w:p>
    <w:p w14:paraId="2D2ED646" w14:textId="77777777" w:rsidR="00273650" w:rsidRPr="00150C6A" w:rsidRDefault="00273650" w:rsidP="00EA5C9B">
      <w:pPr>
        <w:spacing w:line="280" w:lineRule="exact"/>
        <w:rPr>
          <w:rFonts w:ascii="Aptos" w:eastAsia="Aptos" w:hAnsi="Aptos" w:cs="Aptos"/>
          <w:szCs w:val="20"/>
        </w:rPr>
      </w:pPr>
    </w:p>
    <w:p w14:paraId="78DF0B8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Ponudnik mora hkrati z blagom naročniku izročiti:</w:t>
      </w:r>
    </w:p>
    <w:p w14:paraId="1FCA1A8E"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pravilno izpolnjeno dobavnico;</w:t>
      </w:r>
    </w:p>
    <w:p w14:paraId="27696B44"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podpisane in potrjene garancijske liste oziroma drugo dokazilo o garanciji;</w:t>
      </w:r>
    </w:p>
    <w:p w14:paraId="1244D397"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tehnično dokumentacijo, navodila za uporabo, navodila za namestitev in vzdrževalne oziroma servisne priročnike v obsegu, ki ga zahteva Dokumentacija;</w:t>
      </w:r>
    </w:p>
    <w:p w14:paraId="7576110F"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druge dokumente, certifikate, licence, ključe, serijske številke in podatke, kot so opredeljeni v Dokumentaciji, Ponudbi ali tehničnih specifikacijah.</w:t>
      </w:r>
    </w:p>
    <w:p w14:paraId="4D79580C" w14:textId="77777777" w:rsidR="00273650" w:rsidRPr="00150C6A" w:rsidRDefault="00273650" w:rsidP="00EA5C9B">
      <w:pPr>
        <w:spacing w:line="280" w:lineRule="exact"/>
        <w:rPr>
          <w:rFonts w:ascii="Aptos" w:eastAsia="Aptos" w:hAnsi="Aptos" w:cs="Aptos"/>
          <w:szCs w:val="20"/>
        </w:rPr>
      </w:pPr>
    </w:p>
    <w:p w14:paraId="433397E8"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(5) Navodila za uporabo, navodila za namestitev in tehnična dokumentacija morajo biti v slovenskem ali angleškem jeziku, razen če Dokumentacija za posamezen dokument določa drugače.</w:t>
      </w:r>
    </w:p>
    <w:p w14:paraId="2D576710" w14:textId="77777777" w:rsidR="00273650" w:rsidRPr="00150C6A" w:rsidRDefault="00273650" w:rsidP="00273650">
      <w:pPr>
        <w:rPr>
          <w:rFonts w:ascii="Aptos" w:eastAsia="Aptos" w:hAnsi="Aptos" w:cs="Aptos"/>
          <w:szCs w:val="20"/>
        </w:rPr>
      </w:pPr>
    </w:p>
    <w:p w14:paraId="1FD1D5F2" w14:textId="77777777" w:rsidR="00EA5C9B" w:rsidRPr="00150C6A" w:rsidRDefault="00EA5C9B" w:rsidP="00273650">
      <w:pPr>
        <w:rPr>
          <w:rFonts w:ascii="Aptos" w:eastAsia="Aptos" w:hAnsi="Aptos" w:cs="Aptos"/>
          <w:szCs w:val="20"/>
        </w:rPr>
      </w:pPr>
    </w:p>
    <w:p w14:paraId="0D19AB1B" w14:textId="5CF83C77" w:rsidR="00273650" w:rsidRPr="00150C6A" w:rsidRDefault="00273650" w:rsidP="00273650">
      <w:pPr>
        <w:jc w:val="center"/>
        <w:rPr>
          <w:szCs w:val="20"/>
        </w:rPr>
      </w:pPr>
      <w:r w:rsidRPr="00150C6A">
        <w:rPr>
          <w:rFonts w:ascii="Aptos" w:eastAsia="Aptos" w:hAnsi="Aptos" w:cs="Aptos"/>
          <w:b/>
          <w:bCs/>
          <w:szCs w:val="20"/>
        </w:rPr>
        <w:lastRenderedPageBreak/>
        <w:t>KOSOVNI PREVZEM</w:t>
      </w:r>
    </w:p>
    <w:p w14:paraId="2CC5D991"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6. člen</w:t>
      </w:r>
    </w:p>
    <w:p w14:paraId="3D385057" w14:textId="77777777" w:rsidR="00273650" w:rsidRPr="00150C6A" w:rsidRDefault="00273650" w:rsidP="00273650">
      <w:pPr>
        <w:rPr>
          <w:rFonts w:ascii="Aptos" w:eastAsia="Aptos" w:hAnsi="Aptos" w:cs="Aptos"/>
          <w:szCs w:val="20"/>
        </w:rPr>
      </w:pPr>
    </w:p>
    <w:p w14:paraId="346EEA14"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Kosovni prevzem opreme opravi naročnik s prevzemnim oziroma primopredajnim zapisnikom ob pregledu dostavljene opreme in spremljajoče dokumentacije.</w:t>
      </w:r>
    </w:p>
    <w:p w14:paraId="1E16DE41" w14:textId="77777777" w:rsidR="00273650" w:rsidRPr="00150C6A" w:rsidRDefault="00273650" w:rsidP="00EA5C9B">
      <w:pPr>
        <w:spacing w:line="280" w:lineRule="exact"/>
        <w:rPr>
          <w:rFonts w:ascii="Aptos" w:eastAsia="Aptos" w:hAnsi="Aptos" w:cs="Aptos"/>
          <w:szCs w:val="20"/>
        </w:rPr>
      </w:pPr>
    </w:p>
    <w:p w14:paraId="6E59270C"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Kosovni prevzem bo naročnik opravil najkasneje v petih (5) delovnih dneh po pisnem obvestilu o dobavi skrbniku pogodbe naročnika, če je oprema dostavljena v celotnem obsegu in s predpisano dokumentacijo.</w:t>
      </w:r>
    </w:p>
    <w:p w14:paraId="6B1D454B" w14:textId="77777777" w:rsidR="00762F4C" w:rsidRPr="00150C6A" w:rsidRDefault="00762F4C" w:rsidP="00EA5C9B">
      <w:pPr>
        <w:spacing w:line="280" w:lineRule="exact"/>
        <w:rPr>
          <w:rFonts w:ascii="Aptos" w:eastAsia="Aptos" w:hAnsi="Aptos" w:cs="Aptos"/>
          <w:szCs w:val="20"/>
        </w:rPr>
      </w:pPr>
    </w:p>
    <w:p w14:paraId="6D3BE37A" w14:textId="2ED98DAF"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Naročnik bo pri kosovnem prevzemu na podlagi dobavnic, spremljajočih listin in fizične kontrole preveril, ali je dobavljena vsa ponujena oziroma naročena oprema, ali so navedeni tipi, količine, serijske številke, garancijsko obdobje, licence in druga dokazila ter ali je oprema na prvi pogled skladna z zahtevami.</w:t>
      </w:r>
    </w:p>
    <w:p w14:paraId="2D92C3B8" w14:textId="77777777" w:rsidR="00273650" w:rsidRPr="00150C6A" w:rsidRDefault="00273650" w:rsidP="00EA5C9B">
      <w:pPr>
        <w:spacing w:line="280" w:lineRule="exact"/>
        <w:rPr>
          <w:rFonts w:ascii="Aptos" w:eastAsia="Aptos" w:hAnsi="Aptos" w:cs="Aptos"/>
          <w:szCs w:val="20"/>
        </w:rPr>
      </w:pPr>
    </w:p>
    <w:p w14:paraId="726B422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Vse nepravilnosti, ugotovljene pri kosovnem prevzemu, mora ponudnik odpraviti v roku desetih (10) delovnih dni od prejema pisnega obvestila naročnika, razen če naročnik določi krajši rok zaradi narave napake ali nujnosti uporabe opreme.</w:t>
      </w:r>
    </w:p>
    <w:p w14:paraId="17D6E4D6" w14:textId="77777777" w:rsidR="00273650" w:rsidRPr="00150C6A" w:rsidRDefault="00273650" w:rsidP="00EA5C9B">
      <w:pPr>
        <w:spacing w:line="280" w:lineRule="exact"/>
        <w:rPr>
          <w:rFonts w:ascii="Aptos" w:eastAsia="Aptos" w:hAnsi="Aptos" w:cs="Aptos"/>
          <w:szCs w:val="20"/>
        </w:rPr>
      </w:pPr>
    </w:p>
    <w:p w14:paraId="2A159E9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(5) Oprema ali dokumentacija, za katero se ugotovi, da kakorkoli odstopa od Dokumentacije, Ponudbe, tehničnih specifikacij ali te pogodbe, se lahko zavrne. Zavrnitev se označi v prevzemnem zapisniku, ponudnik pa se šteje za zamudnika, če napake ne odpravi v pogodbenem roku.</w:t>
      </w:r>
    </w:p>
    <w:p w14:paraId="1A72C1B5" w14:textId="77777777" w:rsidR="00273650" w:rsidRPr="00150C6A" w:rsidRDefault="00273650" w:rsidP="00273650">
      <w:pPr>
        <w:rPr>
          <w:rFonts w:ascii="Aptos" w:eastAsia="Aptos" w:hAnsi="Aptos" w:cs="Aptos"/>
          <w:szCs w:val="20"/>
        </w:rPr>
      </w:pPr>
    </w:p>
    <w:p w14:paraId="3F7DF9F8" w14:textId="77777777" w:rsidR="00273650" w:rsidRPr="00150C6A" w:rsidRDefault="00273650" w:rsidP="00273650">
      <w:pPr>
        <w:jc w:val="center"/>
        <w:rPr>
          <w:szCs w:val="20"/>
        </w:rPr>
      </w:pPr>
      <w:r w:rsidRPr="00150C6A">
        <w:rPr>
          <w:rFonts w:ascii="Aptos" w:eastAsia="Aptos" w:hAnsi="Aptos" w:cs="Aptos"/>
          <w:b/>
          <w:bCs/>
          <w:szCs w:val="20"/>
        </w:rPr>
        <w:t>NAMESTITEV, KONFIGURACIJA IN PREIZKUS DELOVANJA</w:t>
      </w:r>
    </w:p>
    <w:p w14:paraId="5EEB884B"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7. člen</w:t>
      </w:r>
    </w:p>
    <w:p w14:paraId="0CD87FFD" w14:textId="77777777" w:rsidR="00273650" w:rsidRPr="00150C6A" w:rsidRDefault="00273650" w:rsidP="00273650">
      <w:pPr>
        <w:rPr>
          <w:rFonts w:ascii="Aptos" w:eastAsia="Aptos" w:hAnsi="Aptos" w:cs="Aptos"/>
          <w:szCs w:val="20"/>
        </w:rPr>
      </w:pPr>
    </w:p>
    <w:p w14:paraId="68B2BF1C" w14:textId="0D498514"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(1) Montažo in ožičenje video-mešalne mize izvede naročnik, ponudnik pa mora izvesti začetno konfiguracijo in nastavitev opreme. Montaža mora biti izvedena najkasneje v </w:t>
      </w:r>
      <w:r w:rsidR="005827C9" w:rsidRPr="00150C6A">
        <w:rPr>
          <w:rFonts w:ascii="Aptos" w:hAnsi="Aptos"/>
          <w:szCs w:val="20"/>
        </w:rPr>
        <w:t>30 dneh</w:t>
      </w:r>
      <w:r w:rsidRPr="00150C6A">
        <w:rPr>
          <w:rFonts w:ascii="Aptos" w:hAnsi="Aptos"/>
          <w:szCs w:val="20"/>
        </w:rPr>
        <w:t xml:space="preserve"> po izvršenem kosovnem prevzemu opreme.</w:t>
      </w:r>
    </w:p>
    <w:p w14:paraId="2C5A89D6" w14:textId="77777777" w:rsidR="00273650" w:rsidRPr="00150C6A" w:rsidRDefault="00273650" w:rsidP="00273650">
      <w:pPr>
        <w:spacing w:line="280" w:lineRule="exact"/>
        <w:contextualSpacing/>
        <w:rPr>
          <w:rFonts w:ascii="Aptos" w:hAnsi="Aptos"/>
          <w:szCs w:val="20"/>
        </w:rPr>
      </w:pPr>
    </w:p>
    <w:p w14:paraId="2866A977"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(2) Ponudnik mora za začetno konfiguracijo, nastavitev in sodelovanje pri preizkusu zagotoviti strokovno usposobljeno osebo oziroma osebe, ki poznajo ponujeno opremo in so sposobne naročniku nuditi strokovno pomoč pri povezavi opreme z obstoječim produkcijskim okoljem.</w:t>
      </w:r>
    </w:p>
    <w:p w14:paraId="05800217" w14:textId="77777777" w:rsidR="00273650" w:rsidRPr="00150C6A" w:rsidRDefault="00273650" w:rsidP="00273650">
      <w:pPr>
        <w:spacing w:line="280" w:lineRule="exact"/>
        <w:contextualSpacing/>
        <w:rPr>
          <w:rFonts w:ascii="Aptos" w:hAnsi="Aptos"/>
          <w:szCs w:val="20"/>
        </w:rPr>
      </w:pPr>
    </w:p>
    <w:p w14:paraId="1ADCE740"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(3) Če naročnik ugotovi, da oseba, ki izvaja namestitev ali konfiguracijo, ni dovolj strokovno usposobljena, ima pravico zahtevati zamenjavo oziroma zagotovitev dodatne strokovno usposobljene osebe.</w:t>
      </w:r>
    </w:p>
    <w:p w14:paraId="27A05340" w14:textId="77777777" w:rsidR="00273650" w:rsidRPr="00150C6A" w:rsidRDefault="00273650" w:rsidP="00273650">
      <w:pPr>
        <w:spacing w:line="280" w:lineRule="exact"/>
        <w:contextualSpacing/>
        <w:rPr>
          <w:rFonts w:ascii="Aptos" w:hAnsi="Aptos"/>
          <w:szCs w:val="20"/>
        </w:rPr>
      </w:pPr>
    </w:p>
    <w:p w14:paraId="4CA67F4A"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(4) V okviru končnega prevzema se opravi preizkus delovanja vseh sestavov dobavljene opreme in preveri skladnost z zahtevanimi tehničnimi lastnostmi, pravilnost začetne konfiguracije ter uporabnost opreme za namen, za katerega je bila naročena.</w:t>
      </w:r>
    </w:p>
    <w:p w14:paraId="2A6E06D6" w14:textId="77777777" w:rsidR="00273650" w:rsidRPr="00150C6A" w:rsidRDefault="00273650" w:rsidP="00273650">
      <w:pPr>
        <w:spacing w:line="280" w:lineRule="exact"/>
        <w:contextualSpacing/>
        <w:rPr>
          <w:rFonts w:ascii="Aptos" w:hAnsi="Aptos"/>
          <w:szCs w:val="20"/>
        </w:rPr>
      </w:pPr>
    </w:p>
    <w:p w14:paraId="5A09081F"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(5) Pri video-mešalni mizi se preverijo zlasti zahtevano procesiranje HD/3G/UHD signalov, vhodno-izhodne zmogljivosti, delovanje kontrolnega panela, M/E, KEY/DSK, AUX, TALLY, GPI/GPO, DVE, makro funkcije, nalaganje in predvajanje V/A materialov, oddaljeno upravljanje, SNMP nadzor ter druge funkcionalnosti iz Poglavja 3 Dokumentacije.</w:t>
      </w:r>
    </w:p>
    <w:p w14:paraId="278978EF" w14:textId="77777777" w:rsidR="00273650" w:rsidRPr="00150C6A" w:rsidRDefault="00273650" w:rsidP="00273650">
      <w:pPr>
        <w:rPr>
          <w:rFonts w:ascii="Aptos" w:eastAsia="Aptos" w:hAnsi="Aptos" w:cs="Aptos"/>
          <w:szCs w:val="20"/>
        </w:rPr>
      </w:pPr>
    </w:p>
    <w:p w14:paraId="5FF14356" w14:textId="77777777" w:rsidR="00273650" w:rsidRPr="00150C6A" w:rsidRDefault="00273650" w:rsidP="00273650">
      <w:pPr>
        <w:jc w:val="center"/>
        <w:rPr>
          <w:szCs w:val="20"/>
        </w:rPr>
      </w:pPr>
      <w:r w:rsidRPr="00150C6A">
        <w:rPr>
          <w:rFonts w:ascii="Aptos" w:eastAsia="Aptos" w:hAnsi="Aptos" w:cs="Aptos"/>
          <w:b/>
          <w:bCs/>
          <w:szCs w:val="20"/>
        </w:rPr>
        <w:t>KONČNI PREVZEM IN ŠOLANJE</w:t>
      </w:r>
    </w:p>
    <w:p w14:paraId="45B12444"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8. člen</w:t>
      </w:r>
    </w:p>
    <w:p w14:paraId="37C91F5E" w14:textId="77777777" w:rsidR="00273650" w:rsidRPr="00150C6A" w:rsidRDefault="00273650" w:rsidP="00273650">
      <w:pPr>
        <w:rPr>
          <w:rFonts w:ascii="Aptos" w:eastAsia="Aptos" w:hAnsi="Aptos" w:cs="Aptos"/>
          <w:szCs w:val="20"/>
        </w:rPr>
      </w:pPr>
    </w:p>
    <w:p w14:paraId="39C52ABF" w14:textId="6FEFB1F1"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(1) Končni prevzem opravi naročnik skupaj s ponudnikom najkasneje v </w:t>
      </w:r>
      <w:r w:rsidR="00762F4C" w:rsidRPr="00150C6A">
        <w:rPr>
          <w:rFonts w:ascii="Aptos" w:hAnsi="Aptos"/>
          <w:szCs w:val="20"/>
        </w:rPr>
        <w:t>desetih (10)</w:t>
      </w:r>
      <w:r w:rsidRPr="00150C6A">
        <w:rPr>
          <w:rFonts w:ascii="Aptos" w:hAnsi="Aptos"/>
          <w:szCs w:val="20"/>
        </w:rPr>
        <w:t xml:space="preserve"> delovnih dneh po montaži opreme. V okviru končnega prevzema se opravi preizkus delovanja vseh sestavov dobavljene opreme. Zapisnik o končnem prevzemu morata podpisati naročnik in ponudnik.</w:t>
      </w:r>
    </w:p>
    <w:p w14:paraId="5C05B3CE" w14:textId="77777777" w:rsidR="00273650" w:rsidRPr="00150C6A" w:rsidRDefault="00273650" w:rsidP="00273650">
      <w:pPr>
        <w:spacing w:line="280" w:lineRule="exact"/>
        <w:contextualSpacing/>
        <w:rPr>
          <w:rFonts w:ascii="Aptos" w:hAnsi="Aptos"/>
          <w:szCs w:val="20"/>
        </w:rPr>
      </w:pPr>
    </w:p>
    <w:p w14:paraId="61CFDE8B"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lastRenderedPageBreak/>
        <w:t>(2) Končni prevzem je uspešno opravljen, ko naročnik ugotovi, da je oprema dobavljena v celotnem obsegu, da so predani vsi zahtevani dokumenti in da oprema deluje skladno z Dokumentacijo, Ponudbo in to pogodbo.</w:t>
      </w:r>
    </w:p>
    <w:p w14:paraId="7E996C3C" w14:textId="77777777" w:rsidR="00273650" w:rsidRPr="00150C6A" w:rsidRDefault="00273650" w:rsidP="00273650">
      <w:pPr>
        <w:spacing w:line="280" w:lineRule="exact"/>
        <w:contextualSpacing/>
        <w:rPr>
          <w:rFonts w:ascii="Aptos" w:hAnsi="Aptos"/>
          <w:szCs w:val="20"/>
        </w:rPr>
      </w:pPr>
    </w:p>
    <w:p w14:paraId="5EDA2FA8" w14:textId="08A52193"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(3) Vse morebitne nepravilnosti, ugotovljene pri končnem prevzemu opreme, morajo biti uradno zabeležene v pisni obliki in jih mora ponudnik odpraviti v roku desetih (10) </w:t>
      </w:r>
      <w:r w:rsidR="00734CB0" w:rsidRPr="00150C6A">
        <w:rPr>
          <w:rFonts w:ascii="Aptos" w:hAnsi="Aptos"/>
          <w:szCs w:val="20"/>
        </w:rPr>
        <w:t xml:space="preserve">delovnih </w:t>
      </w:r>
      <w:r w:rsidRPr="00150C6A">
        <w:rPr>
          <w:rFonts w:ascii="Aptos" w:hAnsi="Aptos"/>
          <w:szCs w:val="20"/>
        </w:rPr>
        <w:t>dni od dne, ko so bile napake opažene. Po tem roku se celotni postopek končnega prevzema ponovi. Če je treba postopek končnega prevzema ponoviti, ima naročnik pravico unovčiti garancijo za dobro izvedbo pogodbenih obveznosti, ponudnik pa mora predložiti novo garancijo za dobro izvedbo pogodbenih obveznosti.</w:t>
      </w:r>
    </w:p>
    <w:p w14:paraId="73633597" w14:textId="77777777" w:rsidR="00273650" w:rsidRPr="00150C6A" w:rsidRDefault="00273650" w:rsidP="00273650">
      <w:pPr>
        <w:spacing w:line="280" w:lineRule="exact"/>
        <w:contextualSpacing/>
        <w:rPr>
          <w:rFonts w:ascii="Aptos" w:hAnsi="Aptos"/>
          <w:szCs w:val="20"/>
        </w:rPr>
      </w:pPr>
    </w:p>
    <w:p w14:paraId="400BE1D5"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(4) Garancijski rok začne teči z dnem podpisa zapisnika o uspešnem končnem prevzemu. </w:t>
      </w:r>
    </w:p>
    <w:p w14:paraId="22E38B83" w14:textId="77777777" w:rsidR="00273650" w:rsidRPr="00150C6A" w:rsidRDefault="00273650" w:rsidP="00273650">
      <w:pPr>
        <w:rPr>
          <w:rFonts w:ascii="Aptos" w:hAnsi="Aptos"/>
          <w:szCs w:val="20"/>
        </w:rPr>
      </w:pPr>
    </w:p>
    <w:p w14:paraId="0E6BDFFC" w14:textId="77777777" w:rsidR="00273650" w:rsidRPr="00150C6A" w:rsidRDefault="00273650" w:rsidP="00273650">
      <w:pPr>
        <w:rPr>
          <w:rFonts w:ascii="Aptos" w:eastAsia="Aptos" w:hAnsi="Aptos" w:cs="Aptos"/>
          <w:szCs w:val="20"/>
        </w:rPr>
      </w:pPr>
    </w:p>
    <w:p w14:paraId="5B7C6D49" w14:textId="36E078A1" w:rsidR="00273650" w:rsidRPr="00150C6A" w:rsidRDefault="00273650" w:rsidP="00273650">
      <w:pPr>
        <w:spacing w:line="280" w:lineRule="exact"/>
        <w:contextualSpacing/>
        <w:rPr>
          <w:rFonts w:ascii="Aptos" w:hAnsi="Aptos"/>
          <w:szCs w:val="20"/>
        </w:rPr>
      </w:pPr>
      <w:r w:rsidRPr="00150C6A">
        <w:rPr>
          <w:rFonts w:ascii="Aptos" w:hAnsi="Aptos"/>
          <w:szCs w:val="20"/>
        </w:rPr>
        <w:t>(5) Ponudnik mora obvezno izpeljati šolanje v trajanju petih (5) dni po osem (8) ur za najmanj pet (5) udeležencev naročnika, pri naročniku opreme in najkasneje v desetih (10)</w:t>
      </w:r>
      <w:r w:rsidR="00734CB0" w:rsidRPr="00150C6A">
        <w:rPr>
          <w:rFonts w:ascii="Aptos" w:hAnsi="Aptos"/>
          <w:szCs w:val="20"/>
        </w:rPr>
        <w:t xml:space="preserve"> delovnih</w:t>
      </w:r>
      <w:r w:rsidRPr="00150C6A">
        <w:rPr>
          <w:rFonts w:ascii="Aptos" w:hAnsi="Aptos"/>
          <w:szCs w:val="20"/>
        </w:rPr>
        <w:t xml:space="preserve"> dneh po končnem prevzemu.</w:t>
      </w:r>
    </w:p>
    <w:p w14:paraId="4F795FD6" w14:textId="77777777" w:rsidR="00273650" w:rsidRPr="00150C6A" w:rsidRDefault="00273650" w:rsidP="00273650">
      <w:pPr>
        <w:spacing w:line="280" w:lineRule="exact"/>
        <w:contextualSpacing/>
        <w:rPr>
          <w:rFonts w:ascii="Aptos" w:hAnsi="Aptos"/>
          <w:szCs w:val="20"/>
        </w:rPr>
      </w:pPr>
    </w:p>
    <w:p w14:paraId="7E5E782B"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(6) Ponudnik nosi vse stroške izvedbe šolanja, vključno z literaturo in pripomočki za izvedbo šolanja ter stroški prevoza in nastanitve predavatelja.</w:t>
      </w:r>
    </w:p>
    <w:p w14:paraId="09350B40" w14:textId="77777777" w:rsidR="00273650" w:rsidRPr="00150C6A" w:rsidRDefault="00273650" w:rsidP="00273650">
      <w:pPr>
        <w:spacing w:line="280" w:lineRule="exact"/>
        <w:contextualSpacing/>
        <w:rPr>
          <w:rFonts w:ascii="Aptos" w:hAnsi="Aptos"/>
          <w:szCs w:val="20"/>
        </w:rPr>
      </w:pPr>
    </w:p>
    <w:p w14:paraId="52FD5304"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(7) Šolanje mora obsegati dnevno konfiguracijo, dnevno diagnostiko in izobraževanje za uporabo video-mešalne mize. Šolanje in pripadajoče gradivo morata biti v slovenskem ali angleškem jeziku.</w:t>
      </w:r>
    </w:p>
    <w:p w14:paraId="5B66A634" w14:textId="77777777" w:rsidR="00273650" w:rsidRPr="00150C6A" w:rsidRDefault="00273650" w:rsidP="00273650">
      <w:pPr>
        <w:spacing w:line="280" w:lineRule="exact"/>
        <w:contextualSpacing/>
        <w:rPr>
          <w:rFonts w:ascii="Aptos" w:hAnsi="Aptos"/>
          <w:szCs w:val="20"/>
        </w:rPr>
      </w:pPr>
    </w:p>
    <w:p w14:paraId="0C030C5C"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PLAČILO</w:t>
      </w:r>
    </w:p>
    <w:p w14:paraId="6BFDD560"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9. člen</w:t>
      </w:r>
    </w:p>
    <w:p w14:paraId="03EFA74F"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1BF236A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Naročnik bo plačila izvrševal na sledeči poslovni račun ponudnika: TRR številka …………………….., odprt pri banki …………………., na naslednji način:</w:t>
      </w:r>
    </w:p>
    <w:p w14:paraId="209E1723" w14:textId="77777777" w:rsidR="00E732E5" w:rsidRPr="00150C6A" w:rsidRDefault="00E732E5" w:rsidP="00E732E5">
      <w:pPr>
        <w:pStyle w:val="Odstavekseznama"/>
        <w:numPr>
          <w:ilvl w:val="0"/>
          <w:numId w:val="22"/>
        </w:numPr>
        <w:rPr>
          <w:rFonts w:ascii="Aptos" w:hAnsi="Aptos"/>
          <w:szCs w:val="20"/>
        </w:rPr>
      </w:pPr>
      <w:r w:rsidRPr="00150C6A">
        <w:rPr>
          <w:rFonts w:ascii="Aptos" w:hAnsi="Aptos"/>
        </w:rPr>
        <w:t>95% v roku 30 dni po uspešnem kosovnem prevzemu in prejemu pravilno izstavljenega računa.</w:t>
      </w:r>
    </w:p>
    <w:p w14:paraId="6BEA62B1" w14:textId="6A6592A7" w:rsidR="00E732E5" w:rsidRPr="00150C6A" w:rsidRDefault="00E732E5" w:rsidP="00E732E5">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4355CC05" w14:textId="77777777" w:rsidR="00273650" w:rsidRPr="00150C6A" w:rsidRDefault="00273650" w:rsidP="00EA5C9B">
      <w:pPr>
        <w:spacing w:line="280" w:lineRule="exact"/>
        <w:rPr>
          <w:rFonts w:ascii="Aptos" w:eastAsia="Aptos" w:hAnsi="Aptos" w:cs="Aptos"/>
          <w:szCs w:val="20"/>
        </w:rPr>
      </w:pPr>
    </w:p>
    <w:p w14:paraId="4D80B189"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Vsi dokumenti, ki jih izda ponudnik (računi, dobavnice, ...), morajo vsebovati tudi oznako pogodbe in navedbo številke naročila za vsako posamezno naročilo storitev.</w:t>
      </w:r>
    </w:p>
    <w:p w14:paraId="5D27A6D1" w14:textId="77777777" w:rsidR="00273650" w:rsidRPr="00150C6A" w:rsidRDefault="00273650" w:rsidP="00EA5C9B">
      <w:pPr>
        <w:spacing w:line="280" w:lineRule="exact"/>
        <w:rPr>
          <w:rFonts w:ascii="Aptos" w:eastAsia="Aptos" w:hAnsi="Aptos" w:cs="Aptos"/>
          <w:szCs w:val="20"/>
        </w:rPr>
      </w:pPr>
    </w:p>
    <w:p w14:paraId="553775C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4BAECCBB" w14:textId="77777777" w:rsidR="00273650" w:rsidRPr="00150C6A" w:rsidRDefault="00273650" w:rsidP="00EA5C9B">
      <w:pPr>
        <w:spacing w:line="280" w:lineRule="exact"/>
        <w:rPr>
          <w:rFonts w:ascii="Aptos" w:eastAsia="Aptos" w:hAnsi="Aptos" w:cs="Aptos"/>
          <w:szCs w:val="20"/>
        </w:rPr>
      </w:pPr>
    </w:p>
    <w:p w14:paraId="0BF0EF90"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(4)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52321AF" w14:textId="77777777" w:rsidR="00273650" w:rsidRPr="00150C6A" w:rsidRDefault="00273650" w:rsidP="00273650">
      <w:pPr>
        <w:rPr>
          <w:rFonts w:ascii="Aptos" w:eastAsia="Aptos" w:hAnsi="Aptos" w:cs="Aptos"/>
          <w:szCs w:val="20"/>
        </w:rPr>
      </w:pPr>
    </w:p>
    <w:p w14:paraId="1FCFFD29"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PREDSTAVNIKI POGODBENIH STRANK</w:t>
      </w:r>
    </w:p>
    <w:p w14:paraId="092FC56C"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10. člen</w:t>
      </w:r>
    </w:p>
    <w:p w14:paraId="08B56434"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31D1D990"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(1) Naročnik za svojega predstavnika za izvajanje te pogodbe imenuje: ……………, telefon …………….., elektronski naslov: ………………….. </w:t>
      </w:r>
    </w:p>
    <w:p w14:paraId="5A942567"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006BD430"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(2) Ponudnik za svojega predstavnika za izvajanje te pogodbe imenuje: ........................., telefon: ..............................., elektronski naslov: ............................... </w:t>
      </w:r>
    </w:p>
    <w:p w14:paraId="43B7DAE7" w14:textId="77777777" w:rsidR="00273650" w:rsidRPr="00150C6A" w:rsidRDefault="00273650" w:rsidP="00273650">
      <w:pPr>
        <w:rPr>
          <w:rFonts w:ascii="Aptos" w:eastAsia="Aptos" w:hAnsi="Aptos" w:cs="Aptos"/>
          <w:szCs w:val="20"/>
        </w:rPr>
      </w:pPr>
    </w:p>
    <w:p w14:paraId="1BFB3EAC" w14:textId="77777777" w:rsidR="00EA5C9B" w:rsidRPr="00150C6A" w:rsidRDefault="00EA5C9B" w:rsidP="00273650">
      <w:pPr>
        <w:rPr>
          <w:rFonts w:ascii="Aptos" w:eastAsia="Aptos" w:hAnsi="Aptos" w:cs="Aptos"/>
          <w:szCs w:val="20"/>
        </w:rPr>
      </w:pPr>
    </w:p>
    <w:p w14:paraId="7F55A2DC"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lastRenderedPageBreak/>
        <w:t>JAMSTVA IN GARANCIJSKE OBVEZNOSTI PONUDNIKA</w:t>
      </w:r>
    </w:p>
    <w:p w14:paraId="1355E083"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11. člen</w:t>
      </w:r>
    </w:p>
    <w:p w14:paraId="6092CE8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Ponudnik naročniku jamči:</w:t>
      </w:r>
    </w:p>
    <w:p w14:paraId="7B0A72E0" w14:textId="77777777" w:rsidR="00273650" w:rsidRPr="00150C6A" w:rsidRDefault="00273650" w:rsidP="00EA5C9B">
      <w:pPr>
        <w:spacing w:line="280" w:lineRule="exact"/>
        <w:rPr>
          <w:rFonts w:ascii="Aptos" w:eastAsia="Aptos" w:hAnsi="Aptos" w:cs="Aptos"/>
          <w:szCs w:val="20"/>
        </w:rPr>
      </w:pPr>
    </w:p>
    <w:p w14:paraId="40DD91F3" w14:textId="0A1BE7C8"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je dobavljena oprema nova, brezhibna, originalna in nima stvarnih ali pravnih napak;</w:t>
      </w:r>
    </w:p>
    <w:p w14:paraId="7ACB57D2" w14:textId="49ABBFAC"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oprema, ki je predmet te pogodbe, ni obremenjena s pravicami tretjih oseb;</w:t>
      </w:r>
    </w:p>
    <w:p w14:paraId="04CBC82E" w14:textId="70EE7FCB"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oprema popolnoma ustreza vsem tehničnim opisom, karakteristikam in specifikacijam iz Dokumentacije, Ponudbe in te pogodbe;</w:t>
      </w:r>
    </w:p>
    <w:p w14:paraId="18CB3207"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bo naročnik pridobil vse pravice, licence, ključe in dokumentacijo, ki so potrebni za nemoteno uporabo opreme v obsegu, določenem s pogodbo.</w:t>
      </w:r>
    </w:p>
    <w:p w14:paraId="464AFB8D" w14:textId="77777777" w:rsidR="00273650" w:rsidRPr="00150C6A" w:rsidRDefault="00273650" w:rsidP="00EA5C9B">
      <w:pPr>
        <w:spacing w:line="280" w:lineRule="exact"/>
        <w:rPr>
          <w:rFonts w:ascii="Aptos" w:eastAsia="Aptos" w:hAnsi="Aptos" w:cs="Aptos"/>
          <w:szCs w:val="20"/>
        </w:rPr>
      </w:pPr>
    </w:p>
    <w:p w14:paraId="45A1353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Ponudnik zagotavlja ….. mesečno garancijo za brezhibno tehnično delovanje opreme. Garancijski rok ne sme biti krajši od dvanajstih (12) mesecev in začne teči z dnem končnega prevzema opreme.</w:t>
      </w:r>
    </w:p>
    <w:p w14:paraId="5483C637" w14:textId="77777777" w:rsidR="00273650" w:rsidRPr="00150C6A" w:rsidRDefault="00273650" w:rsidP="00EA5C9B">
      <w:pPr>
        <w:spacing w:line="280" w:lineRule="exact"/>
        <w:rPr>
          <w:rFonts w:ascii="Aptos" w:eastAsia="Aptos" w:hAnsi="Aptos" w:cs="Aptos"/>
          <w:szCs w:val="20"/>
        </w:rPr>
      </w:pPr>
    </w:p>
    <w:p w14:paraId="5E580525"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V času garancijskega roka mora ponudnik zagotavljati brezplačno garancijsko vzdrževanje z odpravo napak, brezplačno tehnično podporo ter vse razpoložljive nadgradnje programske opreme, ki ne vsebujejo novih glavnih funkcionalnosti.</w:t>
      </w:r>
    </w:p>
    <w:p w14:paraId="71CA3C1F" w14:textId="77777777" w:rsidR="00273650" w:rsidRPr="00150C6A" w:rsidRDefault="00273650" w:rsidP="00EA5C9B">
      <w:pPr>
        <w:spacing w:line="280" w:lineRule="exact"/>
        <w:rPr>
          <w:rFonts w:ascii="Aptos" w:eastAsia="Aptos" w:hAnsi="Aptos" w:cs="Aptos"/>
          <w:szCs w:val="20"/>
        </w:rPr>
      </w:pPr>
    </w:p>
    <w:p w14:paraId="76716FB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Ponudnik mora najkasneje ob dobavi predložiti podatke o garancijskem vzdrževanju, iz katerih so razvidni naslov servisa, kontaktna oseba, telefonska številka in elektronski naslov kontaktne osebe, odzivni čas ter rok za popolno odpravo napake oziroma zagotovitev nadomestne opreme. Odzivni čas ne sme biti daljši od dvanajstih (12) ur v delovnih dneh.</w:t>
      </w:r>
    </w:p>
    <w:p w14:paraId="78D896E0" w14:textId="77777777" w:rsidR="00273650" w:rsidRPr="00150C6A" w:rsidRDefault="00273650" w:rsidP="00EA5C9B">
      <w:pPr>
        <w:spacing w:line="280" w:lineRule="exact"/>
        <w:rPr>
          <w:rFonts w:ascii="Aptos" w:eastAsia="Aptos" w:hAnsi="Aptos" w:cs="Aptos"/>
          <w:szCs w:val="20"/>
        </w:rPr>
      </w:pPr>
    </w:p>
    <w:p w14:paraId="2820FAE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(5) V garancijskem roku mora ponudnik zagotavljati odpravo napak med 9.00 in 21.00 od ponedeljka do petka (CET) preko telefona, oddaljenega dostopa ali elektronske pošte ter odpošiljanje nadomestnih delov ali nadomestne opreme s hitro pošto najkasneje v oseminštiridesetih (48) urah po zahtevi, upoštevajoč delovne dni.</w:t>
      </w:r>
    </w:p>
    <w:p w14:paraId="14461636" w14:textId="77777777" w:rsidR="00273650" w:rsidRPr="00150C6A" w:rsidRDefault="00273650" w:rsidP="00EA5C9B">
      <w:pPr>
        <w:spacing w:line="280" w:lineRule="exact"/>
        <w:rPr>
          <w:rFonts w:ascii="Aptos" w:eastAsia="Aptos" w:hAnsi="Aptos" w:cs="Aptos"/>
          <w:szCs w:val="20"/>
        </w:rPr>
      </w:pPr>
    </w:p>
    <w:p w14:paraId="5FCEC21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(6) Vse stroške v zvezi z rezervnimi deli ali nadomestno opremo, vključno s stroški prevoza, krije ponudnik. Če so potrebni obiski servisnega osebja proizvajalca na lokaciji naročnika, ponudnik krije tudi potne stroške, dnevnice in nastanitev vzdrževalnega osebja.</w:t>
      </w:r>
    </w:p>
    <w:p w14:paraId="19FA1B6C" w14:textId="77777777" w:rsidR="00273650" w:rsidRPr="00150C6A" w:rsidRDefault="00273650" w:rsidP="00EA5C9B">
      <w:pPr>
        <w:spacing w:line="280" w:lineRule="exact"/>
        <w:rPr>
          <w:rFonts w:ascii="Aptos" w:eastAsia="Aptos" w:hAnsi="Aptos" w:cs="Aptos"/>
          <w:szCs w:val="20"/>
        </w:rPr>
      </w:pPr>
    </w:p>
    <w:p w14:paraId="2AFAB0E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(7) Tri ali več napak na istem funkcionalnem sklopu, ki se pojavijo v garancijskem roku, šteje kot sistemska napaka naprave. Ponudnik mora na lastne stroške zagotoviti zamenjavo vseh tovrstnih sklopov s tehnološko izboljšanim modelom v roku petnajstih (15) dni od ugotovitve tretje napake. Za zamenjani sklop začne garancijska doba teči od začetka, ponudnik pa mora predložiti izjavo o podaljšanju garancije.</w:t>
      </w:r>
    </w:p>
    <w:p w14:paraId="6E60C636" w14:textId="77777777" w:rsidR="00273650" w:rsidRPr="00150C6A" w:rsidRDefault="00273650" w:rsidP="00EA5C9B">
      <w:pPr>
        <w:spacing w:line="280" w:lineRule="exact"/>
        <w:rPr>
          <w:rFonts w:ascii="Aptos" w:eastAsia="Aptos" w:hAnsi="Aptos" w:cs="Aptos"/>
          <w:szCs w:val="20"/>
        </w:rPr>
      </w:pPr>
    </w:p>
    <w:p w14:paraId="11A0E5F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(8) Šest ali več napak na isti napravi, ki se pojavijo v garancijskem roku, šteje kot stvarna napaka. Ponudnik mora na lastne stroške zagotoviti zamenjavo naprave z novo v roku petnajstih (15) dni od ugotovitve šeste napake. Za zamenjano napravo začne garancijska doba teči od začetka.</w:t>
      </w:r>
    </w:p>
    <w:p w14:paraId="64A37213" w14:textId="77777777" w:rsidR="00273650" w:rsidRPr="00150C6A" w:rsidRDefault="00273650" w:rsidP="00EA5C9B">
      <w:pPr>
        <w:spacing w:line="280" w:lineRule="exact"/>
        <w:rPr>
          <w:rFonts w:ascii="Aptos" w:eastAsia="Aptos" w:hAnsi="Aptos" w:cs="Aptos"/>
          <w:szCs w:val="20"/>
        </w:rPr>
      </w:pPr>
    </w:p>
    <w:p w14:paraId="6D5C1CF7"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(9) Ob vsaki intervenciji oziroma popravilu napake mora ponudnik izdati pisno poročilo o opravljenem delu in zamenjanih komponentah.</w:t>
      </w:r>
    </w:p>
    <w:p w14:paraId="01D01650" w14:textId="77777777" w:rsidR="00273650" w:rsidRPr="00150C6A" w:rsidRDefault="00273650" w:rsidP="00EA5C9B">
      <w:pPr>
        <w:spacing w:line="280" w:lineRule="exact"/>
        <w:rPr>
          <w:rFonts w:ascii="Aptos" w:eastAsia="Aptos" w:hAnsi="Aptos" w:cs="Aptos"/>
          <w:szCs w:val="20"/>
        </w:rPr>
      </w:pPr>
    </w:p>
    <w:p w14:paraId="26F4A1CD" w14:textId="285EFEF2"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(10) Ponudnik mora še </w:t>
      </w:r>
      <w:r w:rsidR="008152CD" w:rsidRPr="00150C6A">
        <w:rPr>
          <w:rFonts w:ascii="Aptos" w:eastAsia="Aptos" w:hAnsi="Aptos" w:cs="Aptos"/>
          <w:szCs w:val="20"/>
        </w:rPr>
        <w:t>šest</w:t>
      </w:r>
      <w:r w:rsidRPr="00150C6A">
        <w:rPr>
          <w:rFonts w:ascii="Aptos" w:eastAsia="Aptos" w:hAnsi="Aptos" w:cs="Aptos"/>
          <w:szCs w:val="20"/>
        </w:rPr>
        <w:t xml:space="preserve"> (</w:t>
      </w:r>
      <w:r w:rsidR="00561E35" w:rsidRPr="00150C6A">
        <w:rPr>
          <w:rFonts w:ascii="Aptos" w:eastAsia="Aptos" w:hAnsi="Aptos" w:cs="Aptos"/>
          <w:szCs w:val="20"/>
        </w:rPr>
        <w:t>6</w:t>
      </w:r>
      <w:r w:rsidRPr="00150C6A">
        <w:rPr>
          <w:rFonts w:ascii="Aptos" w:eastAsia="Aptos" w:hAnsi="Aptos" w:cs="Aptos"/>
          <w:szCs w:val="20"/>
        </w:rPr>
        <w:t>) let po datumu preteka garancije zagotavljati dobavo rezervnih delov.</w:t>
      </w:r>
    </w:p>
    <w:p w14:paraId="11F00BCC" w14:textId="77777777" w:rsidR="00273650" w:rsidRPr="00150C6A" w:rsidRDefault="00273650" w:rsidP="00EA5C9B">
      <w:pPr>
        <w:spacing w:line="280" w:lineRule="exact"/>
        <w:rPr>
          <w:rFonts w:ascii="Aptos" w:eastAsia="Aptos" w:hAnsi="Aptos" w:cs="Aptos"/>
          <w:szCs w:val="20"/>
        </w:rPr>
      </w:pPr>
    </w:p>
    <w:p w14:paraId="0362C910" w14:textId="5B0B765F" w:rsidR="006C2FA5" w:rsidRPr="00150C6A" w:rsidRDefault="00273650" w:rsidP="00486D63">
      <w:pPr>
        <w:spacing w:line="280" w:lineRule="exact"/>
        <w:rPr>
          <w:rFonts w:ascii="Aptos" w:eastAsia="Aptos" w:hAnsi="Aptos" w:cs="Aptos"/>
          <w:szCs w:val="20"/>
        </w:rPr>
      </w:pPr>
      <w:r w:rsidRPr="00150C6A">
        <w:rPr>
          <w:rFonts w:ascii="Aptos" w:eastAsia="Aptos" w:hAnsi="Aptos" w:cs="Aptos"/>
          <w:szCs w:val="20"/>
        </w:rPr>
        <w:t xml:space="preserve">(11) Če naročnik uveljavi opcijo pogarancijskega vzdrževanja, mora ponudnik zagotavljati šest (6) let pogarancijskega vzdrževanja po izteku garancijske dobe. To mora obsegati telefonsko podporo, tehnično pomoč pri diagnosticiranju in odpravi napak preko oddaljenega dostopa med 9.00 in 21.00 od ponedeljka do petka (CET), dobavo rezervnih delov v največ dvainsedemdesetih (72) urah, upoštevajoč delovne dni, ter vse </w:t>
      </w:r>
      <w:r w:rsidRPr="00150C6A">
        <w:rPr>
          <w:rFonts w:ascii="Aptos" w:eastAsia="Aptos" w:hAnsi="Aptos" w:cs="Aptos"/>
          <w:szCs w:val="20"/>
        </w:rPr>
        <w:lastRenderedPageBreak/>
        <w:t>razpoložljive nadgradnje programske opreme, ki ne vsebujejo novih glavnih funkcionalnosti. Če so potrebni obiski servisnega osebja na lokaciji naročnika, naročnik krije potne stroške, dnevnice in nastanitev vzdrževalnega osebja.</w:t>
      </w:r>
    </w:p>
    <w:p w14:paraId="757E106D" w14:textId="77777777" w:rsidR="00486D63" w:rsidRPr="00150C6A" w:rsidRDefault="00486D63" w:rsidP="00486D63">
      <w:pPr>
        <w:spacing w:line="280" w:lineRule="exact"/>
        <w:rPr>
          <w:rFonts w:ascii="Aptos" w:eastAsia="Aptos" w:hAnsi="Aptos" w:cs="Aptos"/>
          <w:szCs w:val="20"/>
        </w:rPr>
      </w:pPr>
    </w:p>
    <w:p w14:paraId="67D3AA1F"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POGODBENA KAZEN</w:t>
      </w:r>
    </w:p>
    <w:p w14:paraId="3E324B11"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12. člen</w:t>
      </w:r>
    </w:p>
    <w:p w14:paraId="2A76A2EB" w14:textId="77777777" w:rsidR="00273650" w:rsidRPr="00150C6A" w:rsidRDefault="00273650" w:rsidP="00273650">
      <w:pPr>
        <w:rPr>
          <w:rFonts w:ascii="Aptos" w:eastAsia="Aptos" w:hAnsi="Aptos" w:cs="Aptos"/>
          <w:szCs w:val="20"/>
        </w:rPr>
      </w:pPr>
    </w:p>
    <w:p w14:paraId="2454DFC0" w14:textId="77777777" w:rsidR="00273650" w:rsidRPr="00150C6A" w:rsidRDefault="00273650" w:rsidP="00EA5C9B">
      <w:pPr>
        <w:spacing w:line="280" w:lineRule="exact"/>
        <w:rPr>
          <w:rFonts w:ascii="Aptos" w:eastAsia="Aptos" w:hAnsi="Aptos" w:cs="Aptos"/>
          <w:szCs w:val="20"/>
        </w:rPr>
      </w:pPr>
      <w:r w:rsidRPr="00150C6A">
        <w:rPr>
          <w:rFonts w:ascii="Aptos" w:hAnsi="Aptos" w:cs="Arial"/>
          <w:szCs w:val="20"/>
        </w:rPr>
        <w:t xml:space="preserve">(1) </w:t>
      </w:r>
      <w:r w:rsidRPr="00150C6A">
        <w:rPr>
          <w:rFonts w:ascii="Aptos" w:eastAsia="Aptos" w:hAnsi="Aptos" w:cs="Aptos"/>
          <w:szCs w:val="20"/>
        </w:rPr>
        <w:t>Če dobava ali druga obveznost ni izvršena v pogodbenem roku po ponudnikovi krivdi, razen v primeru višje sile, je ponudnik dolžan naročniku plačati pogodbeno kazen v višini enega (1) odstotka vrednosti zadevne delne dobave, ki predstavlja funkcionalno enoto, za vsak zaključen teden zamude, vendar ne več kot pet (5) odstotkov celotne pogodbene vrednosti.</w:t>
      </w:r>
    </w:p>
    <w:p w14:paraId="67187C13" w14:textId="77777777" w:rsidR="00273650" w:rsidRPr="00150C6A" w:rsidRDefault="00273650" w:rsidP="00EA5C9B">
      <w:pPr>
        <w:spacing w:line="280" w:lineRule="exact"/>
        <w:rPr>
          <w:rFonts w:ascii="Aptos" w:eastAsia="Aptos" w:hAnsi="Aptos" w:cs="Aptos"/>
          <w:szCs w:val="20"/>
        </w:rPr>
      </w:pPr>
    </w:p>
    <w:p w14:paraId="315CCF0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Pogodbena kazen začne teči peti dan po poteku roka za dobavo oziroma izvedbo posamezne obveznosti. Če dobava ali izvedba zaostaja po ponudnikovi krivdi za več kot štiri (4) tedne, ima naročnik pravico določiti nov dobavni rok ali odstopiti od pogodbe, ne glede na pravico do uveljavljanja pogodbene kazni in odškodnine.</w:t>
      </w:r>
    </w:p>
    <w:p w14:paraId="507E14A2" w14:textId="77777777" w:rsidR="00273650" w:rsidRPr="00150C6A" w:rsidRDefault="00273650" w:rsidP="00EA5C9B">
      <w:pPr>
        <w:spacing w:line="280" w:lineRule="exact"/>
        <w:rPr>
          <w:rFonts w:ascii="Aptos" w:eastAsia="Aptos" w:hAnsi="Aptos" w:cs="Aptos"/>
          <w:szCs w:val="20"/>
        </w:rPr>
      </w:pPr>
    </w:p>
    <w:p w14:paraId="0FEA5855"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Plačilo pogodbene kazni ne vpliva na pravico naročnika do odstopa od pogodbe in ne omejuje pravice naročnika do povračila škode, ki presega znesek pogodbene kazni.</w:t>
      </w:r>
    </w:p>
    <w:p w14:paraId="2C4B6150" w14:textId="77777777" w:rsidR="00273650" w:rsidRPr="00150C6A" w:rsidRDefault="00273650" w:rsidP="00EA5C9B">
      <w:pPr>
        <w:spacing w:line="280" w:lineRule="exact"/>
        <w:rPr>
          <w:rFonts w:ascii="Aptos" w:eastAsia="Aptos" w:hAnsi="Aptos" w:cs="Aptos"/>
          <w:szCs w:val="20"/>
        </w:rPr>
      </w:pPr>
    </w:p>
    <w:p w14:paraId="734E7FD9" w14:textId="258B8CFD" w:rsidR="006C2FA5"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Naročnik lahko pogodbeno kazen poračuna z zapadlimi terjatvami ponudnika ali jo unovči iz garancije za dobro izvedbo pogodbenih obveznosti.</w:t>
      </w:r>
    </w:p>
    <w:p w14:paraId="1C934178" w14:textId="77777777" w:rsidR="006C2FA5" w:rsidRPr="00150C6A" w:rsidRDefault="006C2FA5" w:rsidP="006C2FA5">
      <w:pPr>
        <w:rPr>
          <w:rFonts w:ascii="Aptos" w:eastAsia="Aptos" w:hAnsi="Aptos" w:cs="Aptos"/>
          <w:szCs w:val="20"/>
        </w:rPr>
      </w:pPr>
    </w:p>
    <w:p w14:paraId="2E28EA52"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VIŠJA SILA</w:t>
      </w:r>
    </w:p>
    <w:p w14:paraId="72B20974"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13. člen</w:t>
      </w:r>
    </w:p>
    <w:p w14:paraId="332193CA"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2A2F6E8C"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78B0B33E" w14:textId="77777777" w:rsidR="00273650" w:rsidRPr="00150C6A" w:rsidRDefault="00273650" w:rsidP="00273650">
      <w:pPr>
        <w:spacing w:line="280" w:lineRule="exact"/>
        <w:rPr>
          <w:rFonts w:ascii="Aptos" w:hAnsi="Aptos" w:cs="Arial"/>
          <w:bCs/>
          <w:szCs w:val="20"/>
        </w:rPr>
      </w:pPr>
    </w:p>
    <w:p w14:paraId="2DD94F2E"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04BF62B8" w14:textId="77777777" w:rsidR="00273650" w:rsidRPr="00150C6A" w:rsidRDefault="00273650" w:rsidP="00273650">
      <w:pPr>
        <w:spacing w:line="280" w:lineRule="exact"/>
        <w:rPr>
          <w:rFonts w:ascii="Aptos" w:hAnsi="Aptos" w:cs="Arial"/>
          <w:bCs/>
          <w:szCs w:val="20"/>
        </w:rPr>
      </w:pPr>
    </w:p>
    <w:p w14:paraId="3D3AD980"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15B6E73C" w14:textId="77777777" w:rsidR="00273650" w:rsidRPr="00150C6A" w:rsidRDefault="00273650" w:rsidP="00273650">
      <w:pPr>
        <w:spacing w:line="280" w:lineRule="exact"/>
        <w:rPr>
          <w:rFonts w:ascii="Aptos" w:hAnsi="Aptos" w:cs="Arial"/>
          <w:bCs/>
          <w:szCs w:val="20"/>
        </w:rPr>
      </w:pPr>
    </w:p>
    <w:p w14:paraId="24D19335"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17092AC1" w14:textId="77777777" w:rsidR="00273650" w:rsidRPr="00150C6A" w:rsidRDefault="00273650" w:rsidP="00273650">
      <w:pPr>
        <w:spacing w:line="280" w:lineRule="exact"/>
        <w:rPr>
          <w:rFonts w:ascii="Aptos" w:hAnsi="Aptos" w:cs="Arial"/>
          <w:bCs/>
          <w:szCs w:val="20"/>
        </w:rPr>
      </w:pPr>
    </w:p>
    <w:p w14:paraId="55B9E110"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56FC106E" w14:textId="77777777" w:rsidR="00273650" w:rsidRPr="00150C6A" w:rsidRDefault="00273650" w:rsidP="00273650">
      <w:pPr>
        <w:spacing w:line="280" w:lineRule="exact"/>
        <w:rPr>
          <w:rFonts w:ascii="Aptos" w:hAnsi="Aptos" w:cs="Arial"/>
          <w:bCs/>
          <w:szCs w:val="20"/>
        </w:rPr>
      </w:pPr>
    </w:p>
    <w:p w14:paraId="1F0F4233"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lastRenderedPageBreak/>
        <w:t>(6) V času, ko trajajo okoliščine višje sile in za posledično obdobje podaljšanja roka po tem členu, ponudnik ne odgovarja za zamudo in se roki sorazmerno prilagodijo.</w:t>
      </w:r>
    </w:p>
    <w:p w14:paraId="276B6A22" w14:textId="77777777" w:rsidR="00273650" w:rsidRPr="00150C6A" w:rsidRDefault="00273650" w:rsidP="00273650">
      <w:pPr>
        <w:spacing w:line="280" w:lineRule="exact"/>
        <w:rPr>
          <w:rFonts w:ascii="Aptos" w:hAnsi="Aptos" w:cs="Arial"/>
          <w:bCs/>
          <w:szCs w:val="20"/>
        </w:rPr>
      </w:pPr>
    </w:p>
    <w:p w14:paraId="5ED35864"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6CF2DD73"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3C267EE9" w14:textId="77777777" w:rsidR="00273650" w:rsidRPr="00150C6A" w:rsidRDefault="00273650" w:rsidP="00273650">
      <w:pPr>
        <w:spacing w:line="280" w:lineRule="exact"/>
        <w:rPr>
          <w:rFonts w:ascii="Aptos" w:hAnsi="Aptos" w:cs="Arial"/>
          <w:bCs/>
          <w:szCs w:val="20"/>
        </w:rPr>
      </w:pPr>
    </w:p>
    <w:p w14:paraId="2BDF8D7B" w14:textId="77777777" w:rsidR="00273650" w:rsidRPr="00150C6A" w:rsidRDefault="00273650" w:rsidP="00273650">
      <w:pPr>
        <w:spacing w:line="280" w:lineRule="exact"/>
        <w:rPr>
          <w:rFonts w:ascii="Aptos" w:eastAsia="Aptos" w:hAnsi="Aptos" w:cs="Aptos"/>
          <w:szCs w:val="20"/>
        </w:rPr>
      </w:pPr>
      <w:r w:rsidRPr="00150C6A">
        <w:rPr>
          <w:rFonts w:ascii="Aptos" w:hAnsi="Aptos" w:cs="Arial"/>
          <w:bCs/>
          <w:szCs w:val="20"/>
        </w:rPr>
        <w:t>(9) Kakršnakoli sprememba rokov, obveznosti ali drugih pogodbenih določil zaradi višje sile mora biti pisno dokumentirana in sklenjena v skladu s tem členom in ostalimi določbami o pisnih spremembah pogodbe.</w:t>
      </w:r>
    </w:p>
    <w:p w14:paraId="3A43838C" w14:textId="77777777" w:rsidR="00273650" w:rsidRPr="00150C6A" w:rsidRDefault="00273650" w:rsidP="00273650">
      <w:pPr>
        <w:spacing w:line="280" w:lineRule="exact"/>
        <w:rPr>
          <w:rFonts w:ascii="Aptos" w:eastAsia="Aptos" w:hAnsi="Aptos" w:cs="Aptos"/>
          <w:szCs w:val="20"/>
        </w:rPr>
      </w:pPr>
      <w:r w:rsidRPr="00150C6A">
        <w:rPr>
          <w:rFonts w:ascii="Aptos" w:eastAsia="Aptos" w:hAnsi="Aptos" w:cs="Aptos"/>
          <w:szCs w:val="20"/>
        </w:rPr>
        <w:t xml:space="preserve"> </w:t>
      </w:r>
    </w:p>
    <w:p w14:paraId="4B1A5FDC"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VELJAVNOST POGODBE</w:t>
      </w:r>
    </w:p>
    <w:p w14:paraId="4DDC5822"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14. člen</w:t>
      </w:r>
    </w:p>
    <w:p w14:paraId="192DE8B2"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1144AE10"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Pogodba je sklenjena z odložnim pogojem in stopi v veljavo, ko so izpolnjeni vsi naslednji pogoji:</w:t>
      </w:r>
    </w:p>
    <w:p w14:paraId="12D65489" w14:textId="77777777" w:rsidR="00273650" w:rsidRPr="00150C6A" w:rsidRDefault="00273650" w:rsidP="00EA5C9B">
      <w:pPr>
        <w:numPr>
          <w:ilvl w:val="0"/>
          <w:numId w:val="21"/>
        </w:numPr>
        <w:spacing w:line="280" w:lineRule="exact"/>
        <w:rPr>
          <w:rFonts w:ascii="Aptos" w:eastAsia="Aptos" w:hAnsi="Aptos" w:cs="Aptos"/>
          <w:szCs w:val="20"/>
        </w:rPr>
      </w:pPr>
      <w:r w:rsidRPr="00150C6A">
        <w:rPr>
          <w:rFonts w:ascii="Aptos" w:eastAsia="Aptos" w:hAnsi="Aptos" w:cs="Aptos"/>
          <w:szCs w:val="20"/>
        </w:rPr>
        <w:t>z dnem obojestranskega podpisa s strani pooblaščenih podpisnikov naročnika in ponudnika ter veljavnim žigom obeh pogodbenih strank;</w:t>
      </w:r>
    </w:p>
    <w:p w14:paraId="3C6AF5EC" w14:textId="273F9271" w:rsidR="006C2FA5" w:rsidRPr="00150C6A" w:rsidRDefault="00273650" w:rsidP="00EA5C9B">
      <w:pPr>
        <w:numPr>
          <w:ilvl w:val="0"/>
          <w:numId w:val="21"/>
        </w:numPr>
        <w:spacing w:line="280" w:lineRule="exact"/>
        <w:rPr>
          <w:rFonts w:ascii="Aptos" w:eastAsia="Aptos" w:hAnsi="Aptos" w:cs="Aptos"/>
          <w:szCs w:val="20"/>
        </w:rPr>
      </w:pPr>
      <w:r w:rsidRPr="00150C6A">
        <w:rPr>
          <w:rFonts w:ascii="Aptos" w:eastAsia="Aptos" w:hAnsi="Aptos" w:cs="Aptos"/>
          <w:szCs w:val="20"/>
        </w:rPr>
        <w:t xml:space="preserve">s predložitvijo garancije za dobro izvedbo pogodbenih obveznosti, v višini </w:t>
      </w:r>
      <w:r w:rsidR="00236550" w:rsidRPr="00150C6A">
        <w:rPr>
          <w:rFonts w:ascii="Aptos" w:eastAsia="Aptos" w:hAnsi="Aptos" w:cs="Aptos"/>
          <w:szCs w:val="20"/>
        </w:rPr>
        <w:t>5</w:t>
      </w:r>
      <w:r w:rsidRPr="00150C6A">
        <w:rPr>
          <w:rFonts w:ascii="Aptos" w:eastAsia="Aptos" w:hAnsi="Aptos" w:cs="Aptos"/>
          <w:szCs w:val="20"/>
        </w:rPr>
        <w:t xml:space="preserve"> % pogodbene vrednosti; brezpogojne, nepreklicne in plačljive na prvi poziv naročnika, izstavljene in potrjene s strani ponudnikove banke ali zavarovalnice, veljavne do 31. 12. 2027.</w:t>
      </w:r>
    </w:p>
    <w:p w14:paraId="5B2A863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Ponudnik je dolžan predložiti zahtevane dokumente v prejšnjem odstavku tega členu v roku 10 dni po podpisu pogodbe s strani naročnika.</w:t>
      </w:r>
    </w:p>
    <w:p w14:paraId="096CB3F2" w14:textId="77777777" w:rsidR="00273650" w:rsidRPr="00150C6A" w:rsidRDefault="00273650" w:rsidP="00EA5C9B">
      <w:pPr>
        <w:spacing w:line="280" w:lineRule="exact"/>
        <w:rPr>
          <w:rFonts w:ascii="Aptos" w:eastAsia="Aptos" w:hAnsi="Aptos" w:cs="Aptos"/>
          <w:szCs w:val="20"/>
        </w:rPr>
      </w:pPr>
    </w:p>
    <w:p w14:paraId="2A3FFFF7" w14:textId="77777777" w:rsidR="00273650" w:rsidRPr="00150C6A" w:rsidRDefault="00273650" w:rsidP="00EA5C9B">
      <w:pPr>
        <w:spacing w:line="280" w:lineRule="exact"/>
        <w:rPr>
          <w:rFonts w:ascii="Aptos" w:eastAsia="Calibri" w:hAnsi="Aptos" w:cs="Arial"/>
          <w:bCs/>
          <w:szCs w:val="20"/>
        </w:rPr>
      </w:pPr>
      <w:r w:rsidRPr="00150C6A">
        <w:rPr>
          <w:rFonts w:ascii="Aptos" w:hAnsi="Aptos" w:cs="Arial"/>
          <w:szCs w:val="20"/>
        </w:rPr>
        <w:t>(3)</w:t>
      </w:r>
      <w:r w:rsidRPr="00150C6A">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744B7148" w14:textId="77777777" w:rsidR="00273650" w:rsidRPr="00150C6A" w:rsidRDefault="00273650" w:rsidP="00EA5C9B">
      <w:pPr>
        <w:spacing w:line="280" w:lineRule="exact"/>
        <w:rPr>
          <w:rFonts w:ascii="Aptos" w:eastAsia="Aptos" w:hAnsi="Aptos" w:cs="Aptos"/>
          <w:szCs w:val="20"/>
        </w:rPr>
      </w:pPr>
    </w:p>
    <w:p w14:paraId="0D45CD19"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49D9E7F6" w14:textId="77777777" w:rsidR="00273650" w:rsidRPr="00150C6A" w:rsidRDefault="00273650" w:rsidP="00273650">
      <w:pPr>
        <w:rPr>
          <w:rFonts w:ascii="Aptos" w:eastAsia="Aptos" w:hAnsi="Aptos" w:cs="Aptos"/>
          <w:szCs w:val="20"/>
        </w:rPr>
      </w:pPr>
    </w:p>
    <w:p w14:paraId="47A4A4D4"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PROTIKORUPCIJSKA KLAVZULA</w:t>
      </w:r>
    </w:p>
    <w:p w14:paraId="12543867"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15. člen</w:t>
      </w:r>
    </w:p>
    <w:p w14:paraId="440483A9" w14:textId="77777777" w:rsidR="00273650" w:rsidRPr="00150C6A" w:rsidRDefault="00273650" w:rsidP="00273650">
      <w:pPr>
        <w:jc w:val="center"/>
        <w:rPr>
          <w:rFonts w:ascii="Aptos" w:eastAsia="Aptos" w:hAnsi="Aptos" w:cs="Aptos"/>
          <w:szCs w:val="20"/>
        </w:rPr>
      </w:pPr>
    </w:p>
    <w:p w14:paraId="7C3BC5B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Če kdo od pogodbenih partnerjev posredno ali neposredno obljubi, ponudi ali da kakšno nedovoljeno korist, z namenom vplivati na:</w:t>
      </w:r>
    </w:p>
    <w:p w14:paraId="1C1D80E2"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pridobitev posla, </w:t>
      </w:r>
    </w:p>
    <w:p w14:paraId="32E631F3"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sklenitev posla pod ugodnejšimi pogoji, </w:t>
      </w:r>
    </w:p>
    <w:p w14:paraId="4416F492"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opustitev dolžnega nadzora nad izvajanjem pogodbenih obveznosti ali </w:t>
      </w:r>
    </w:p>
    <w:p w14:paraId="3FB14ED8"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02A8B17"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je pogodba nična.</w:t>
      </w:r>
    </w:p>
    <w:p w14:paraId="4B26A3EF" w14:textId="77777777" w:rsidR="00273650" w:rsidRPr="00150C6A" w:rsidRDefault="00273650" w:rsidP="00273650">
      <w:pPr>
        <w:rPr>
          <w:rFonts w:ascii="Aptos" w:eastAsia="Aptos" w:hAnsi="Aptos" w:cs="Aptos"/>
          <w:szCs w:val="20"/>
        </w:rPr>
      </w:pPr>
    </w:p>
    <w:p w14:paraId="2A704D7D" w14:textId="77777777" w:rsidR="00EA5C9B" w:rsidRPr="00150C6A" w:rsidRDefault="00EA5C9B" w:rsidP="00273650">
      <w:pPr>
        <w:rPr>
          <w:rFonts w:ascii="Aptos" w:eastAsia="Aptos" w:hAnsi="Aptos" w:cs="Aptos"/>
          <w:szCs w:val="20"/>
        </w:rPr>
      </w:pPr>
    </w:p>
    <w:p w14:paraId="246BD29B"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lastRenderedPageBreak/>
        <w:t>ODPOVED IN ODSTOP OD POGODBE</w:t>
      </w:r>
    </w:p>
    <w:p w14:paraId="577B426C"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16. člen</w:t>
      </w:r>
    </w:p>
    <w:p w14:paraId="2EB01954"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34C87B2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Pogodbeni stranki izjavljata, da je to pogodbo možno odpovedati pred njeno izpolnitvijo v primeru, da nastopi ena od naslednjih spodaj navedenih okoliščin.</w:t>
      </w:r>
    </w:p>
    <w:p w14:paraId="0A29D75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02362F32"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Naročnik lahko odpove pogodbo pred njeno izpolnitvijo:</w:t>
      </w:r>
    </w:p>
    <w:p w14:paraId="73BD52CC" w14:textId="77777777" w:rsidR="00273650" w:rsidRPr="00150C6A" w:rsidRDefault="00273650" w:rsidP="00EA5C9B">
      <w:pPr>
        <w:numPr>
          <w:ilvl w:val="0"/>
          <w:numId w:val="19"/>
        </w:numPr>
        <w:spacing w:line="280" w:lineRule="exact"/>
        <w:rPr>
          <w:rFonts w:ascii="Aptos" w:eastAsia="Aptos" w:hAnsi="Aptos" w:cs="Aptos"/>
          <w:szCs w:val="20"/>
        </w:rPr>
      </w:pPr>
      <w:r w:rsidRPr="00150C6A">
        <w:rPr>
          <w:rFonts w:ascii="Aptos" w:eastAsia="Aptos" w:hAnsi="Aptos" w:cs="Aptos"/>
          <w:szCs w:val="20"/>
        </w:rPr>
        <w:t>če ponudnik ne izpolni pogodbenih obveznosti na način, predviden v pogodbi o izvedbi javnega naročila,</w:t>
      </w:r>
    </w:p>
    <w:p w14:paraId="411E60CF" w14:textId="77777777" w:rsidR="00273650" w:rsidRPr="00150C6A" w:rsidRDefault="00273650"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proti ponudniku uveden stečaj ali prisilna poravnava,</w:t>
      </w:r>
    </w:p>
    <w:p w14:paraId="4574C9FA" w14:textId="77777777" w:rsidR="00273650" w:rsidRPr="00150C6A" w:rsidRDefault="00273650"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neuspešno pretekel pogodbeno določen rok, pa ponudnik ni izpolnil pogodbenih obveznosti,</w:t>
      </w:r>
    </w:p>
    <w:p w14:paraId="2C75616D" w14:textId="77777777" w:rsidR="00273650" w:rsidRPr="00150C6A" w:rsidRDefault="00273650"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ponudnik ni odpravil ugovarjanjih napak oz. odprava napak ni možna.</w:t>
      </w:r>
    </w:p>
    <w:p w14:paraId="2E2751C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3578846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Ponudnik lahko odpove pogodbo, če naročnik ne plača pogodbene cene.</w:t>
      </w:r>
    </w:p>
    <w:p w14:paraId="6B7C1FBC"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13DA519B" w14:textId="4339332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Odpoved pogodbe se poda v pisni obliki, pogodba preneha veljati v petnajstih dneh po prejemu takšne odpovedi, podpisane s strani pooblaščene osebe pogodben</w:t>
      </w:r>
      <w:r w:rsidR="00447620" w:rsidRPr="00150C6A">
        <w:rPr>
          <w:rFonts w:ascii="Aptos" w:eastAsia="Aptos" w:hAnsi="Aptos" w:cs="Aptos"/>
          <w:szCs w:val="20"/>
        </w:rPr>
        <w:t>e</w:t>
      </w:r>
      <w:r w:rsidRPr="00150C6A">
        <w:rPr>
          <w:rFonts w:ascii="Aptos" w:eastAsia="Aptos" w:hAnsi="Aptos" w:cs="Aptos"/>
          <w:szCs w:val="20"/>
        </w:rPr>
        <w:t xml:space="preserv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97966C6" w14:textId="77777777" w:rsidR="00273650" w:rsidRPr="00150C6A" w:rsidRDefault="00273650" w:rsidP="00273650">
      <w:pPr>
        <w:rPr>
          <w:rFonts w:ascii="Aptos" w:eastAsia="Aptos" w:hAnsi="Aptos" w:cs="Aptos"/>
          <w:szCs w:val="20"/>
        </w:rPr>
      </w:pPr>
    </w:p>
    <w:p w14:paraId="01688E01"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KONČNE DOLOČBE</w:t>
      </w:r>
    </w:p>
    <w:p w14:paraId="231C6833"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17. člen</w:t>
      </w:r>
    </w:p>
    <w:p w14:paraId="13D629F9"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1A14F257"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Pogodbeni stranki se obvezujeta, da bosta naredili vse, kar je potrebno za izvršitev pogodbe in da bosta ravnali kot dobra gospodarja.</w:t>
      </w:r>
    </w:p>
    <w:p w14:paraId="30A1AA44" w14:textId="77777777" w:rsidR="00273650" w:rsidRPr="00150C6A" w:rsidRDefault="00273650" w:rsidP="00EA5C9B">
      <w:pPr>
        <w:spacing w:line="280" w:lineRule="exact"/>
        <w:rPr>
          <w:rFonts w:ascii="Aptos" w:eastAsia="Aptos" w:hAnsi="Aptos" w:cs="Aptos"/>
          <w:szCs w:val="20"/>
        </w:rPr>
      </w:pPr>
    </w:p>
    <w:p w14:paraId="450DCCCE" w14:textId="29580BFD"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Vse morebitne spore v zvezi s to pogodbo bosta stranki najprej po</w:t>
      </w:r>
      <w:r w:rsidR="00447620" w:rsidRPr="00150C6A">
        <w:rPr>
          <w:rFonts w:ascii="Aptos" w:eastAsia="Aptos" w:hAnsi="Aptos" w:cs="Aptos"/>
          <w:szCs w:val="20"/>
        </w:rPr>
        <w:t>s</w:t>
      </w:r>
      <w:r w:rsidRPr="00150C6A">
        <w:rPr>
          <w:rFonts w:ascii="Aptos" w:eastAsia="Aptos" w:hAnsi="Aptos" w:cs="Aptos"/>
          <w:szCs w:val="20"/>
        </w:rPr>
        <w:t>kušali rešiti po mirni poti.</w:t>
      </w:r>
    </w:p>
    <w:p w14:paraId="3D76D1B7" w14:textId="77777777" w:rsidR="00273650" w:rsidRPr="00150C6A" w:rsidRDefault="00273650" w:rsidP="00EA5C9B">
      <w:pPr>
        <w:spacing w:line="280" w:lineRule="exact"/>
        <w:rPr>
          <w:rFonts w:ascii="Aptos" w:eastAsia="Aptos" w:hAnsi="Aptos" w:cs="Aptos"/>
          <w:szCs w:val="20"/>
        </w:rPr>
      </w:pPr>
    </w:p>
    <w:p w14:paraId="5D597B16" w14:textId="47CA2BEB"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F0D7D5A" w14:textId="77777777" w:rsidR="00EA5C9B" w:rsidRPr="00150C6A" w:rsidRDefault="00EA5C9B" w:rsidP="00EA5C9B">
      <w:pPr>
        <w:spacing w:line="280" w:lineRule="exact"/>
        <w:rPr>
          <w:rFonts w:ascii="Aptos" w:eastAsia="Aptos" w:hAnsi="Aptos" w:cs="Aptos"/>
          <w:szCs w:val="20"/>
        </w:rPr>
      </w:pPr>
    </w:p>
    <w:p w14:paraId="4CD3F606"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18. člen</w:t>
      </w:r>
    </w:p>
    <w:p w14:paraId="7A9227C2"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540C26A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Ta pogodba je sklenjena pod razveznim pogojem, ki se uresniči v primeru izpolnitve ene od naslednjih okoliščin:</w:t>
      </w:r>
    </w:p>
    <w:p w14:paraId="71349595" w14:textId="77777777" w:rsidR="00273650" w:rsidRPr="00150C6A" w:rsidRDefault="00273650" w:rsidP="00EA5C9B">
      <w:pPr>
        <w:numPr>
          <w:ilvl w:val="0"/>
          <w:numId w:val="18"/>
        </w:numPr>
        <w:spacing w:line="280" w:lineRule="exact"/>
        <w:rPr>
          <w:rFonts w:ascii="Aptos" w:eastAsia="Aptos" w:hAnsi="Aptos" w:cs="Aptos"/>
          <w:szCs w:val="20"/>
        </w:rPr>
      </w:pPr>
      <w:r w:rsidRPr="00150C6A">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095B7410" w14:textId="77777777" w:rsidR="00273650" w:rsidRPr="00150C6A" w:rsidRDefault="00273650" w:rsidP="00EA5C9B">
      <w:pPr>
        <w:numPr>
          <w:ilvl w:val="0"/>
          <w:numId w:val="18"/>
        </w:numPr>
        <w:spacing w:line="280" w:lineRule="exact"/>
        <w:rPr>
          <w:rFonts w:ascii="Aptos" w:eastAsia="Aptos" w:hAnsi="Aptos" w:cs="Aptos"/>
          <w:szCs w:val="20"/>
        </w:rPr>
      </w:pPr>
      <w:r w:rsidRPr="00150C6A">
        <w:rPr>
          <w:rFonts w:ascii="Aptos" w:eastAsia="Aptos" w:hAnsi="Aptos" w:cs="Aptos"/>
          <w:szCs w:val="20"/>
        </w:rPr>
        <w:t>če je naročnik seznanjen, da je pristojni državni organ pri ponudniku ali podizvajalcu v času izvajanja pogodbe ugotovil najmanj dve kršitvi v zvezi s:</w:t>
      </w:r>
    </w:p>
    <w:p w14:paraId="148031E7"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plačilom za delo, </w:t>
      </w:r>
    </w:p>
    <w:p w14:paraId="15072537"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delovnim časom, </w:t>
      </w:r>
    </w:p>
    <w:p w14:paraId="4E2B6E98"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počitki, </w:t>
      </w:r>
    </w:p>
    <w:p w14:paraId="733E9F39"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opravljanjem dela na podlagi pogodb civilnega prava kljub obstoju elementov delovnega razmerja ali v zvezi z zaposlovanjem na črno </w:t>
      </w:r>
    </w:p>
    <w:p w14:paraId="446F3E0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7AAB50C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1947ECD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lastRenderedPageBreak/>
        <w:t xml:space="preserve">(2) V primeru izpolnitve okoliščine in pogojev iz prejšnjega odstavka se šteje, da je razvezana z dnem sklenitve nove pogodbe o izvedbi javnega naročila za predmetno naročilo. </w:t>
      </w:r>
    </w:p>
    <w:p w14:paraId="7756C834"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574B5EA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O datumu sklenitve nove pogodbe bo naročnik obvestil ponudnika.</w:t>
      </w:r>
    </w:p>
    <w:p w14:paraId="017A74DA" w14:textId="77777777" w:rsidR="00273650" w:rsidRPr="00150C6A" w:rsidRDefault="00273650" w:rsidP="00EA5C9B">
      <w:pPr>
        <w:spacing w:line="280" w:lineRule="exact"/>
        <w:rPr>
          <w:rFonts w:ascii="Aptos" w:eastAsia="Aptos" w:hAnsi="Aptos" w:cs="Aptos"/>
          <w:szCs w:val="20"/>
        </w:rPr>
      </w:pPr>
    </w:p>
    <w:p w14:paraId="51E1764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Če naročnik v roku 30 dni od seznanitve s kršitvijo ne začne novega postopka javnega naročila, se šteje, da je pogodba razvezana trideseti dan od seznanitve s kršitvijo.</w:t>
      </w:r>
    </w:p>
    <w:p w14:paraId="5184877F" w14:textId="77777777" w:rsidR="00273650" w:rsidRPr="00150C6A" w:rsidRDefault="00273650" w:rsidP="00273650">
      <w:pPr>
        <w:rPr>
          <w:rFonts w:ascii="Aptos" w:eastAsia="Aptos" w:hAnsi="Aptos" w:cs="Aptos"/>
          <w:szCs w:val="20"/>
        </w:rPr>
      </w:pPr>
    </w:p>
    <w:p w14:paraId="644EED6C"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19. člen</w:t>
      </w:r>
    </w:p>
    <w:p w14:paraId="42F743B7"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22EDAA82"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Pogodba je sestavljena iz naslednjih delov, ki predstavljajo enovito celoto:</w:t>
      </w:r>
    </w:p>
    <w:p w14:paraId="12B30DB4" w14:textId="77777777" w:rsidR="00273650" w:rsidRPr="00150C6A" w:rsidRDefault="00273650"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Osnovna pogodba s komercialnimi pogoji,</w:t>
      </w:r>
    </w:p>
    <w:p w14:paraId="7A216903" w14:textId="77777777" w:rsidR="00273650" w:rsidRPr="00150C6A" w:rsidRDefault="00273650"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1 – Ponudbena dokumentacija št……….. z dne …………</w:t>
      </w:r>
    </w:p>
    <w:p w14:paraId="6EC681E3" w14:textId="77777777" w:rsidR="00273650" w:rsidRPr="00150C6A" w:rsidRDefault="00273650"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2 – Garancija za dobro izvedbo pogodbenih obveznosti</w:t>
      </w:r>
    </w:p>
    <w:p w14:paraId="5071CD96" w14:textId="77777777" w:rsidR="00273650" w:rsidRPr="00150C6A" w:rsidRDefault="00273650" w:rsidP="00EA5C9B">
      <w:pPr>
        <w:spacing w:line="280" w:lineRule="exact"/>
        <w:rPr>
          <w:rFonts w:ascii="Aptos" w:eastAsia="Aptos" w:hAnsi="Aptos" w:cs="Aptos"/>
          <w:szCs w:val="20"/>
        </w:rPr>
      </w:pPr>
    </w:p>
    <w:p w14:paraId="38E8D187" w14:textId="18A4885A" w:rsidR="00273650" w:rsidRPr="00150C6A" w:rsidRDefault="00273650" w:rsidP="00EA5C9B">
      <w:pPr>
        <w:spacing w:line="280" w:lineRule="exact"/>
        <w:rPr>
          <w:rFonts w:ascii="Aptos" w:eastAsia="Aptos" w:hAnsi="Aptos" w:cs="Aptos"/>
          <w:b/>
          <w:bCs/>
          <w:szCs w:val="20"/>
        </w:rPr>
      </w:pPr>
      <w:r w:rsidRPr="00150C6A">
        <w:rPr>
          <w:rFonts w:ascii="Aptos" w:eastAsia="Aptos" w:hAnsi="Aptos" w:cs="Aptos"/>
          <w:szCs w:val="20"/>
        </w:rPr>
        <w:t>Pogodba je sestavljena v petih izvodih, od katerih prejme naročnik tri izvode, ponudnik pa dva izvoda. PODPIS IN ŽIG POOBLAŠČENIH PREDSTAVNIKOV NAROČNIKA IN PONUDNIKA – POGODBA ŠT. JN-B1127/A – Prenova video-mešalne mize in kamernih verig v Studiu S-4 / Sklop A: Video-mešalna miza.</w:t>
      </w:r>
    </w:p>
    <w:p w14:paraId="56BB004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7888FEA9" w14:textId="77777777" w:rsidR="00273650" w:rsidRPr="00150C6A" w:rsidRDefault="00273650" w:rsidP="00EA5C9B">
      <w:pPr>
        <w:spacing w:line="280" w:lineRule="exact"/>
        <w:jc w:val="center"/>
        <w:rPr>
          <w:rFonts w:ascii="Aptos" w:eastAsia="Aptos" w:hAnsi="Aptos" w:cs="Aptos"/>
          <w:szCs w:val="20"/>
        </w:rPr>
      </w:pPr>
      <w:r w:rsidRPr="00150C6A">
        <w:rPr>
          <w:rFonts w:ascii="Aptos" w:eastAsia="Aptos" w:hAnsi="Aptos" w:cs="Aptos"/>
          <w:szCs w:val="20"/>
        </w:rPr>
        <w:t>NAROČNIK:</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PONUDNIK:</w:t>
      </w:r>
    </w:p>
    <w:p w14:paraId="3A9EA2AB" w14:textId="77777777" w:rsidR="00273650" w:rsidRPr="00150C6A" w:rsidRDefault="00273650" w:rsidP="00EA5C9B">
      <w:pPr>
        <w:spacing w:line="280" w:lineRule="exact"/>
        <w:rPr>
          <w:rFonts w:ascii="Aptos" w:eastAsia="Aptos" w:hAnsi="Aptos" w:cs="Aptos"/>
          <w:szCs w:val="20"/>
        </w:rPr>
      </w:pPr>
    </w:p>
    <w:p w14:paraId="72D33BA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Ljubljana, dne ………………..</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 dne ………………..</w:t>
      </w:r>
    </w:p>
    <w:p w14:paraId="209FAB15" w14:textId="77777777" w:rsidR="00273650" w:rsidRPr="00150C6A" w:rsidRDefault="00273650" w:rsidP="00EA5C9B">
      <w:pPr>
        <w:spacing w:line="280" w:lineRule="exact"/>
        <w:rPr>
          <w:rFonts w:ascii="Aptos" w:eastAsia="Aptos" w:hAnsi="Aptos" w:cs="Aptos"/>
          <w:szCs w:val="20"/>
        </w:rPr>
      </w:pPr>
    </w:p>
    <w:p w14:paraId="2CA57FF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Radiotelevizija Slovenija, Javni zavod</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w:t>
      </w:r>
    </w:p>
    <w:p w14:paraId="1E420A9D" w14:textId="77777777" w:rsidR="00273650" w:rsidRPr="00150C6A" w:rsidRDefault="00273650" w:rsidP="00EA5C9B">
      <w:pPr>
        <w:spacing w:line="280" w:lineRule="exact"/>
        <w:rPr>
          <w:rFonts w:ascii="Aptos" w:eastAsia="Aptos" w:hAnsi="Aptos" w:cs="Aptos"/>
          <w:szCs w:val="20"/>
        </w:rPr>
      </w:pPr>
    </w:p>
    <w:p w14:paraId="519FD992" w14:textId="77777777" w:rsidR="00273650" w:rsidRPr="00150C6A" w:rsidRDefault="00273650" w:rsidP="00EA5C9B">
      <w:pPr>
        <w:spacing w:line="280" w:lineRule="exact"/>
        <w:rPr>
          <w:rFonts w:ascii="Aptos" w:eastAsia="Aptos" w:hAnsi="Aptos" w:cs="Aptos"/>
          <w:szCs w:val="20"/>
        </w:rPr>
      </w:pPr>
    </w:p>
    <w:p w14:paraId="642A1298" w14:textId="77777777" w:rsidR="00273650" w:rsidRPr="00150C6A" w:rsidRDefault="00273650" w:rsidP="00EA5C9B">
      <w:pPr>
        <w:spacing w:line="280" w:lineRule="exact"/>
        <w:jc w:val="left"/>
        <w:rPr>
          <w:rFonts w:ascii="Aptos" w:eastAsia="Aptos" w:hAnsi="Aptos" w:cs="Aptos"/>
          <w:szCs w:val="20"/>
        </w:rPr>
      </w:pPr>
      <w:r w:rsidRPr="00150C6A">
        <w:rPr>
          <w:rFonts w:ascii="Aptos" w:eastAsia="Aptos" w:hAnsi="Aptos" w:cs="Aptos"/>
          <w:szCs w:val="20"/>
        </w:rPr>
        <w:t xml:space="preserve">                                         Žig                                                                                                          </w:t>
      </w:r>
      <w:r w:rsidRPr="00150C6A">
        <w:rPr>
          <w:rFonts w:ascii="Aptos" w:eastAsia="Aptos" w:hAnsi="Aptos" w:cs="Aptos"/>
          <w:szCs w:val="20"/>
        </w:rPr>
        <w:tab/>
      </w:r>
      <w:r w:rsidRPr="00150C6A">
        <w:rPr>
          <w:rFonts w:ascii="Aptos" w:eastAsia="Aptos" w:hAnsi="Aptos" w:cs="Aptos"/>
          <w:szCs w:val="20"/>
        </w:rPr>
        <w:tab/>
        <w:t xml:space="preserve">          Žig</w:t>
      </w:r>
    </w:p>
    <w:p w14:paraId="34C8ED8F" w14:textId="77777777" w:rsidR="00273650" w:rsidRPr="00150C6A" w:rsidRDefault="00273650" w:rsidP="00EA5C9B">
      <w:pPr>
        <w:spacing w:line="280" w:lineRule="exact"/>
        <w:jc w:val="left"/>
        <w:rPr>
          <w:rFonts w:ascii="Aptos" w:eastAsia="Aptos" w:hAnsi="Aptos" w:cs="Aptos"/>
          <w:b/>
          <w:bCs/>
          <w:szCs w:val="20"/>
        </w:rPr>
      </w:pPr>
      <w:r w:rsidRPr="00150C6A">
        <w:rPr>
          <w:rFonts w:ascii="Aptos" w:eastAsia="Aptos" w:hAnsi="Aptos" w:cs="Aptos"/>
          <w:b/>
          <w:bCs/>
          <w:szCs w:val="20"/>
        </w:rPr>
        <w:br w:type="page"/>
      </w:r>
    </w:p>
    <w:p w14:paraId="56118FBE" w14:textId="582D395F" w:rsidR="00273650" w:rsidRPr="00150C6A" w:rsidRDefault="00273650" w:rsidP="00273650">
      <w:pPr>
        <w:jc w:val="right"/>
      </w:pPr>
      <w:r w:rsidRPr="00150C6A">
        <w:rPr>
          <w:rFonts w:ascii="Aptos" w:eastAsia="Aptos" w:hAnsi="Aptos" w:cs="Aptos"/>
          <w:b/>
          <w:bCs/>
          <w:szCs w:val="20"/>
        </w:rPr>
        <w:lastRenderedPageBreak/>
        <w:t>OBR-</w:t>
      </w:r>
      <w:r w:rsidR="00B36894" w:rsidRPr="00150C6A">
        <w:rPr>
          <w:rFonts w:ascii="Aptos" w:eastAsia="Aptos" w:hAnsi="Aptos" w:cs="Aptos"/>
          <w:b/>
          <w:bCs/>
          <w:szCs w:val="20"/>
        </w:rPr>
        <w:t>4</w:t>
      </w:r>
      <w:r w:rsidRPr="00150C6A">
        <w:rPr>
          <w:rFonts w:ascii="Aptos" w:eastAsia="Aptos" w:hAnsi="Aptos" w:cs="Aptos"/>
          <w:b/>
          <w:bCs/>
          <w:szCs w:val="20"/>
        </w:rPr>
        <w:t>B</w:t>
      </w:r>
    </w:p>
    <w:p w14:paraId="7AC44782" w14:textId="77777777" w:rsidR="00273650" w:rsidRPr="00150C6A" w:rsidRDefault="00273650" w:rsidP="00273650">
      <w:pPr>
        <w:jc w:val="center"/>
        <w:rPr>
          <w:rFonts w:ascii="Aptos" w:eastAsia="Aptos" w:hAnsi="Aptos" w:cs="Aptos"/>
          <w:b/>
          <w:bCs/>
        </w:rPr>
      </w:pPr>
    </w:p>
    <w:p w14:paraId="56F83E1C" w14:textId="77777777" w:rsidR="00273650" w:rsidRPr="00150C6A" w:rsidRDefault="00273650" w:rsidP="00273650">
      <w:pPr>
        <w:jc w:val="center"/>
        <w:rPr>
          <w:rFonts w:ascii="Aptos" w:eastAsia="Aptos" w:hAnsi="Aptos" w:cs="Aptos"/>
          <w:b/>
          <w:bCs/>
          <w:szCs w:val="20"/>
        </w:rPr>
      </w:pPr>
    </w:p>
    <w:p w14:paraId="0C73A9FE" w14:textId="77777777" w:rsidR="00273650" w:rsidRPr="00150C6A" w:rsidRDefault="00273650" w:rsidP="00273650">
      <w:pPr>
        <w:jc w:val="center"/>
        <w:rPr>
          <w:rFonts w:ascii="Aptos" w:eastAsia="Aptos" w:hAnsi="Aptos" w:cs="Aptos"/>
          <w:b/>
          <w:bCs/>
        </w:rPr>
      </w:pPr>
    </w:p>
    <w:p w14:paraId="4C4D2561" w14:textId="0BBBDC69" w:rsidR="00273650" w:rsidRPr="00150C6A" w:rsidRDefault="00273650" w:rsidP="00273650">
      <w:pPr>
        <w:pStyle w:val="Naslov2"/>
        <w:numPr>
          <w:ilvl w:val="0"/>
          <w:numId w:val="0"/>
        </w:numPr>
        <w:jc w:val="center"/>
      </w:pPr>
      <w:bookmarkStart w:id="195" w:name="_Toc239157500"/>
      <w:r w:rsidRPr="00150C6A">
        <w:t>Vzorec pogodbe za sklop B</w:t>
      </w:r>
      <w:bookmarkEnd w:id="195"/>
    </w:p>
    <w:p w14:paraId="469FC53E" w14:textId="77777777" w:rsidR="00273650" w:rsidRPr="00150C6A" w:rsidRDefault="00273650" w:rsidP="00273650">
      <w:pPr>
        <w:jc w:val="center"/>
      </w:pPr>
      <w:r w:rsidRPr="00150C6A">
        <w:rPr>
          <w:rFonts w:ascii="Aptos" w:eastAsia="Aptos" w:hAnsi="Aptos" w:cs="Aptos"/>
          <w:b/>
          <w:bCs/>
          <w:sz w:val="28"/>
          <w:szCs w:val="28"/>
        </w:rPr>
        <w:t xml:space="preserve"> </w:t>
      </w:r>
    </w:p>
    <w:p w14:paraId="7A5EAE8A" w14:textId="38ED13CA" w:rsidR="00273650" w:rsidRPr="00150C6A" w:rsidRDefault="00273650" w:rsidP="00273650">
      <w:pPr>
        <w:jc w:val="center"/>
      </w:pPr>
      <w:r w:rsidRPr="00150C6A">
        <w:rPr>
          <w:rFonts w:ascii="Aptos" w:eastAsia="Aptos" w:hAnsi="Aptos" w:cs="Aptos"/>
          <w:b/>
          <w:bCs/>
          <w:sz w:val="28"/>
          <w:szCs w:val="28"/>
        </w:rPr>
        <w:t>POGODBA štev. JN-B1127/B</w:t>
      </w:r>
    </w:p>
    <w:p w14:paraId="1D5AEE3A" w14:textId="77777777" w:rsidR="00273650" w:rsidRPr="00150C6A" w:rsidRDefault="00273650" w:rsidP="00273650">
      <w:pPr>
        <w:spacing w:after="120"/>
      </w:pPr>
      <w:r w:rsidRPr="00150C6A">
        <w:rPr>
          <w:rFonts w:ascii="Aptos" w:eastAsia="Aptos" w:hAnsi="Aptos" w:cs="Aptos"/>
          <w:b/>
          <w:bCs/>
          <w:sz w:val="28"/>
          <w:szCs w:val="28"/>
        </w:rPr>
        <w:t xml:space="preserve"> </w:t>
      </w:r>
    </w:p>
    <w:p w14:paraId="4471F7EB" w14:textId="04F3AE33" w:rsidR="00273650" w:rsidRPr="00150C6A" w:rsidRDefault="00273650" w:rsidP="00273650">
      <w:pPr>
        <w:spacing w:after="120"/>
        <w:jc w:val="center"/>
        <w:rPr>
          <w:rFonts w:ascii="Aptos" w:eastAsia="Aptos" w:hAnsi="Aptos" w:cs="Aptos"/>
          <w:b/>
          <w:bCs/>
          <w:sz w:val="32"/>
          <w:szCs w:val="32"/>
        </w:rPr>
      </w:pPr>
      <w:r w:rsidRPr="00150C6A">
        <w:rPr>
          <w:rFonts w:ascii="Aptos" w:eastAsia="Aptos" w:hAnsi="Aptos" w:cs="Aptos"/>
          <w:b/>
          <w:bCs/>
          <w:sz w:val="32"/>
          <w:szCs w:val="32"/>
        </w:rPr>
        <w:t>Prenova video-mešalne mi</w:t>
      </w:r>
      <w:r w:rsidR="000512FD" w:rsidRPr="00150C6A">
        <w:rPr>
          <w:rFonts w:ascii="Aptos" w:eastAsia="Aptos" w:hAnsi="Aptos" w:cs="Aptos"/>
          <w:b/>
          <w:bCs/>
          <w:sz w:val="32"/>
          <w:szCs w:val="32"/>
        </w:rPr>
        <w:t>z</w:t>
      </w:r>
      <w:r w:rsidRPr="00150C6A">
        <w:rPr>
          <w:rFonts w:ascii="Aptos" w:eastAsia="Aptos" w:hAnsi="Aptos" w:cs="Aptos"/>
          <w:b/>
          <w:bCs/>
          <w:sz w:val="32"/>
          <w:szCs w:val="32"/>
        </w:rPr>
        <w:t>e in kamernih verig v Studiu S-4</w:t>
      </w:r>
    </w:p>
    <w:p w14:paraId="6340CBD5" w14:textId="71BE6E01" w:rsidR="00273650" w:rsidRPr="00150C6A" w:rsidRDefault="00273650" w:rsidP="00273650">
      <w:pPr>
        <w:spacing w:after="120"/>
        <w:jc w:val="center"/>
        <w:rPr>
          <w:sz w:val="18"/>
          <w:szCs w:val="22"/>
        </w:rPr>
      </w:pPr>
      <w:r w:rsidRPr="00150C6A">
        <w:rPr>
          <w:rFonts w:ascii="Aptos" w:eastAsia="Aptos" w:hAnsi="Aptos" w:cs="Aptos"/>
          <w:b/>
          <w:bCs/>
          <w:sz w:val="32"/>
          <w:szCs w:val="32"/>
        </w:rPr>
        <w:t>Sklop B: Studijske kamere in studijski stativi</w:t>
      </w:r>
    </w:p>
    <w:p w14:paraId="47D8A5EF" w14:textId="77777777" w:rsidR="00273650" w:rsidRPr="00150C6A" w:rsidRDefault="00273650" w:rsidP="00273650">
      <w:r w:rsidRPr="00150C6A">
        <w:rPr>
          <w:rFonts w:ascii="Aptos" w:eastAsia="Aptos" w:hAnsi="Aptos" w:cs="Aptos"/>
          <w:szCs w:val="20"/>
        </w:rPr>
        <w:t xml:space="preserve"> </w:t>
      </w:r>
    </w:p>
    <w:p w14:paraId="5D62AFD1" w14:textId="77777777" w:rsidR="00273650" w:rsidRPr="00150C6A" w:rsidRDefault="00273650" w:rsidP="00273650">
      <w:r w:rsidRPr="00150C6A">
        <w:rPr>
          <w:rFonts w:ascii="Aptos" w:eastAsia="Aptos" w:hAnsi="Aptos" w:cs="Aptos"/>
          <w:szCs w:val="20"/>
        </w:rPr>
        <w:t xml:space="preserve"> </w:t>
      </w:r>
    </w:p>
    <w:p w14:paraId="2DFFD7A4" w14:textId="77777777" w:rsidR="00273650" w:rsidRPr="00150C6A" w:rsidRDefault="00273650" w:rsidP="00273650">
      <w:r w:rsidRPr="00150C6A">
        <w:rPr>
          <w:rFonts w:ascii="Aptos" w:eastAsia="Aptos" w:hAnsi="Aptos" w:cs="Aptos"/>
          <w:szCs w:val="20"/>
        </w:rPr>
        <w:t xml:space="preserve"> </w:t>
      </w:r>
    </w:p>
    <w:p w14:paraId="4B008BF0" w14:textId="77777777" w:rsidR="00273650" w:rsidRPr="00150C6A" w:rsidRDefault="00273650" w:rsidP="00273650">
      <w:r w:rsidRPr="00150C6A">
        <w:rPr>
          <w:rFonts w:ascii="Aptos" w:eastAsia="Aptos" w:hAnsi="Aptos" w:cs="Aptos"/>
          <w:szCs w:val="20"/>
        </w:rPr>
        <w:t xml:space="preserve"> </w:t>
      </w:r>
    </w:p>
    <w:p w14:paraId="6F055C76" w14:textId="77777777" w:rsidR="00273650" w:rsidRPr="00150C6A" w:rsidRDefault="00273650" w:rsidP="00273650">
      <w:r w:rsidRPr="00150C6A">
        <w:rPr>
          <w:rFonts w:ascii="Aptos" w:eastAsia="Aptos" w:hAnsi="Aptos" w:cs="Aptos"/>
          <w:szCs w:val="20"/>
        </w:rPr>
        <w:t xml:space="preserve"> </w:t>
      </w:r>
    </w:p>
    <w:p w14:paraId="3BB918BF" w14:textId="77777777" w:rsidR="00273650" w:rsidRPr="00150C6A" w:rsidRDefault="00273650" w:rsidP="00273650">
      <w:r w:rsidRPr="00150C6A">
        <w:rPr>
          <w:rFonts w:ascii="Aptos" w:eastAsia="Aptos" w:hAnsi="Aptos" w:cs="Aptos"/>
          <w:szCs w:val="20"/>
        </w:rPr>
        <w:t>sklenjena med:</w:t>
      </w:r>
    </w:p>
    <w:p w14:paraId="46F73738" w14:textId="77777777" w:rsidR="00273650" w:rsidRPr="00150C6A" w:rsidRDefault="00273650" w:rsidP="00273650">
      <w:r w:rsidRPr="00150C6A">
        <w:rPr>
          <w:rFonts w:ascii="Aptos" w:eastAsia="Aptos" w:hAnsi="Aptos" w:cs="Aptos"/>
          <w:szCs w:val="20"/>
        </w:rPr>
        <w:t xml:space="preserve"> </w:t>
      </w:r>
    </w:p>
    <w:p w14:paraId="150E4566" w14:textId="77777777" w:rsidR="00273650" w:rsidRPr="00150C6A" w:rsidRDefault="00273650" w:rsidP="00273650">
      <w:r w:rsidRPr="00150C6A">
        <w:rPr>
          <w:rFonts w:ascii="Aptos" w:eastAsia="Aptos" w:hAnsi="Aptos" w:cs="Aptos"/>
          <w:szCs w:val="20"/>
        </w:rPr>
        <w:t xml:space="preserve"> </w:t>
      </w:r>
    </w:p>
    <w:p w14:paraId="5F891CAA" w14:textId="77777777" w:rsidR="00273650" w:rsidRPr="00150C6A" w:rsidRDefault="00273650" w:rsidP="00273650">
      <w:pPr>
        <w:rPr>
          <w:rFonts w:ascii="Aptos" w:eastAsia="Aptos" w:hAnsi="Aptos" w:cs="Aptos"/>
          <w:szCs w:val="20"/>
        </w:rPr>
      </w:pPr>
      <w:r w:rsidRPr="00150C6A">
        <w:rPr>
          <w:rFonts w:ascii="Aptos" w:eastAsia="Aptos" w:hAnsi="Aptos" w:cs="Aptos"/>
          <w:szCs w:val="20"/>
        </w:rPr>
        <w:t>Radiotelevizija Slovenija, Javni zavod</w:t>
      </w:r>
    </w:p>
    <w:p w14:paraId="2A1D91F5" w14:textId="77777777" w:rsidR="00273650" w:rsidRPr="00150C6A" w:rsidRDefault="00273650" w:rsidP="00273650">
      <w:r w:rsidRPr="00150C6A">
        <w:rPr>
          <w:rFonts w:ascii="Aptos" w:eastAsia="Aptos" w:hAnsi="Aptos" w:cs="Aptos"/>
          <w:szCs w:val="20"/>
        </w:rPr>
        <w:t>Kolodvorska 2</w:t>
      </w:r>
    </w:p>
    <w:p w14:paraId="4B752292" w14:textId="77777777" w:rsidR="00273650" w:rsidRPr="00150C6A" w:rsidRDefault="00273650" w:rsidP="00273650">
      <w:r w:rsidRPr="00150C6A">
        <w:rPr>
          <w:rFonts w:ascii="Aptos" w:eastAsia="Aptos" w:hAnsi="Aptos" w:cs="Aptos"/>
          <w:szCs w:val="20"/>
        </w:rPr>
        <w:t>1550 Ljubljana</w:t>
      </w:r>
    </w:p>
    <w:p w14:paraId="67BC0837" w14:textId="77777777" w:rsidR="00273650" w:rsidRPr="00150C6A" w:rsidRDefault="00273650" w:rsidP="00273650">
      <w:r w:rsidRPr="00150C6A">
        <w:rPr>
          <w:rFonts w:ascii="Aptos" w:eastAsia="Aptos" w:hAnsi="Aptos" w:cs="Aptos"/>
          <w:szCs w:val="20"/>
        </w:rPr>
        <w:t xml:space="preserve"> </w:t>
      </w:r>
    </w:p>
    <w:p w14:paraId="33940344" w14:textId="77777777" w:rsidR="00273650" w:rsidRPr="00150C6A" w:rsidRDefault="00273650" w:rsidP="00273650">
      <w:r w:rsidRPr="00150C6A">
        <w:rPr>
          <w:rFonts w:ascii="Aptos" w:eastAsia="Aptos" w:hAnsi="Aptos" w:cs="Aptos"/>
          <w:szCs w:val="20"/>
        </w:rPr>
        <w:t>Identifikacijska štev. za DDV: SI29865174</w:t>
      </w:r>
    </w:p>
    <w:p w14:paraId="504E2703" w14:textId="77777777" w:rsidR="00273650" w:rsidRPr="00150C6A" w:rsidRDefault="00273650" w:rsidP="00273650">
      <w:r w:rsidRPr="00150C6A">
        <w:rPr>
          <w:rFonts w:ascii="Aptos" w:eastAsia="Aptos" w:hAnsi="Aptos" w:cs="Aptos"/>
          <w:szCs w:val="20"/>
        </w:rPr>
        <w:t>Matična številka: 5056497</w:t>
      </w:r>
    </w:p>
    <w:p w14:paraId="613B79BA" w14:textId="77777777" w:rsidR="00273650" w:rsidRPr="00150C6A" w:rsidRDefault="00273650" w:rsidP="00273650">
      <w:r w:rsidRPr="00150C6A">
        <w:rPr>
          <w:rFonts w:ascii="Aptos" w:eastAsia="Aptos" w:hAnsi="Aptos" w:cs="Aptos"/>
          <w:szCs w:val="20"/>
        </w:rPr>
        <w:t xml:space="preserve"> </w:t>
      </w:r>
    </w:p>
    <w:p w14:paraId="41B9B407" w14:textId="77777777" w:rsidR="00273650" w:rsidRPr="00150C6A" w:rsidRDefault="00273650" w:rsidP="00273650">
      <w:r w:rsidRPr="00150C6A">
        <w:rPr>
          <w:rFonts w:ascii="Aptos" w:eastAsia="Aptos" w:hAnsi="Aptos" w:cs="Aptos"/>
          <w:szCs w:val="20"/>
        </w:rPr>
        <w:t>ki ga zastopa Uprava javnega zavoda RTV Slovenija</w:t>
      </w:r>
    </w:p>
    <w:p w14:paraId="0C3C5A1F" w14:textId="77777777" w:rsidR="00273650" w:rsidRPr="00150C6A" w:rsidRDefault="00273650" w:rsidP="00273650">
      <w:r w:rsidRPr="00150C6A">
        <w:rPr>
          <w:rFonts w:ascii="Aptos" w:eastAsia="Aptos" w:hAnsi="Aptos" w:cs="Aptos"/>
          <w:szCs w:val="20"/>
        </w:rPr>
        <w:t xml:space="preserve"> </w:t>
      </w:r>
    </w:p>
    <w:p w14:paraId="025A081E" w14:textId="77777777" w:rsidR="00273650" w:rsidRPr="00150C6A" w:rsidRDefault="00273650" w:rsidP="00273650">
      <w:r w:rsidRPr="00150C6A">
        <w:rPr>
          <w:rFonts w:ascii="Aptos" w:eastAsia="Aptos" w:hAnsi="Aptos" w:cs="Aptos"/>
          <w:szCs w:val="20"/>
          <w:u w:val="single"/>
        </w:rPr>
        <w:t>(v nadaljevanju: NAROČNIK)</w:t>
      </w:r>
    </w:p>
    <w:p w14:paraId="52F62ADC" w14:textId="77777777" w:rsidR="00273650" w:rsidRPr="00150C6A" w:rsidRDefault="00273650" w:rsidP="00273650">
      <w:r w:rsidRPr="00150C6A">
        <w:rPr>
          <w:rFonts w:ascii="Aptos" w:eastAsia="Aptos" w:hAnsi="Aptos" w:cs="Aptos"/>
          <w:b/>
          <w:bCs/>
          <w:szCs w:val="20"/>
        </w:rPr>
        <w:t xml:space="preserve"> </w:t>
      </w:r>
    </w:p>
    <w:p w14:paraId="48D70A19" w14:textId="77777777" w:rsidR="00273650" w:rsidRPr="00150C6A" w:rsidRDefault="00273650" w:rsidP="00273650">
      <w:r w:rsidRPr="00150C6A">
        <w:rPr>
          <w:rFonts w:ascii="Aptos" w:eastAsia="Aptos" w:hAnsi="Aptos" w:cs="Aptos"/>
          <w:b/>
          <w:bCs/>
          <w:szCs w:val="20"/>
        </w:rPr>
        <w:t xml:space="preserve"> </w:t>
      </w:r>
    </w:p>
    <w:p w14:paraId="7CAB3932" w14:textId="77777777" w:rsidR="00273650" w:rsidRPr="00150C6A" w:rsidRDefault="00273650" w:rsidP="00273650">
      <w:r w:rsidRPr="00150C6A">
        <w:rPr>
          <w:rFonts w:ascii="Aptos" w:eastAsia="Aptos" w:hAnsi="Aptos" w:cs="Aptos"/>
          <w:b/>
          <w:bCs/>
          <w:szCs w:val="20"/>
        </w:rPr>
        <w:t xml:space="preserve"> </w:t>
      </w:r>
    </w:p>
    <w:p w14:paraId="4FBE2461" w14:textId="77777777" w:rsidR="00273650" w:rsidRPr="00150C6A" w:rsidRDefault="00273650" w:rsidP="00273650">
      <w:r w:rsidRPr="00150C6A">
        <w:rPr>
          <w:rFonts w:ascii="Aptos" w:eastAsia="Aptos" w:hAnsi="Aptos" w:cs="Aptos"/>
          <w:b/>
          <w:bCs/>
          <w:szCs w:val="20"/>
        </w:rPr>
        <w:t xml:space="preserve"> </w:t>
      </w:r>
    </w:p>
    <w:p w14:paraId="4C8688C3" w14:textId="77777777" w:rsidR="00273650" w:rsidRPr="00150C6A" w:rsidRDefault="00273650" w:rsidP="00273650">
      <w:r w:rsidRPr="00150C6A">
        <w:rPr>
          <w:rFonts w:ascii="Aptos" w:eastAsia="Aptos" w:hAnsi="Aptos" w:cs="Aptos"/>
          <w:szCs w:val="20"/>
        </w:rPr>
        <w:t>in</w:t>
      </w:r>
    </w:p>
    <w:p w14:paraId="60396D6A" w14:textId="77777777" w:rsidR="00273650" w:rsidRPr="00150C6A" w:rsidRDefault="00273650" w:rsidP="00273650">
      <w:r w:rsidRPr="00150C6A">
        <w:rPr>
          <w:rFonts w:ascii="Aptos" w:eastAsia="Aptos" w:hAnsi="Aptos" w:cs="Aptos"/>
          <w:szCs w:val="20"/>
        </w:rPr>
        <w:t xml:space="preserve"> </w:t>
      </w:r>
    </w:p>
    <w:p w14:paraId="16276DC7" w14:textId="77777777" w:rsidR="00273650" w:rsidRPr="00150C6A" w:rsidRDefault="00273650" w:rsidP="00273650">
      <w:r w:rsidRPr="00150C6A">
        <w:rPr>
          <w:rFonts w:ascii="Aptos" w:eastAsia="Aptos" w:hAnsi="Aptos" w:cs="Aptos"/>
          <w:szCs w:val="20"/>
        </w:rPr>
        <w:t xml:space="preserve"> </w:t>
      </w:r>
    </w:p>
    <w:p w14:paraId="01AB1ED9" w14:textId="77777777" w:rsidR="00273650" w:rsidRPr="00150C6A" w:rsidRDefault="00273650" w:rsidP="00273650">
      <w:r w:rsidRPr="00150C6A">
        <w:rPr>
          <w:rFonts w:ascii="Aptos" w:eastAsia="Aptos" w:hAnsi="Aptos" w:cs="Aptos"/>
          <w:szCs w:val="20"/>
        </w:rPr>
        <w:t xml:space="preserve"> </w:t>
      </w:r>
    </w:p>
    <w:p w14:paraId="1CCB1D1D" w14:textId="77777777" w:rsidR="00273650" w:rsidRPr="00150C6A" w:rsidRDefault="00273650" w:rsidP="00273650">
      <w:r w:rsidRPr="00150C6A">
        <w:rPr>
          <w:rFonts w:ascii="Aptos" w:eastAsia="Aptos" w:hAnsi="Aptos" w:cs="Aptos"/>
          <w:szCs w:val="20"/>
        </w:rPr>
        <w:t>..............................................</w:t>
      </w:r>
    </w:p>
    <w:p w14:paraId="37289072" w14:textId="77777777" w:rsidR="00273650" w:rsidRPr="00150C6A" w:rsidRDefault="00273650" w:rsidP="00273650">
      <w:r w:rsidRPr="00150C6A">
        <w:rPr>
          <w:rFonts w:ascii="Aptos" w:eastAsia="Aptos" w:hAnsi="Aptos" w:cs="Aptos"/>
          <w:szCs w:val="20"/>
        </w:rPr>
        <w:t>..............................................</w:t>
      </w:r>
    </w:p>
    <w:p w14:paraId="2A3A24A8" w14:textId="77777777" w:rsidR="00273650" w:rsidRPr="00150C6A" w:rsidRDefault="00273650" w:rsidP="00273650">
      <w:r w:rsidRPr="00150C6A">
        <w:rPr>
          <w:rFonts w:ascii="Aptos" w:eastAsia="Aptos" w:hAnsi="Aptos" w:cs="Aptos"/>
          <w:szCs w:val="20"/>
        </w:rPr>
        <w:t>..............................................</w:t>
      </w:r>
    </w:p>
    <w:p w14:paraId="139D0033" w14:textId="77777777" w:rsidR="00273650" w:rsidRPr="00150C6A" w:rsidRDefault="00273650" w:rsidP="00273650">
      <w:r w:rsidRPr="00150C6A">
        <w:rPr>
          <w:rFonts w:ascii="Aptos" w:eastAsia="Aptos" w:hAnsi="Aptos" w:cs="Aptos"/>
          <w:szCs w:val="20"/>
        </w:rPr>
        <w:t>..............................................</w:t>
      </w:r>
    </w:p>
    <w:p w14:paraId="091D5CBA" w14:textId="77777777" w:rsidR="00273650" w:rsidRPr="00150C6A" w:rsidRDefault="00273650" w:rsidP="00273650">
      <w:r w:rsidRPr="00150C6A">
        <w:rPr>
          <w:rFonts w:ascii="Aptos" w:eastAsia="Aptos" w:hAnsi="Aptos" w:cs="Aptos"/>
          <w:szCs w:val="20"/>
        </w:rPr>
        <w:t xml:space="preserve"> </w:t>
      </w:r>
    </w:p>
    <w:p w14:paraId="467B07E3" w14:textId="77777777" w:rsidR="00273650" w:rsidRPr="00150C6A" w:rsidRDefault="00273650" w:rsidP="00273650">
      <w:r w:rsidRPr="00150C6A">
        <w:rPr>
          <w:rFonts w:ascii="Aptos" w:eastAsia="Aptos" w:hAnsi="Aptos" w:cs="Aptos"/>
          <w:szCs w:val="20"/>
        </w:rPr>
        <w:t xml:space="preserve">Identifikacijska štev. za DDV: </w:t>
      </w:r>
    </w:p>
    <w:p w14:paraId="78EA71C5" w14:textId="77777777" w:rsidR="00273650" w:rsidRPr="00150C6A" w:rsidRDefault="00273650" w:rsidP="00273650">
      <w:r w:rsidRPr="00150C6A">
        <w:rPr>
          <w:rFonts w:ascii="Aptos" w:eastAsia="Aptos" w:hAnsi="Aptos" w:cs="Aptos"/>
          <w:szCs w:val="20"/>
        </w:rPr>
        <w:t xml:space="preserve">Matična številka: </w:t>
      </w:r>
    </w:p>
    <w:p w14:paraId="551B7865" w14:textId="77777777" w:rsidR="00273650" w:rsidRPr="00150C6A" w:rsidRDefault="00273650" w:rsidP="00273650">
      <w:r w:rsidRPr="00150C6A">
        <w:rPr>
          <w:rFonts w:ascii="Aptos" w:eastAsia="Aptos" w:hAnsi="Aptos" w:cs="Aptos"/>
          <w:szCs w:val="20"/>
        </w:rPr>
        <w:t xml:space="preserve"> </w:t>
      </w:r>
    </w:p>
    <w:p w14:paraId="19E68ED7" w14:textId="77777777" w:rsidR="00273650" w:rsidRPr="00150C6A" w:rsidRDefault="00273650" w:rsidP="00273650">
      <w:r w:rsidRPr="00150C6A">
        <w:rPr>
          <w:rFonts w:ascii="Aptos" w:eastAsia="Aptos" w:hAnsi="Aptos" w:cs="Aptos"/>
          <w:szCs w:val="20"/>
        </w:rPr>
        <w:t xml:space="preserve"> </w:t>
      </w:r>
    </w:p>
    <w:p w14:paraId="3D0280E8" w14:textId="77777777" w:rsidR="00273650" w:rsidRPr="00150C6A" w:rsidRDefault="00273650" w:rsidP="00273650">
      <w:r w:rsidRPr="00150C6A">
        <w:rPr>
          <w:rFonts w:ascii="Aptos" w:eastAsia="Aptos" w:hAnsi="Aptos" w:cs="Aptos"/>
          <w:szCs w:val="20"/>
        </w:rPr>
        <w:t>ki ga zastopa ..............................................</w:t>
      </w:r>
    </w:p>
    <w:p w14:paraId="241823F7" w14:textId="77777777" w:rsidR="00273650" w:rsidRPr="00150C6A" w:rsidRDefault="00273650" w:rsidP="00273650">
      <w:r w:rsidRPr="00150C6A">
        <w:rPr>
          <w:rFonts w:ascii="Aptos" w:eastAsia="Aptos" w:hAnsi="Aptos" w:cs="Aptos"/>
          <w:szCs w:val="20"/>
        </w:rPr>
        <w:t xml:space="preserve"> </w:t>
      </w:r>
    </w:p>
    <w:p w14:paraId="4D2892D8" w14:textId="77777777" w:rsidR="00273650" w:rsidRPr="00150C6A" w:rsidRDefault="00273650" w:rsidP="00273650">
      <w:r w:rsidRPr="00150C6A">
        <w:rPr>
          <w:rFonts w:ascii="Aptos" w:eastAsia="Aptos" w:hAnsi="Aptos" w:cs="Aptos"/>
          <w:szCs w:val="20"/>
          <w:u w:val="single"/>
        </w:rPr>
        <w:t>(v nadaljevanju: PONUDNIK)</w:t>
      </w:r>
    </w:p>
    <w:p w14:paraId="289659B0" w14:textId="77777777" w:rsidR="00273650" w:rsidRPr="00150C6A" w:rsidRDefault="00273650" w:rsidP="00273650">
      <w:r w:rsidRPr="00150C6A">
        <w:rPr>
          <w:rFonts w:ascii="Aptos" w:eastAsia="Aptos" w:hAnsi="Aptos" w:cs="Aptos"/>
          <w:b/>
          <w:bCs/>
          <w:szCs w:val="20"/>
        </w:rPr>
        <w:t xml:space="preserve"> </w:t>
      </w:r>
    </w:p>
    <w:p w14:paraId="2AFB7A06" w14:textId="77777777" w:rsidR="00273650" w:rsidRPr="00150C6A" w:rsidRDefault="00273650" w:rsidP="00273650">
      <w:pPr>
        <w:jc w:val="center"/>
      </w:pPr>
      <w:r w:rsidRPr="00150C6A">
        <w:rPr>
          <w:rFonts w:ascii="Aptos" w:eastAsia="Aptos" w:hAnsi="Aptos" w:cs="Aptos"/>
          <w:b/>
          <w:bCs/>
          <w:szCs w:val="20"/>
        </w:rPr>
        <w:t xml:space="preserve"> </w:t>
      </w:r>
    </w:p>
    <w:p w14:paraId="0C84FDCB" w14:textId="77777777" w:rsidR="00273650" w:rsidRPr="00150C6A" w:rsidRDefault="00273650" w:rsidP="00273650">
      <w:pPr>
        <w:jc w:val="center"/>
      </w:pPr>
      <w:r w:rsidRPr="00150C6A">
        <w:rPr>
          <w:rFonts w:ascii="Aptos" w:eastAsia="Aptos" w:hAnsi="Aptos" w:cs="Aptos"/>
          <w:b/>
          <w:bCs/>
          <w:szCs w:val="20"/>
        </w:rPr>
        <w:t xml:space="preserve"> </w:t>
      </w:r>
    </w:p>
    <w:p w14:paraId="6508FE67" w14:textId="77777777" w:rsidR="00273650" w:rsidRPr="00150C6A" w:rsidRDefault="00273650" w:rsidP="00273650">
      <w:pPr>
        <w:jc w:val="center"/>
      </w:pPr>
      <w:r w:rsidRPr="00150C6A">
        <w:rPr>
          <w:rFonts w:ascii="Aptos" w:eastAsia="Aptos" w:hAnsi="Aptos" w:cs="Aptos"/>
          <w:b/>
          <w:bCs/>
          <w:szCs w:val="20"/>
        </w:rPr>
        <w:t xml:space="preserve"> </w:t>
      </w:r>
    </w:p>
    <w:p w14:paraId="2514B553" w14:textId="77777777" w:rsidR="00273650" w:rsidRPr="00150C6A" w:rsidRDefault="00273650" w:rsidP="00273650">
      <w:pPr>
        <w:jc w:val="center"/>
      </w:pPr>
      <w:r w:rsidRPr="00150C6A">
        <w:rPr>
          <w:rFonts w:ascii="Aptos" w:eastAsia="Aptos" w:hAnsi="Aptos" w:cs="Aptos"/>
          <w:b/>
          <w:bCs/>
          <w:szCs w:val="20"/>
        </w:rPr>
        <w:t xml:space="preserve"> </w:t>
      </w:r>
    </w:p>
    <w:p w14:paraId="267CE6F4" w14:textId="77777777" w:rsidR="00273650" w:rsidRPr="00150C6A" w:rsidRDefault="00273650" w:rsidP="00273650">
      <w:pPr>
        <w:jc w:val="center"/>
        <w:rPr>
          <w:rFonts w:ascii="Aptos" w:eastAsia="Aptos" w:hAnsi="Aptos" w:cs="Aptos"/>
          <w:b/>
          <w:bCs/>
          <w:szCs w:val="20"/>
        </w:rPr>
      </w:pPr>
    </w:p>
    <w:p w14:paraId="4BBC57A4" w14:textId="77777777" w:rsidR="00273650" w:rsidRPr="00150C6A" w:rsidRDefault="00273650" w:rsidP="00273650"/>
    <w:p w14:paraId="137B04D3" w14:textId="77777777" w:rsidR="00273650" w:rsidRPr="00150C6A" w:rsidRDefault="00273650" w:rsidP="00273650">
      <w:pPr>
        <w:jc w:val="center"/>
        <w:rPr>
          <w:szCs w:val="20"/>
        </w:rPr>
      </w:pPr>
      <w:r w:rsidRPr="00150C6A">
        <w:rPr>
          <w:rFonts w:ascii="Aptos" w:eastAsia="Aptos" w:hAnsi="Aptos" w:cs="Aptos"/>
          <w:b/>
          <w:bCs/>
          <w:szCs w:val="20"/>
        </w:rPr>
        <w:lastRenderedPageBreak/>
        <w:t>UVODNE DOLOČBE</w:t>
      </w:r>
    </w:p>
    <w:p w14:paraId="7174D436"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 člen</w:t>
      </w:r>
    </w:p>
    <w:p w14:paraId="29FE1959" w14:textId="77777777" w:rsidR="00273650" w:rsidRPr="00150C6A" w:rsidRDefault="00273650" w:rsidP="00273650">
      <w:pPr>
        <w:spacing w:after="120"/>
        <w:rPr>
          <w:szCs w:val="20"/>
        </w:rPr>
      </w:pPr>
      <w:r w:rsidRPr="00150C6A">
        <w:rPr>
          <w:rFonts w:ascii="Aptos" w:eastAsia="Aptos" w:hAnsi="Aptos" w:cs="Aptos"/>
          <w:szCs w:val="20"/>
        </w:rPr>
        <w:t xml:space="preserve"> </w:t>
      </w:r>
    </w:p>
    <w:p w14:paraId="18F37703" w14:textId="77777777" w:rsidR="001D6B96" w:rsidRPr="00150C6A" w:rsidRDefault="001D6B96" w:rsidP="00EA5C9B">
      <w:pPr>
        <w:spacing w:line="280" w:lineRule="exact"/>
        <w:rPr>
          <w:szCs w:val="20"/>
        </w:rPr>
      </w:pPr>
      <w:r w:rsidRPr="00150C6A">
        <w:rPr>
          <w:rFonts w:ascii="Aptos" w:eastAsia="Aptos" w:hAnsi="Aptos" w:cs="Aptos"/>
          <w:szCs w:val="20"/>
        </w:rPr>
        <w:t xml:space="preserve">(1) Naročnik in ponudnik ugotavljata, da je: </w:t>
      </w:r>
    </w:p>
    <w:p w14:paraId="4F295CEB" w14:textId="77777777" w:rsidR="001D6B96" w:rsidRPr="00150C6A" w:rsidRDefault="001D6B96" w:rsidP="00EA5C9B">
      <w:pPr>
        <w:numPr>
          <w:ilvl w:val="0"/>
          <w:numId w:val="15"/>
        </w:numPr>
        <w:spacing w:line="280" w:lineRule="exact"/>
        <w:ind w:left="714" w:hanging="357"/>
        <w:contextualSpacing/>
        <w:rPr>
          <w:rFonts w:ascii="Aptos" w:eastAsia="Aptos" w:hAnsi="Aptos" w:cs="Aptos"/>
          <w:szCs w:val="20"/>
        </w:rPr>
      </w:pPr>
      <w:r w:rsidRPr="00150C6A">
        <w:rPr>
          <w:rFonts w:ascii="Aptos" w:eastAsia="Aptos" w:hAnsi="Aptos" w:cs="Aptos"/>
          <w:szCs w:val="20"/>
        </w:rPr>
        <w:t>naročnik izvedel odprti postopek na osnovi 40. člena Zakona o javnem naročanju – ZJN-3 (Uradni list Republike Slovenije, št.: 91/2015 in spremembe) za prenovo video-mešalne mize in kamernih verig v Studiu S-4;</w:t>
      </w:r>
    </w:p>
    <w:p w14:paraId="00DE915F" w14:textId="77777777" w:rsidR="001D6B96" w:rsidRPr="00150C6A" w:rsidRDefault="001D6B96" w:rsidP="00EA5C9B">
      <w:pPr>
        <w:numPr>
          <w:ilvl w:val="0"/>
          <w:numId w:val="15"/>
        </w:numPr>
        <w:spacing w:line="280" w:lineRule="exact"/>
        <w:contextualSpacing/>
        <w:rPr>
          <w:rFonts w:ascii="Aptos" w:eastAsia="Aptos" w:hAnsi="Aptos" w:cs="Aptos"/>
          <w:szCs w:val="20"/>
        </w:rPr>
      </w:pPr>
      <w:r w:rsidRPr="00150C6A">
        <w:rPr>
          <w:rFonts w:ascii="Aptos" w:eastAsia="Aptos" w:hAnsi="Aptos" w:cs="Aptos"/>
          <w:szCs w:val="20"/>
        </w:rPr>
        <w:t>naročnik izbral ponudnika kot najugodnejšega ponudnika za sklop B: studijske kamere in studijski stativi na osnovi javnega naročila, objavljenega na Portalu javnih naročil RS, pod štev. ….., z dne ………… in v Uradnem listu EU, štev. …., z dne ………... za izvedbo javnega naročila iz prve alineje,</w:t>
      </w:r>
    </w:p>
    <w:p w14:paraId="757B8F7F" w14:textId="77777777" w:rsidR="001D6B96" w:rsidRPr="00150C6A" w:rsidRDefault="001D6B96" w:rsidP="00EA5C9B">
      <w:pPr>
        <w:numPr>
          <w:ilvl w:val="0"/>
          <w:numId w:val="15"/>
        </w:numPr>
        <w:spacing w:line="280" w:lineRule="exact"/>
        <w:contextualSpacing/>
        <w:rPr>
          <w:rFonts w:ascii="Aptos" w:eastAsia="Aptos" w:hAnsi="Aptos" w:cs="Aptos"/>
          <w:szCs w:val="20"/>
          <w:lang w:val="it-IT"/>
        </w:rPr>
      </w:pPr>
      <w:r w:rsidRPr="00150C6A">
        <w:rPr>
          <w:rFonts w:ascii="Aptos" w:eastAsia="Aptos" w:hAnsi="Aptos" w:cs="Aptos"/>
          <w:szCs w:val="20"/>
        </w:rPr>
        <w:t>ponudnik strokovno in tehnično sposoben izvesti naročilo po tej pogodbi.</w:t>
      </w:r>
    </w:p>
    <w:p w14:paraId="203CFEDD" w14:textId="77777777" w:rsidR="001D6B96" w:rsidRPr="00150C6A" w:rsidRDefault="001D6B96" w:rsidP="00EA5C9B">
      <w:pPr>
        <w:spacing w:line="280" w:lineRule="exact"/>
        <w:rPr>
          <w:szCs w:val="20"/>
        </w:rPr>
      </w:pPr>
    </w:p>
    <w:p w14:paraId="5F0A2FBD" w14:textId="3B0C9858" w:rsidR="001D6B96" w:rsidRPr="00150C6A" w:rsidRDefault="001D6B96" w:rsidP="00EA5C9B">
      <w:pPr>
        <w:spacing w:line="280" w:lineRule="exact"/>
        <w:rPr>
          <w:szCs w:val="20"/>
        </w:rPr>
      </w:pPr>
      <w:r w:rsidRPr="00150C6A">
        <w:rPr>
          <w:rFonts w:ascii="Aptos" w:eastAsia="Aptos" w:hAnsi="Aptos" w:cs="Aptos"/>
          <w:szCs w:val="20"/>
        </w:rPr>
        <w:t>(2) Dokumentacija v zvezi z oddajo javnega naročila z dne</w:t>
      </w:r>
      <w:r w:rsidRPr="00150C6A">
        <w:rPr>
          <w:rFonts w:ascii="Aptos" w:eastAsia="Aptos" w:hAnsi="Aptos" w:cs="Aptos"/>
          <w:b/>
          <w:bCs/>
          <w:szCs w:val="20"/>
        </w:rPr>
        <w:t xml:space="preserve"> </w:t>
      </w:r>
      <w:r w:rsidR="00310AFF" w:rsidRPr="00150C6A">
        <w:rPr>
          <w:rFonts w:ascii="Aptos" w:eastAsia="Aptos" w:hAnsi="Aptos" w:cs="Aptos"/>
          <w:szCs w:val="20"/>
        </w:rPr>
        <w:t>1</w:t>
      </w:r>
      <w:r w:rsidR="002247EA" w:rsidRPr="00150C6A">
        <w:rPr>
          <w:rFonts w:ascii="Aptos" w:eastAsia="Aptos" w:hAnsi="Aptos" w:cs="Aptos"/>
          <w:szCs w:val="20"/>
        </w:rPr>
        <w:t xml:space="preserve">. </w:t>
      </w:r>
      <w:r w:rsidR="00DC601B" w:rsidRPr="00150C6A">
        <w:rPr>
          <w:rFonts w:ascii="Aptos" w:eastAsia="Aptos" w:hAnsi="Aptos" w:cs="Aptos"/>
          <w:szCs w:val="20"/>
        </w:rPr>
        <w:t>9</w:t>
      </w:r>
      <w:r w:rsidR="002247EA" w:rsidRPr="00150C6A">
        <w:rPr>
          <w:rFonts w:ascii="Aptos" w:eastAsia="Aptos" w:hAnsi="Aptos" w:cs="Aptos"/>
          <w:szCs w:val="20"/>
        </w:rPr>
        <w:t>. 2026</w:t>
      </w:r>
      <w:r w:rsidRPr="00150C6A">
        <w:rPr>
          <w:rFonts w:ascii="Aptos" w:eastAsia="Aptos" w:hAnsi="Aptos" w:cs="Aptos"/>
          <w:szCs w:val="20"/>
        </w:rPr>
        <w:t xml:space="preserve"> </w:t>
      </w:r>
      <w:r w:rsidR="00B04A17" w:rsidRPr="003B3177">
        <w:rPr>
          <w:rFonts w:ascii="Aptos" w:eastAsia="Aptos" w:hAnsi="Aptos" w:cs="Aptos"/>
          <w:szCs w:val="20"/>
          <w:highlight w:val="yellow"/>
        </w:rPr>
        <w:t>in popravek št. 1 z dne 14. 9. 2026</w:t>
      </w:r>
      <w:r w:rsidR="00B04A17">
        <w:rPr>
          <w:rFonts w:ascii="Aptos" w:eastAsia="Aptos" w:hAnsi="Aptos" w:cs="Aptos"/>
          <w:szCs w:val="20"/>
        </w:rPr>
        <w:t xml:space="preserve"> </w:t>
      </w:r>
      <w:r w:rsidRPr="00150C6A">
        <w:rPr>
          <w:rFonts w:ascii="Aptos" w:eastAsia="Aptos" w:hAnsi="Aptos" w:cs="Aptos"/>
          <w:szCs w:val="20"/>
        </w:rPr>
        <w:t>ter ponudba ponudnika št. ………. z dne ……………. (v nadaljevanju: Ponudba) sta sestavni del te pogodbe.</w:t>
      </w:r>
    </w:p>
    <w:p w14:paraId="24D63C21" w14:textId="77777777" w:rsidR="001D6B96" w:rsidRPr="00150C6A" w:rsidRDefault="001D6B96" w:rsidP="00EA5C9B">
      <w:pPr>
        <w:spacing w:line="280" w:lineRule="exact"/>
        <w:rPr>
          <w:szCs w:val="20"/>
        </w:rPr>
      </w:pPr>
      <w:r w:rsidRPr="00150C6A">
        <w:rPr>
          <w:rFonts w:ascii="Aptos" w:eastAsia="Aptos" w:hAnsi="Aptos" w:cs="Aptos"/>
          <w:szCs w:val="20"/>
        </w:rPr>
        <w:t xml:space="preserve"> </w:t>
      </w:r>
    </w:p>
    <w:p w14:paraId="49CD88F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D0D4B4B" w14:textId="77777777" w:rsidR="001D6B96" w:rsidRPr="00150C6A" w:rsidRDefault="001D6B96" w:rsidP="00EA5C9B">
      <w:pPr>
        <w:spacing w:line="280" w:lineRule="exact"/>
        <w:rPr>
          <w:rFonts w:ascii="Aptos" w:eastAsia="Aptos" w:hAnsi="Aptos" w:cs="Aptos"/>
          <w:szCs w:val="20"/>
        </w:rPr>
      </w:pPr>
    </w:p>
    <w:p w14:paraId="320E5FFA" w14:textId="77777777" w:rsidR="001D6B96" w:rsidRPr="00150C6A" w:rsidRDefault="001D6B96" w:rsidP="00EA5C9B">
      <w:pPr>
        <w:spacing w:line="280" w:lineRule="exact"/>
        <w:rPr>
          <w:szCs w:val="20"/>
        </w:rPr>
      </w:pPr>
      <w:r w:rsidRPr="00150C6A">
        <w:rPr>
          <w:rFonts w:ascii="Aptos" w:eastAsia="Aptos" w:hAnsi="Aptos" w:cs="Aptos"/>
          <w:szCs w:val="20"/>
        </w:rPr>
        <w:t xml:space="preserve">(4) S to pogodbo se pogodbeni stranki dogovorita o splošnih in posebnih pogojih izvedbe javnega naročila. </w:t>
      </w:r>
    </w:p>
    <w:p w14:paraId="6C84CAAA" w14:textId="77777777" w:rsidR="001D6B96" w:rsidRPr="00150C6A" w:rsidRDefault="001D6B96" w:rsidP="001D6B96">
      <w:pPr>
        <w:jc w:val="right"/>
        <w:rPr>
          <w:rFonts w:ascii="Aptos" w:eastAsia="Aptos" w:hAnsi="Aptos" w:cs="Aptos"/>
          <w:szCs w:val="20"/>
        </w:rPr>
      </w:pPr>
    </w:p>
    <w:p w14:paraId="3D5FDB96" w14:textId="77777777" w:rsidR="001D6B96" w:rsidRPr="00150C6A" w:rsidRDefault="001D6B96" w:rsidP="001D6B96">
      <w:pPr>
        <w:jc w:val="center"/>
        <w:rPr>
          <w:rFonts w:asciiTheme="minorHAnsi" w:eastAsiaTheme="minorHAnsi" w:hAnsiTheme="minorHAnsi" w:cstheme="minorBidi"/>
          <w:kern w:val="2"/>
          <w:szCs w:val="20"/>
          <w14:ligatures w14:val="standardContextual"/>
        </w:rPr>
      </w:pPr>
      <w:r w:rsidRPr="00150C6A">
        <w:rPr>
          <w:rFonts w:ascii="Aptos" w:eastAsia="Aptos" w:hAnsi="Aptos" w:cs="Aptos"/>
          <w:b/>
          <w:bCs/>
          <w:kern w:val="2"/>
          <w:szCs w:val="20"/>
          <w14:ligatures w14:val="standardContextual"/>
        </w:rPr>
        <w:t>PREDMET POGODBE</w:t>
      </w:r>
    </w:p>
    <w:p w14:paraId="2177DED6"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2. člen</w:t>
      </w:r>
    </w:p>
    <w:p w14:paraId="0EAC8D50" w14:textId="77777777" w:rsidR="001D6B96" w:rsidRPr="00150C6A" w:rsidRDefault="001D6B96" w:rsidP="001D6B96">
      <w:pPr>
        <w:rPr>
          <w:rFonts w:ascii="Aptos" w:eastAsia="Aptos" w:hAnsi="Aptos" w:cs="Aptos"/>
          <w:szCs w:val="20"/>
        </w:rPr>
      </w:pPr>
    </w:p>
    <w:p w14:paraId="0CB5FA2D"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Predmet pogodbe je dobava štirih (4) studijskih kamer z vsemi pripadajočimi sestavnimi deli kamernih verig ter dveh (2) studijskih stativov s pripadajočo opremo za Studio S-4.</w:t>
      </w:r>
    </w:p>
    <w:p w14:paraId="3C4B4818"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2F199FF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Predmet pogodbe vključuje vso strojno opremo, priključne in povezovalne elemente, dokumentacijo ter druge sestavne dele, ki so potrebni za celovito, funkcionalno in tehnično skladno uporabo studijskih kamer, kamernih verig in studijskih stativov.</w:t>
      </w:r>
    </w:p>
    <w:p w14:paraId="051A2850" w14:textId="77777777" w:rsidR="001D6B96" w:rsidRPr="00150C6A" w:rsidRDefault="001D6B96" w:rsidP="00EA5C9B">
      <w:pPr>
        <w:spacing w:line="280" w:lineRule="exact"/>
        <w:rPr>
          <w:rFonts w:ascii="Aptos" w:eastAsia="Aptos" w:hAnsi="Aptos" w:cs="Aptos"/>
          <w:szCs w:val="20"/>
        </w:rPr>
      </w:pPr>
    </w:p>
    <w:p w14:paraId="57894247" w14:textId="041D922A"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Ponudnik mora zagotoviti najmanj naslednje bistvene sklope in zahteve, pri čemer je celoten obseg natančno določen v poglavju 3 Dokumentacije v zvezi z oddajo javnega naročila:</w:t>
      </w:r>
    </w:p>
    <w:p w14:paraId="3EC53CFD" w14:textId="77777777" w:rsidR="001D6B96" w:rsidRPr="00150C6A" w:rsidRDefault="001D6B96" w:rsidP="00EA5C9B">
      <w:pPr>
        <w:spacing w:line="280" w:lineRule="exact"/>
        <w:rPr>
          <w:rFonts w:ascii="Aptos" w:eastAsia="Aptos" w:hAnsi="Aptos" w:cs="Aptos"/>
          <w:szCs w:val="20"/>
        </w:rPr>
      </w:pPr>
    </w:p>
    <w:p w14:paraId="47C086FE"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štiri (4) glave kamer s 3 x 2/3" CMOS senzorji, štiri (4) najmanj 7" HD 16:9 OLED iskala, štiri (4) kamerne napajalno-kontrolne enote (CCU), štiri (4) daljinske kontrolne enote (RCP) in štiri (4) adapterje za kamerna stojala;</w:t>
      </w:r>
    </w:p>
    <w:p w14:paraId="40079903"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štiri (4) dvojne in štiri (4) enojne XLR5 nastavke za slušalke, dva (2) kompleta za montažo CCU v 19" stojalo, potrebne podatkovne kable ter eno (1) enoto za dinamično povezovanje RCP enot in kamernih verig;</w:t>
      </w:r>
    </w:p>
    <w:p w14:paraId="7E85E0A7"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studijske kamere in pripadajoče enote z vsemi tehničnimi lastnostmi iz točke 3.4.1 Dokumentacije, vključno z zahtevanimi ločljivostmi, global shutter načinom, 16-bitno A/D pretvorbo, HDR/SDR delovanjem, hibridno optično povezavo LEMO 3K.93C, zahtevanimi video, avdio, interkom in omrežnimi vmesniki ter funkcijami CCU in RCP;</w:t>
      </w:r>
    </w:p>
    <w:p w14:paraId="71085B54" w14:textId="407CC706"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dve (2) nagibni glavi z minimalno nosilnostjo 75 kg in dve (2) studijski stojali oziroma stativa z minimalno nosilnostjo 90 kg, vodljivim studijskim podstavkom in dvostopenjskim pnevmatskim stebrom, skladno s točko 3.4.2 Dokumentacije;</w:t>
      </w:r>
    </w:p>
    <w:p w14:paraId="68A49EAC"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dve (2) klinasti plošči, dve (2) dodatni teleskopski ročici, servisno orodje, če je potrebno, ter servisno dokumentacijo v zahtevanih količinah;</w:t>
      </w:r>
    </w:p>
    <w:p w14:paraId="0E6821C0"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navodila za uporabo za vse artikle v dveh (2) izvodih in vzdrževalni priročnik za vse artikle v dveh (2) izvodih.</w:t>
      </w:r>
    </w:p>
    <w:p w14:paraId="4BE3807E" w14:textId="77777777" w:rsidR="001D6B96" w:rsidRPr="00150C6A" w:rsidRDefault="001D6B96" w:rsidP="00EA5C9B">
      <w:pPr>
        <w:spacing w:line="280" w:lineRule="exact"/>
        <w:rPr>
          <w:rFonts w:ascii="Aptos" w:eastAsia="Aptos" w:hAnsi="Aptos" w:cs="Aptos"/>
          <w:szCs w:val="20"/>
        </w:rPr>
      </w:pPr>
    </w:p>
    <w:p w14:paraId="71C52F06"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Ponudnik bo predmet pogodbe izvedel strokovno, kvalitetno, v skladu s pravili stroke, veljavnimi predpisi, Dokumentacijo v zvezi z oddajo javnega naročila, svojo ponudbo in to pogodbo.</w:t>
      </w:r>
    </w:p>
    <w:p w14:paraId="03FDAC85" w14:textId="77777777" w:rsidR="001D6B96" w:rsidRPr="00150C6A" w:rsidRDefault="001D6B96" w:rsidP="001D6B96">
      <w:pPr>
        <w:spacing w:line="280" w:lineRule="atLeast"/>
        <w:rPr>
          <w:rFonts w:ascii="Aptos" w:hAnsi="Aptos"/>
          <w:szCs w:val="20"/>
        </w:rPr>
      </w:pPr>
    </w:p>
    <w:p w14:paraId="73A0C6A9" w14:textId="77777777" w:rsidR="001D6B96" w:rsidRPr="00150C6A" w:rsidRDefault="001D6B96" w:rsidP="001D6B96">
      <w:pPr>
        <w:jc w:val="center"/>
        <w:rPr>
          <w:szCs w:val="20"/>
        </w:rPr>
      </w:pPr>
      <w:r w:rsidRPr="00150C6A">
        <w:rPr>
          <w:rFonts w:ascii="Aptos" w:eastAsia="Aptos" w:hAnsi="Aptos" w:cs="Aptos"/>
          <w:b/>
          <w:bCs/>
          <w:szCs w:val="20"/>
        </w:rPr>
        <w:t>POGODBENA VREDNOST</w:t>
      </w:r>
    </w:p>
    <w:p w14:paraId="79F22B57"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3. člen</w:t>
      </w:r>
    </w:p>
    <w:p w14:paraId="5A75A2D0" w14:textId="77777777" w:rsidR="001D6B96" w:rsidRPr="00150C6A" w:rsidRDefault="001D6B96" w:rsidP="001D6B96">
      <w:pPr>
        <w:rPr>
          <w:szCs w:val="20"/>
        </w:rPr>
      </w:pPr>
      <w:r w:rsidRPr="00150C6A">
        <w:rPr>
          <w:rFonts w:ascii="Aptos" w:eastAsia="Aptos" w:hAnsi="Aptos" w:cs="Aptos"/>
          <w:szCs w:val="20"/>
        </w:rPr>
        <w:t xml:space="preserve"> </w:t>
      </w:r>
    </w:p>
    <w:p w14:paraId="6DF3E94A" w14:textId="77777777" w:rsidR="001D6B96" w:rsidRPr="00150C6A" w:rsidRDefault="001D6B96" w:rsidP="00EA5C9B">
      <w:pPr>
        <w:spacing w:line="280" w:lineRule="exact"/>
        <w:rPr>
          <w:szCs w:val="20"/>
        </w:rPr>
      </w:pPr>
      <w:r w:rsidRPr="00150C6A">
        <w:rPr>
          <w:rFonts w:ascii="Aptos" w:eastAsia="Aptos" w:hAnsi="Aptos" w:cs="Aptos"/>
          <w:szCs w:val="20"/>
        </w:rPr>
        <w:t>(1) Končna pogodbena vrednost za sklop B: studijske kamere in studijski stativi, znaša:</w:t>
      </w:r>
    </w:p>
    <w:p w14:paraId="4149B305" w14:textId="77777777" w:rsidR="001D6B96" w:rsidRPr="00150C6A" w:rsidRDefault="001D6B96" w:rsidP="00EA5C9B">
      <w:pPr>
        <w:spacing w:line="280" w:lineRule="exact"/>
        <w:rPr>
          <w:szCs w:val="20"/>
        </w:rPr>
      </w:pPr>
      <w:r w:rsidRPr="00150C6A">
        <w:rPr>
          <w:rFonts w:ascii="Aptos" w:eastAsia="Aptos" w:hAnsi="Aptos" w:cs="Aptos"/>
          <w:szCs w:val="20"/>
        </w:rPr>
        <w:t xml:space="preserve"> </w:t>
      </w:r>
    </w:p>
    <w:p w14:paraId="43659976" w14:textId="77777777" w:rsidR="001D6B96" w:rsidRPr="00150C6A" w:rsidRDefault="001D6B96" w:rsidP="00EA5C9B">
      <w:pPr>
        <w:spacing w:line="280" w:lineRule="exact"/>
        <w:ind w:firstLine="708"/>
        <w:rPr>
          <w:rFonts w:ascii="Aptos" w:eastAsia="Aptos" w:hAnsi="Aptos" w:cs="Aptos"/>
          <w:szCs w:val="20"/>
        </w:rPr>
      </w:pPr>
      <w:r w:rsidRPr="00150C6A">
        <w:rPr>
          <w:rFonts w:ascii="Aptos" w:eastAsia="Aptos" w:hAnsi="Aptos" w:cs="Aptos"/>
          <w:szCs w:val="20"/>
        </w:rPr>
        <w:t xml:space="preserve">EUR </w:t>
      </w:r>
      <w:r w:rsidRPr="00150C6A">
        <w:rPr>
          <w:szCs w:val="20"/>
        </w:rPr>
        <w:tab/>
      </w:r>
      <w:r w:rsidRPr="00150C6A">
        <w:rPr>
          <w:rFonts w:ascii="Aptos" w:eastAsia="Aptos" w:hAnsi="Aptos" w:cs="Aptos"/>
          <w:szCs w:val="20"/>
        </w:rPr>
        <w:t>………….</w:t>
      </w:r>
      <w:r w:rsidRPr="00150C6A">
        <w:rPr>
          <w:szCs w:val="20"/>
        </w:rPr>
        <w:tab/>
      </w:r>
      <w:r w:rsidRPr="00150C6A">
        <w:rPr>
          <w:rFonts w:ascii="Aptos" w:eastAsia="Aptos" w:hAnsi="Aptos" w:cs="Aptos"/>
          <w:szCs w:val="20"/>
        </w:rPr>
        <w:t>DDP lokacije naročnika</w:t>
      </w:r>
    </w:p>
    <w:p w14:paraId="2BBD2B1F" w14:textId="77777777" w:rsidR="001D6B96" w:rsidRPr="00150C6A" w:rsidRDefault="001D6B96" w:rsidP="00EA5C9B">
      <w:pPr>
        <w:spacing w:line="280" w:lineRule="exact"/>
        <w:ind w:firstLine="708"/>
        <w:rPr>
          <w:szCs w:val="20"/>
        </w:rPr>
      </w:pPr>
      <w:r w:rsidRPr="00150C6A">
        <w:rPr>
          <w:rFonts w:ascii="Aptos" w:eastAsia="Aptos" w:hAnsi="Aptos" w:cs="Aptos"/>
          <w:szCs w:val="20"/>
          <w:u w:val="single"/>
        </w:rPr>
        <w:t>EUR</w:t>
      </w:r>
      <w:r w:rsidRPr="00150C6A">
        <w:rPr>
          <w:szCs w:val="20"/>
        </w:rPr>
        <w:tab/>
      </w:r>
      <w:r w:rsidRPr="00150C6A">
        <w:rPr>
          <w:rFonts w:ascii="Aptos" w:eastAsia="Aptos" w:hAnsi="Aptos" w:cs="Aptos"/>
          <w:szCs w:val="20"/>
          <w:u w:val="single"/>
        </w:rPr>
        <w:t>………….</w:t>
      </w:r>
      <w:r w:rsidRPr="00150C6A">
        <w:rPr>
          <w:szCs w:val="20"/>
        </w:rPr>
        <w:tab/>
      </w:r>
      <w:r w:rsidRPr="00150C6A">
        <w:rPr>
          <w:rFonts w:ascii="Aptos" w:eastAsia="Aptos" w:hAnsi="Aptos" w:cs="Aptos"/>
          <w:szCs w:val="20"/>
          <w:u w:val="single"/>
        </w:rPr>
        <w:t>22 % DDV</w:t>
      </w:r>
    </w:p>
    <w:p w14:paraId="132C0348" w14:textId="77777777" w:rsidR="001D6B96" w:rsidRPr="00150C6A" w:rsidRDefault="001D6B96" w:rsidP="00EA5C9B">
      <w:pPr>
        <w:spacing w:line="280" w:lineRule="exact"/>
        <w:ind w:firstLine="708"/>
        <w:rPr>
          <w:rFonts w:ascii="Aptos" w:eastAsia="Aptos" w:hAnsi="Aptos" w:cs="Aptos"/>
          <w:b/>
          <w:bCs/>
          <w:szCs w:val="20"/>
        </w:rPr>
      </w:pPr>
      <w:r w:rsidRPr="00150C6A">
        <w:rPr>
          <w:rFonts w:ascii="Aptos" w:eastAsia="Aptos" w:hAnsi="Aptos" w:cs="Aptos"/>
          <w:b/>
          <w:bCs/>
          <w:szCs w:val="20"/>
        </w:rPr>
        <w:t>EUR</w:t>
      </w:r>
      <w:r w:rsidRPr="00150C6A">
        <w:rPr>
          <w:szCs w:val="20"/>
        </w:rPr>
        <w:tab/>
      </w:r>
      <w:r w:rsidRPr="00150C6A">
        <w:rPr>
          <w:rFonts w:ascii="Aptos" w:eastAsia="Aptos" w:hAnsi="Aptos" w:cs="Aptos"/>
          <w:b/>
          <w:bCs/>
          <w:szCs w:val="20"/>
        </w:rPr>
        <w:t>………….</w:t>
      </w:r>
      <w:r w:rsidRPr="00150C6A">
        <w:rPr>
          <w:szCs w:val="20"/>
        </w:rPr>
        <w:tab/>
      </w:r>
      <w:r w:rsidRPr="00150C6A">
        <w:rPr>
          <w:rFonts w:ascii="Aptos" w:eastAsia="Aptos" w:hAnsi="Aptos" w:cs="Aptos"/>
          <w:b/>
          <w:bCs/>
          <w:szCs w:val="20"/>
        </w:rPr>
        <w:t>DDP lokacije naročnika z vključenim DDV</w:t>
      </w:r>
    </w:p>
    <w:p w14:paraId="1A868B6B" w14:textId="77777777" w:rsidR="001D6B96" w:rsidRPr="00150C6A" w:rsidRDefault="001D6B96" w:rsidP="00EA5C9B">
      <w:pPr>
        <w:spacing w:line="280" w:lineRule="exact"/>
        <w:rPr>
          <w:rFonts w:ascii="Aptos" w:eastAsia="Aptos" w:hAnsi="Aptos" w:cs="Aptos"/>
          <w:b/>
          <w:bCs/>
          <w:szCs w:val="20"/>
        </w:rPr>
      </w:pPr>
    </w:p>
    <w:p w14:paraId="369F4C6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Cene, navedene na obrazcu Predračun (OBR-3), so izražene v EUR, DDP lokacije naročnika, brez DDV. Cene so fiksne in se ne smejo spremeniti, razen v primerih in pod pogoji, ki jih dopušča ZJN-3 in ta pogodba.</w:t>
      </w:r>
    </w:p>
    <w:p w14:paraId="1843F985" w14:textId="77777777" w:rsidR="001D6B96" w:rsidRPr="00150C6A" w:rsidRDefault="001D6B96" w:rsidP="00EA5C9B">
      <w:pPr>
        <w:spacing w:line="280" w:lineRule="exact"/>
        <w:rPr>
          <w:rFonts w:ascii="Aptos" w:eastAsia="Aptos" w:hAnsi="Aptos" w:cs="Aptos"/>
          <w:szCs w:val="20"/>
        </w:rPr>
      </w:pPr>
    </w:p>
    <w:p w14:paraId="02C829D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Pogodbena vrednost vključuje vse stroške ponudnika, vključno z dobavo, transportom, razkladanjem, zavarovanjem prevoza, zahtevano dokumentacijo, garancijskimi obveznostmi in vsemi drugimi stroški, potrebnimi za pravilno izpolnitev pogodbenih obveznosti.</w:t>
      </w:r>
    </w:p>
    <w:p w14:paraId="53F95A91" w14:textId="77777777" w:rsidR="001D6B96" w:rsidRPr="00150C6A" w:rsidRDefault="001D6B96" w:rsidP="001D6B96">
      <w:pPr>
        <w:rPr>
          <w:rFonts w:ascii="Aptos" w:eastAsia="Aptos" w:hAnsi="Aptos" w:cs="Aptos"/>
          <w:szCs w:val="20"/>
        </w:rPr>
      </w:pPr>
    </w:p>
    <w:p w14:paraId="2014617E" w14:textId="77777777" w:rsidR="001D6B96" w:rsidRPr="00150C6A" w:rsidRDefault="001D6B96" w:rsidP="001D6B96">
      <w:pPr>
        <w:jc w:val="center"/>
        <w:rPr>
          <w:szCs w:val="20"/>
        </w:rPr>
      </w:pPr>
      <w:r w:rsidRPr="00150C6A">
        <w:rPr>
          <w:rFonts w:ascii="Aptos" w:eastAsia="Aptos" w:hAnsi="Aptos" w:cs="Aptos"/>
          <w:b/>
          <w:bCs/>
          <w:szCs w:val="20"/>
        </w:rPr>
        <w:t>ROK DOBAVE IN IZVEDBE</w:t>
      </w:r>
    </w:p>
    <w:p w14:paraId="48ECF012"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4. člen</w:t>
      </w:r>
    </w:p>
    <w:p w14:paraId="44C2BF73" w14:textId="77777777" w:rsidR="001D6B96" w:rsidRPr="00150C6A" w:rsidRDefault="001D6B96" w:rsidP="001D6B96">
      <w:pPr>
        <w:rPr>
          <w:rFonts w:ascii="Aptos" w:eastAsia="Aptos" w:hAnsi="Aptos" w:cs="Aptos"/>
          <w:szCs w:val="20"/>
        </w:rPr>
      </w:pPr>
    </w:p>
    <w:p w14:paraId="7E37819B" w14:textId="0E1641C2" w:rsidR="001D6B96" w:rsidRPr="00150C6A" w:rsidRDefault="001D6B96" w:rsidP="00236550">
      <w:pPr>
        <w:rPr>
          <w:rFonts w:ascii="Aptos" w:eastAsia="Aptos" w:hAnsi="Aptos" w:cs="Aptos"/>
          <w:szCs w:val="20"/>
        </w:rPr>
      </w:pPr>
      <w:r w:rsidRPr="00150C6A">
        <w:rPr>
          <w:rFonts w:ascii="Aptos" w:eastAsia="Aptos" w:hAnsi="Aptos" w:cs="Aptos"/>
          <w:szCs w:val="20"/>
        </w:rPr>
        <w:t xml:space="preserve">(1) </w:t>
      </w:r>
      <w:r w:rsidR="00236550" w:rsidRPr="00150C6A">
        <w:rPr>
          <w:rFonts w:ascii="Aptos" w:eastAsia="Aptos" w:hAnsi="Aptos" w:cs="Aptos"/>
          <w:szCs w:val="20"/>
        </w:rPr>
        <w:t>Ponudnik mora predmet pogodbe dobaviti najkasneje v roku 45 dni od dneva veljavnosti pogodbe.</w:t>
      </w:r>
    </w:p>
    <w:p w14:paraId="3274078D" w14:textId="77777777" w:rsidR="001D6B96" w:rsidRPr="00150C6A" w:rsidRDefault="001D6B96" w:rsidP="00EA5C9B">
      <w:pPr>
        <w:spacing w:line="280" w:lineRule="exact"/>
        <w:rPr>
          <w:rFonts w:ascii="Aptos" w:eastAsia="Aptos" w:hAnsi="Aptos" w:cs="Aptos"/>
          <w:szCs w:val="20"/>
        </w:rPr>
      </w:pPr>
    </w:p>
    <w:p w14:paraId="285289F6"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Rok iz prejšnjega odstavka vključuje dobavo celotne opreme in izročitev zahtevane dokumentacije, potrebne za izvedbo kosovnega prevzema.</w:t>
      </w:r>
    </w:p>
    <w:p w14:paraId="01835EC3" w14:textId="77777777" w:rsidR="001D6B96" w:rsidRPr="00150C6A" w:rsidRDefault="001D6B96" w:rsidP="00EA5C9B">
      <w:pPr>
        <w:spacing w:line="280" w:lineRule="exact"/>
        <w:rPr>
          <w:rFonts w:ascii="Aptos" w:eastAsia="Aptos" w:hAnsi="Aptos" w:cs="Aptos"/>
          <w:szCs w:val="20"/>
        </w:rPr>
      </w:pPr>
    </w:p>
    <w:p w14:paraId="27D721C1"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Kosovni in končni prevzem se izvedeta po postopku, določenem s to pogodbo.</w:t>
      </w:r>
    </w:p>
    <w:p w14:paraId="0336A476" w14:textId="77777777" w:rsidR="001D6B96" w:rsidRPr="00150C6A" w:rsidRDefault="001D6B96" w:rsidP="001D6B96">
      <w:pPr>
        <w:rPr>
          <w:rFonts w:ascii="Aptos" w:eastAsia="Aptos" w:hAnsi="Aptos" w:cs="Aptos"/>
          <w:szCs w:val="20"/>
        </w:rPr>
      </w:pPr>
    </w:p>
    <w:p w14:paraId="624FFC73" w14:textId="77777777" w:rsidR="001D6B96" w:rsidRPr="00150C6A" w:rsidRDefault="001D6B96" w:rsidP="001D6B96">
      <w:pPr>
        <w:jc w:val="center"/>
        <w:rPr>
          <w:szCs w:val="20"/>
        </w:rPr>
      </w:pPr>
      <w:r w:rsidRPr="00150C6A">
        <w:rPr>
          <w:rFonts w:ascii="Aptos" w:eastAsia="Aptos" w:hAnsi="Aptos" w:cs="Aptos"/>
          <w:b/>
          <w:bCs/>
          <w:szCs w:val="20"/>
        </w:rPr>
        <w:t>DOBAVA OPREME</w:t>
      </w:r>
    </w:p>
    <w:p w14:paraId="3194A51B"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5. člen</w:t>
      </w:r>
    </w:p>
    <w:p w14:paraId="2E8EBD06" w14:textId="77777777" w:rsidR="001D6B96" w:rsidRPr="00150C6A" w:rsidRDefault="001D6B96" w:rsidP="001D6B96">
      <w:pPr>
        <w:rPr>
          <w:rFonts w:ascii="Aptos" w:eastAsia="Aptos" w:hAnsi="Aptos" w:cs="Aptos"/>
          <w:szCs w:val="20"/>
        </w:rPr>
      </w:pPr>
    </w:p>
    <w:p w14:paraId="34F65C35"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Ponudnik mora dobaviti novo, nerabljeno, originalno in brezhibno opremo, skladno z Dokumentacijo, Ponudbo in to pogodbo.</w:t>
      </w:r>
    </w:p>
    <w:p w14:paraId="6A3C2C9A" w14:textId="77777777" w:rsidR="001D6B96" w:rsidRPr="00150C6A" w:rsidRDefault="001D6B96" w:rsidP="00EA5C9B">
      <w:pPr>
        <w:spacing w:line="280" w:lineRule="exact"/>
        <w:rPr>
          <w:rFonts w:ascii="Aptos" w:eastAsia="Aptos" w:hAnsi="Aptos" w:cs="Aptos"/>
          <w:szCs w:val="20"/>
        </w:rPr>
      </w:pPr>
    </w:p>
    <w:p w14:paraId="2187F780"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Ponudnik mora dostaviti opremo v celotnem obsegu na naslov naročnika: Radiotelevizija Slovenija, Javni zavod, Čufarjeva 6 - Skladišče, 1000 Ljubljana, oziroma na drugo lokacijo naročnika, če jo naročnik pisno sporoči ponudniku pred dobavo.</w:t>
      </w:r>
    </w:p>
    <w:p w14:paraId="782E9E06" w14:textId="77777777" w:rsidR="001D6B96" w:rsidRPr="00150C6A" w:rsidRDefault="001D6B96" w:rsidP="00EA5C9B">
      <w:pPr>
        <w:spacing w:line="280" w:lineRule="exact"/>
        <w:rPr>
          <w:rFonts w:ascii="Aptos" w:eastAsia="Aptos" w:hAnsi="Aptos" w:cs="Aptos"/>
          <w:szCs w:val="20"/>
        </w:rPr>
      </w:pPr>
    </w:p>
    <w:p w14:paraId="2F7132A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O točnem terminu dostave se ponudnik in naročnik dogovorita naknadno. Ponudnik mora naročnika obvestiti o terminu dostave najmanj pet (5) delovnih dni pred predvideno dostavo, razen če se skrbnika pogodbe pisno dogovorita drugače.</w:t>
      </w:r>
    </w:p>
    <w:p w14:paraId="24B229A2" w14:textId="77777777" w:rsidR="001D6B96" w:rsidRPr="00150C6A" w:rsidRDefault="001D6B96" w:rsidP="00EA5C9B">
      <w:pPr>
        <w:spacing w:line="280" w:lineRule="exact"/>
        <w:rPr>
          <w:rFonts w:ascii="Aptos" w:eastAsia="Aptos" w:hAnsi="Aptos" w:cs="Aptos"/>
          <w:szCs w:val="20"/>
        </w:rPr>
      </w:pPr>
    </w:p>
    <w:p w14:paraId="61F3FF5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Ponudnik mora hkrati z blagom naročniku izročiti:</w:t>
      </w:r>
    </w:p>
    <w:p w14:paraId="6896D3F7"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pravilno izpolnjeno dobavnico;</w:t>
      </w:r>
    </w:p>
    <w:p w14:paraId="7D4E8923"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podpisane in potrjene garancijske liste oziroma drugo dokazilo o garanciji;</w:t>
      </w:r>
    </w:p>
    <w:p w14:paraId="48EFFED2"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navodila za uporabo za vse artikle v dveh (2) izvodih, vzdrževalni priročnik za vse artikle v dveh (2) izvodih ter servisno dokumentacijo za studijske stative v dveh (2) izvodih;</w:t>
      </w:r>
    </w:p>
    <w:p w14:paraId="3A0FA8EA"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druge dokumente, certifikate, licence, ključe, serijske številke in podatke, kot so opredeljeni v Dokumentaciji, Ponudbi ali tehničnih specifikacijah.</w:t>
      </w:r>
    </w:p>
    <w:p w14:paraId="05CFDEB2" w14:textId="77777777" w:rsidR="001D6B96" w:rsidRPr="00150C6A" w:rsidRDefault="001D6B96" w:rsidP="00EA5C9B">
      <w:pPr>
        <w:spacing w:line="280" w:lineRule="exact"/>
        <w:rPr>
          <w:rFonts w:ascii="Aptos" w:eastAsia="Aptos" w:hAnsi="Aptos" w:cs="Aptos"/>
          <w:szCs w:val="20"/>
        </w:rPr>
      </w:pPr>
    </w:p>
    <w:p w14:paraId="129F034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lastRenderedPageBreak/>
        <w:t>(5) Navodila za uporabo, vzdrževalni priročniki in servisna dokumentacija morajo biti predloženi v obsegu in številu izvodov, kot je zahtevano v točki 3.4 Dokumentacije.</w:t>
      </w:r>
    </w:p>
    <w:p w14:paraId="794E29A9" w14:textId="77777777" w:rsidR="001D6B96" w:rsidRPr="00150C6A" w:rsidRDefault="001D6B96" w:rsidP="001D6B96">
      <w:pPr>
        <w:rPr>
          <w:rFonts w:ascii="Aptos" w:eastAsia="Aptos" w:hAnsi="Aptos" w:cs="Aptos"/>
          <w:szCs w:val="20"/>
        </w:rPr>
      </w:pPr>
    </w:p>
    <w:p w14:paraId="46A13B4B" w14:textId="77777777" w:rsidR="001D6B96" w:rsidRPr="00150C6A" w:rsidRDefault="001D6B96" w:rsidP="001D6B96">
      <w:pPr>
        <w:jc w:val="center"/>
        <w:rPr>
          <w:szCs w:val="20"/>
        </w:rPr>
      </w:pPr>
      <w:r w:rsidRPr="00150C6A">
        <w:rPr>
          <w:rFonts w:ascii="Aptos" w:eastAsia="Aptos" w:hAnsi="Aptos" w:cs="Aptos"/>
          <w:b/>
          <w:bCs/>
          <w:szCs w:val="20"/>
        </w:rPr>
        <w:t>KOSOVNI PREVZEM</w:t>
      </w:r>
    </w:p>
    <w:p w14:paraId="326C92AD"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6. člen</w:t>
      </w:r>
    </w:p>
    <w:p w14:paraId="0A43B5F1" w14:textId="77777777" w:rsidR="001D6B96" w:rsidRPr="00150C6A" w:rsidRDefault="001D6B96" w:rsidP="001D6B96">
      <w:pPr>
        <w:rPr>
          <w:rFonts w:ascii="Aptos" w:eastAsia="Aptos" w:hAnsi="Aptos" w:cs="Aptos"/>
          <w:szCs w:val="20"/>
        </w:rPr>
      </w:pPr>
    </w:p>
    <w:p w14:paraId="62A78FC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Kosovni prevzem opreme opravi naročnik s prevzemnim oziroma primopredajnim zapisnikom ob pregledu dostavljene opreme in spremljajoče dokumentacije.</w:t>
      </w:r>
    </w:p>
    <w:p w14:paraId="5143AC18" w14:textId="77777777" w:rsidR="001D6B96" w:rsidRPr="00150C6A" w:rsidRDefault="001D6B96" w:rsidP="00EA5C9B">
      <w:pPr>
        <w:spacing w:line="280" w:lineRule="exact"/>
        <w:rPr>
          <w:rFonts w:ascii="Aptos" w:eastAsia="Aptos" w:hAnsi="Aptos" w:cs="Aptos"/>
          <w:szCs w:val="20"/>
        </w:rPr>
      </w:pPr>
    </w:p>
    <w:p w14:paraId="2C2DF6A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Kosovni prevzem bo naročnik opravil najkasneje v petih (5) delovnih dneh po prejemu opreme na lokacijo naročnika, če je oprema dostavljena v celotnem obsegu in s predpisano dokumentacijo.</w:t>
      </w:r>
    </w:p>
    <w:p w14:paraId="6A41604C" w14:textId="77777777" w:rsidR="00EA5C9B" w:rsidRPr="00150C6A" w:rsidRDefault="00EA5C9B" w:rsidP="00EA5C9B">
      <w:pPr>
        <w:spacing w:line="280" w:lineRule="exact"/>
        <w:rPr>
          <w:rFonts w:ascii="Aptos" w:eastAsia="Aptos" w:hAnsi="Aptos" w:cs="Aptos"/>
          <w:szCs w:val="20"/>
        </w:rPr>
      </w:pPr>
    </w:p>
    <w:p w14:paraId="7A5C27A7" w14:textId="3E19438D"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Naročnik bo pri kosovnem prevzemu na podlagi dobavnic, spremljajočih listin in fizične kontrole preveril, ali je dobavljena vsa ponujena oziroma naročena oprema, ali so navedeni tipi, količine, serijske številke, garancijsko obdobje, licence in druga dokazila ter ali je oprema na prvi pogled skladna z zahtevami.</w:t>
      </w:r>
    </w:p>
    <w:p w14:paraId="3C6A1A58" w14:textId="77777777" w:rsidR="001D6B96" w:rsidRPr="00150C6A" w:rsidRDefault="001D6B96" w:rsidP="00EA5C9B">
      <w:pPr>
        <w:spacing w:line="280" w:lineRule="exact"/>
        <w:rPr>
          <w:rFonts w:ascii="Aptos" w:eastAsia="Aptos" w:hAnsi="Aptos" w:cs="Aptos"/>
          <w:szCs w:val="20"/>
        </w:rPr>
      </w:pPr>
    </w:p>
    <w:p w14:paraId="4D81725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Vse nepravilnosti, ugotovljene pri kosovnem prevzemu, mora ponudnik odpraviti v roku desetih (10) delovnih dni od prejema pisnega obvestila naročnika, razen če naročnik določi krajši rok zaradi narave napake ali nujnosti uporabe opreme.</w:t>
      </w:r>
    </w:p>
    <w:p w14:paraId="7A0D562A" w14:textId="77777777" w:rsidR="001D6B96" w:rsidRPr="00150C6A" w:rsidRDefault="001D6B96" w:rsidP="00EA5C9B">
      <w:pPr>
        <w:spacing w:line="280" w:lineRule="exact"/>
        <w:rPr>
          <w:rFonts w:ascii="Aptos" w:eastAsia="Aptos" w:hAnsi="Aptos" w:cs="Aptos"/>
          <w:szCs w:val="20"/>
        </w:rPr>
      </w:pPr>
    </w:p>
    <w:p w14:paraId="6CAF772D"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(5) Oprema ali dokumentacija, za katero se ugotovi, da kakorkoli odstopa od Dokumentacije, Ponudbe, tehničnih specifikacij ali te pogodbe, se lahko zavrne. Zavrnitev se označi v prevzemnem zapisniku, ponudnik pa se šteje za zamudnika, če napake ne odpravi v pogodbenem roku.</w:t>
      </w:r>
    </w:p>
    <w:p w14:paraId="227BE52C" w14:textId="77777777" w:rsidR="001D6B96" w:rsidRPr="00150C6A" w:rsidRDefault="001D6B96" w:rsidP="001D6B96">
      <w:pPr>
        <w:rPr>
          <w:rFonts w:ascii="Aptos" w:eastAsia="Aptos" w:hAnsi="Aptos" w:cs="Aptos"/>
          <w:szCs w:val="20"/>
        </w:rPr>
      </w:pPr>
    </w:p>
    <w:p w14:paraId="06138B26" w14:textId="77777777" w:rsidR="001D6B96" w:rsidRPr="00150C6A" w:rsidRDefault="001D6B96" w:rsidP="001D6B96">
      <w:pPr>
        <w:jc w:val="center"/>
        <w:rPr>
          <w:szCs w:val="20"/>
        </w:rPr>
      </w:pPr>
      <w:r w:rsidRPr="00150C6A">
        <w:rPr>
          <w:rFonts w:ascii="Aptos" w:eastAsia="Aptos" w:hAnsi="Aptos" w:cs="Aptos"/>
          <w:b/>
          <w:bCs/>
          <w:szCs w:val="20"/>
        </w:rPr>
        <w:t>KONČNI PREVZEM</w:t>
      </w:r>
    </w:p>
    <w:p w14:paraId="36CDF331"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7. člen</w:t>
      </w:r>
    </w:p>
    <w:p w14:paraId="15F77618" w14:textId="77777777" w:rsidR="001D6B96" w:rsidRPr="00150C6A" w:rsidRDefault="001D6B96" w:rsidP="001D6B96">
      <w:pPr>
        <w:rPr>
          <w:rFonts w:ascii="Aptos" w:eastAsia="Aptos" w:hAnsi="Aptos" w:cs="Aptos"/>
          <w:szCs w:val="20"/>
        </w:rPr>
      </w:pPr>
    </w:p>
    <w:p w14:paraId="517A41A5" w14:textId="64C877D6" w:rsidR="001D6B96" w:rsidRPr="00150C6A" w:rsidRDefault="001D6B96" w:rsidP="00EA5C9B">
      <w:pPr>
        <w:spacing w:line="240" w:lineRule="exact"/>
        <w:contextualSpacing/>
        <w:rPr>
          <w:rFonts w:ascii="Aptos" w:hAnsi="Aptos"/>
          <w:szCs w:val="20"/>
        </w:rPr>
      </w:pPr>
      <w:r w:rsidRPr="00150C6A">
        <w:rPr>
          <w:rFonts w:ascii="Aptos" w:hAnsi="Aptos"/>
          <w:szCs w:val="20"/>
        </w:rPr>
        <w:t>(1)</w:t>
      </w:r>
      <w:r w:rsidR="00EA5C9B" w:rsidRPr="00150C6A">
        <w:rPr>
          <w:rFonts w:ascii="Aptos" w:hAnsi="Aptos"/>
          <w:szCs w:val="20"/>
        </w:rPr>
        <w:t xml:space="preserve"> </w:t>
      </w:r>
      <w:r w:rsidRPr="00150C6A">
        <w:rPr>
          <w:rFonts w:ascii="Aptos" w:hAnsi="Aptos"/>
          <w:szCs w:val="20"/>
        </w:rPr>
        <w:t xml:space="preserve">Končni prevzem se opravi </w:t>
      </w:r>
      <w:r w:rsidR="00762F4C" w:rsidRPr="00150C6A">
        <w:rPr>
          <w:rFonts w:ascii="Aptos" w:hAnsi="Aptos"/>
          <w:szCs w:val="20"/>
        </w:rPr>
        <w:t xml:space="preserve">v roku desetih (10) delovnih dni </w:t>
      </w:r>
      <w:r w:rsidRPr="00150C6A">
        <w:rPr>
          <w:rFonts w:ascii="Aptos" w:hAnsi="Aptos"/>
          <w:szCs w:val="20"/>
        </w:rPr>
        <w:t>po uspešno izvedenem kosovnem prevzemu, ko naročnik ugotovi, da je dobavljena oprema v celotnem obsegu skladna z Dokumentacijo, Ponudbo in to pogodbo.</w:t>
      </w:r>
    </w:p>
    <w:p w14:paraId="5A35495B" w14:textId="77777777" w:rsidR="001D6B96" w:rsidRPr="00150C6A" w:rsidRDefault="001D6B96" w:rsidP="00EA5C9B">
      <w:pPr>
        <w:spacing w:line="240" w:lineRule="exact"/>
        <w:contextualSpacing/>
        <w:rPr>
          <w:rFonts w:ascii="Aptos" w:hAnsi="Aptos"/>
          <w:szCs w:val="20"/>
        </w:rPr>
      </w:pPr>
    </w:p>
    <w:p w14:paraId="494C0FE9" w14:textId="77777777" w:rsidR="001D6B96" w:rsidRPr="00150C6A" w:rsidRDefault="001D6B96" w:rsidP="00EA5C9B">
      <w:pPr>
        <w:spacing w:line="240" w:lineRule="exact"/>
        <w:contextualSpacing/>
        <w:rPr>
          <w:rFonts w:ascii="Aptos" w:hAnsi="Aptos"/>
          <w:szCs w:val="20"/>
        </w:rPr>
      </w:pPr>
      <w:r w:rsidRPr="00150C6A">
        <w:rPr>
          <w:rFonts w:ascii="Aptos" w:hAnsi="Aptos"/>
          <w:szCs w:val="20"/>
        </w:rPr>
        <w:t>(2) O končnem prevzemu pogodbeni stranki sestavita zapisnik o končnem prevzemu.</w:t>
      </w:r>
    </w:p>
    <w:p w14:paraId="060B2E0C" w14:textId="77777777" w:rsidR="001D6B96" w:rsidRPr="00150C6A" w:rsidRDefault="001D6B96" w:rsidP="00EA5C9B">
      <w:pPr>
        <w:spacing w:line="240" w:lineRule="exact"/>
        <w:contextualSpacing/>
        <w:rPr>
          <w:rFonts w:ascii="Aptos" w:hAnsi="Aptos"/>
          <w:szCs w:val="20"/>
        </w:rPr>
      </w:pPr>
    </w:p>
    <w:p w14:paraId="75F23203" w14:textId="77777777" w:rsidR="001D6B96" w:rsidRPr="00150C6A" w:rsidRDefault="001D6B96" w:rsidP="00EA5C9B">
      <w:pPr>
        <w:spacing w:line="240" w:lineRule="exact"/>
        <w:contextualSpacing/>
        <w:rPr>
          <w:rFonts w:ascii="Aptos" w:hAnsi="Aptos"/>
          <w:szCs w:val="20"/>
        </w:rPr>
      </w:pPr>
      <w:r w:rsidRPr="00150C6A">
        <w:rPr>
          <w:rFonts w:ascii="Aptos" w:hAnsi="Aptos"/>
          <w:szCs w:val="20"/>
        </w:rPr>
        <w:t>(3) Garancijski rok začne teči z dnem končnega prevzema opreme.</w:t>
      </w:r>
    </w:p>
    <w:p w14:paraId="009AE89C" w14:textId="77777777" w:rsidR="001D6B96" w:rsidRPr="00150C6A" w:rsidRDefault="001D6B96" w:rsidP="001D6B96">
      <w:pPr>
        <w:rPr>
          <w:rFonts w:ascii="Aptos" w:eastAsia="Aptos" w:hAnsi="Aptos" w:cs="Aptos"/>
          <w:szCs w:val="20"/>
        </w:rPr>
      </w:pPr>
    </w:p>
    <w:p w14:paraId="51DA6630"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PLAČILO</w:t>
      </w:r>
    </w:p>
    <w:p w14:paraId="428F1E26"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8. člen</w:t>
      </w:r>
    </w:p>
    <w:p w14:paraId="07846D87"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7E6A7FB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Naročnik bo plačila izvrševal na sledeči poslovni račun ponudnika: TRR številka …………………….., odprt pri banki …………………., na naslednji način:</w:t>
      </w:r>
    </w:p>
    <w:p w14:paraId="19D91D5C" w14:textId="77777777" w:rsidR="00E732E5" w:rsidRPr="00150C6A" w:rsidRDefault="00E732E5" w:rsidP="00E732E5">
      <w:pPr>
        <w:pStyle w:val="Odstavekseznama"/>
        <w:numPr>
          <w:ilvl w:val="0"/>
          <w:numId w:val="22"/>
        </w:numPr>
        <w:rPr>
          <w:rFonts w:ascii="Aptos" w:hAnsi="Aptos"/>
          <w:szCs w:val="20"/>
        </w:rPr>
      </w:pPr>
      <w:r w:rsidRPr="00150C6A">
        <w:rPr>
          <w:rFonts w:ascii="Aptos" w:hAnsi="Aptos"/>
        </w:rPr>
        <w:t>95% v roku 30 dni po uspešnem kosovnem prevzemu in prejemu pravilno izstavljenega računa.</w:t>
      </w:r>
    </w:p>
    <w:p w14:paraId="39480C0B" w14:textId="286C937B" w:rsidR="00E732E5" w:rsidRPr="00150C6A" w:rsidRDefault="00E732E5" w:rsidP="00E732E5">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262620D3" w14:textId="77777777" w:rsidR="001D6B96" w:rsidRPr="00150C6A" w:rsidRDefault="001D6B96" w:rsidP="00EA5C9B">
      <w:pPr>
        <w:spacing w:line="280" w:lineRule="exact"/>
        <w:rPr>
          <w:rFonts w:ascii="Aptos" w:eastAsia="Aptos" w:hAnsi="Aptos" w:cs="Aptos"/>
          <w:szCs w:val="20"/>
        </w:rPr>
      </w:pPr>
    </w:p>
    <w:p w14:paraId="1FC5F3DB"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Vsi dokumenti, ki jih izda ponudnik (računi, dobavnice, ...), morajo vsebovati tudi oznako pogodbe in navedbo številke naročila za vsako posamezno naročilo storitev.</w:t>
      </w:r>
    </w:p>
    <w:p w14:paraId="0828CAB0" w14:textId="77777777" w:rsidR="001D6B96" w:rsidRPr="00150C6A" w:rsidRDefault="001D6B96" w:rsidP="00EA5C9B">
      <w:pPr>
        <w:spacing w:line="280" w:lineRule="exact"/>
        <w:rPr>
          <w:rFonts w:ascii="Aptos" w:eastAsia="Aptos" w:hAnsi="Aptos" w:cs="Aptos"/>
          <w:szCs w:val="20"/>
        </w:rPr>
      </w:pPr>
    </w:p>
    <w:p w14:paraId="1FF48946"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0342F2EA" w14:textId="77777777" w:rsidR="001D6B96" w:rsidRPr="00150C6A" w:rsidRDefault="001D6B96" w:rsidP="00EA5C9B">
      <w:pPr>
        <w:spacing w:line="280" w:lineRule="exact"/>
        <w:rPr>
          <w:rFonts w:ascii="Aptos" w:eastAsia="Aptos" w:hAnsi="Aptos" w:cs="Aptos"/>
          <w:szCs w:val="20"/>
        </w:rPr>
      </w:pPr>
    </w:p>
    <w:p w14:paraId="216931F3" w14:textId="79AA3796" w:rsidR="008779D0" w:rsidRPr="00150C6A" w:rsidRDefault="001D6B96" w:rsidP="008779D0">
      <w:pPr>
        <w:spacing w:line="280" w:lineRule="exact"/>
        <w:rPr>
          <w:rFonts w:ascii="Aptos" w:eastAsia="Aptos" w:hAnsi="Aptos" w:cs="Aptos"/>
          <w:szCs w:val="20"/>
        </w:rPr>
      </w:pPr>
      <w:r w:rsidRPr="00150C6A">
        <w:rPr>
          <w:rFonts w:ascii="Aptos" w:eastAsia="Aptos" w:hAnsi="Aptos" w:cs="Aptos"/>
          <w:szCs w:val="20"/>
        </w:rPr>
        <w:t xml:space="preserve">(4)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40E4D806"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lastRenderedPageBreak/>
        <w:t>PREDSTAVNIKI POGODBENIH STRANK</w:t>
      </w:r>
    </w:p>
    <w:p w14:paraId="26403AA5"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9. člen</w:t>
      </w:r>
    </w:p>
    <w:p w14:paraId="091684F7"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3FF7B3F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(1) Naročnik za svojega predstavnika za izvajanje te pogodbe imenuje: ……………, telefon …………….., elektronski naslov: ………………….. </w:t>
      </w:r>
    </w:p>
    <w:p w14:paraId="1CC032C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14697FB3"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(2) Ponudnik za svojega predstavnika za izvajanje te pogodbe imenuje: ........................., telefon: ..............................., elektronski naslov: ............................... </w:t>
      </w:r>
    </w:p>
    <w:p w14:paraId="2E54A35C" w14:textId="77777777" w:rsidR="001D6B96" w:rsidRPr="00150C6A" w:rsidRDefault="001D6B96" w:rsidP="001D6B96">
      <w:pPr>
        <w:rPr>
          <w:rFonts w:ascii="Aptos" w:eastAsia="Aptos" w:hAnsi="Aptos" w:cs="Aptos"/>
          <w:szCs w:val="20"/>
        </w:rPr>
      </w:pPr>
    </w:p>
    <w:p w14:paraId="000BD625"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JAMSTVA IN GARANCIJSKE OBVEZNOSTI PONUDNIKA</w:t>
      </w:r>
    </w:p>
    <w:p w14:paraId="6122F51F"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10. člen</w:t>
      </w:r>
    </w:p>
    <w:p w14:paraId="1522A27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Ponudnik naročniku jamči:</w:t>
      </w:r>
    </w:p>
    <w:p w14:paraId="6CC0A964" w14:textId="77777777" w:rsidR="001D6B96" w:rsidRPr="00150C6A" w:rsidRDefault="001D6B96" w:rsidP="00EA5C9B">
      <w:pPr>
        <w:spacing w:line="280" w:lineRule="exact"/>
        <w:rPr>
          <w:rFonts w:ascii="Aptos" w:eastAsia="Aptos" w:hAnsi="Aptos" w:cs="Aptos"/>
          <w:szCs w:val="20"/>
        </w:rPr>
      </w:pPr>
    </w:p>
    <w:p w14:paraId="513F216D" w14:textId="73989661"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je dobavljena oprema nova, brezhibna, originalna in nima stvarnih ali pravnih napak;</w:t>
      </w:r>
    </w:p>
    <w:p w14:paraId="524B8C12" w14:textId="38E590BF"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oprema, ki je predmet te pogodbe, ni obremenjena s pravicami tretjih oseb;</w:t>
      </w:r>
    </w:p>
    <w:p w14:paraId="156CEBF7" w14:textId="50E026F9"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oprema popolnoma ustreza vsem tehničnim opisom, karakteristikam in specifikacijam iz Dokumentacije, Ponudbe in te pogodbe;</w:t>
      </w:r>
    </w:p>
    <w:p w14:paraId="0EA529B1"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bo naročnik pridobil vse pravice, licence, ključe in dokumentacijo, ki so potrebni za nemoteno uporabo opreme v obsegu, določenem s pogodbo.</w:t>
      </w:r>
    </w:p>
    <w:p w14:paraId="713D1F4C" w14:textId="77777777" w:rsidR="001D6B96" w:rsidRPr="00150C6A" w:rsidRDefault="001D6B96" w:rsidP="00EA5C9B">
      <w:pPr>
        <w:spacing w:line="280" w:lineRule="exact"/>
        <w:rPr>
          <w:rFonts w:ascii="Aptos" w:eastAsia="Aptos" w:hAnsi="Aptos" w:cs="Aptos"/>
          <w:szCs w:val="20"/>
        </w:rPr>
      </w:pPr>
    </w:p>
    <w:p w14:paraId="50E6A90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Ponudnik zagotavlja ….. mesečno garancijo za brezhibno tehnično delovanje opreme. Garancijski rok ne sme biti krajši od dvanajstih (12) mesecev in začne teči z dnem končnega prevzema opreme, skladno s točko 3.2.2 Dokumentacije.</w:t>
      </w:r>
    </w:p>
    <w:p w14:paraId="3BF0876E" w14:textId="77777777" w:rsidR="001D6B96" w:rsidRPr="00150C6A" w:rsidRDefault="001D6B96" w:rsidP="00EA5C9B">
      <w:pPr>
        <w:spacing w:line="280" w:lineRule="exact"/>
        <w:rPr>
          <w:rFonts w:ascii="Aptos" w:eastAsia="Aptos" w:hAnsi="Aptos" w:cs="Aptos"/>
          <w:szCs w:val="20"/>
        </w:rPr>
      </w:pPr>
    </w:p>
    <w:p w14:paraId="15885EC8"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V času garancijskega roka mora ponudnik zagotavljati brezplačno garancijsko vzdrževanje z odpravo napak, brezplačno tehnično podporo ter vse razpoložljive nadgradnje programske opreme, ki ne vsebujejo novih glavnih funkcionalnosti.</w:t>
      </w:r>
    </w:p>
    <w:p w14:paraId="2BA8CDA3" w14:textId="77777777" w:rsidR="001D6B96" w:rsidRPr="00150C6A" w:rsidRDefault="001D6B96" w:rsidP="00EA5C9B">
      <w:pPr>
        <w:spacing w:line="280" w:lineRule="exact"/>
        <w:rPr>
          <w:rFonts w:ascii="Aptos" w:eastAsia="Aptos" w:hAnsi="Aptos" w:cs="Aptos"/>
          <w:szCs w:val="20"/>
        </w:rPr>
      </w:pPr>
    </w:p>
    <w:p w14:paraId="05E5BBC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Ponudnik mora najkasneje ob dobavi predložiti podatke o garancijskem vzdrževanju, iz katerih so razvidni naslov servisa, kontaktna oseba, telefonska številka in elektronski naslov kontaktne osebe, odzivni čas ter rok za popolno odpravo napake oziroma zagotovitev nadomestne opreme. Odzivni čas ne sme biti daljši od dvanajstih (12) ur v delovnih dneh.</w:t>
      </w:r>
    </w:p>
    <w:p w14:paraId="5961D221" w14:textId="77777777" w:rsidR="001D6B96" w:rsidRPr="00150C6A" w:rsidRDefault="001D6B96" w:rsidP="00EA5C9B">
      <w:pPr>
        <w:spacing w:line="280" w:lineRule="exact"/>
        <w:rPr>
          <w:rFonts w:ascii="Aptos" w:eastAsia="Aptos" w:hAnsi="Aptos" w:cs="Aptos"/>
          <w:szCs w:val="20"/>
        </w:rPr>
      </w:pPr>
    </w:p>
    <w:p w14:paraId="18C71A1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(5) V garancijskem roku mora ponudnik zagotavljati odpravo napak med 9.00 in 21.00 od ponedeljka do petka (CET) preko telefona, oddaljenega dostopa ali elektronske pošte ter odpošiljanje nadomestnih delov ali nadomestne opreme s hitro pošto najkasneje v oseminštiridesetih (48) urah po zahtevi, upoštevajoč delovne dni.</w:t>
      </w:r>
    </w:p>
    <w:p w14:paraId="29411051" w14:textId="77777777" w:rsidR="001D6B96" w:rsidRPr="00150C6A" w:rsidRDefault="001D6B96" w:rsidP="00EA5C9B">
      <w:pPr>
        <w:spacing w:line="280" w:lineRule="exact"/>
        <w:rPr>
          <w:rFonts w:ascii="Aptos" w:eastAsia="Aptos" w:hAnsi="Aptos" w:cs="Aptos"/>
          <w:szCs w:val="20"/>
        </w:rPr>
      </w:pPr>
    </w:p>
    <w:p w14:paraId="401BC818"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(6) Vse stroške v zvezi z rezervnimi deli ali nadomestno opremo, vključno s stroški prevoza, krije ponudnik. Če so potrebni obiski servisnega osebja proizvajalca na lokaciji naročnika, ponudnik krije tudi potne stroške, dnevnice in nastanitev vzdrževalnega osebja.</w:t>
      </w:r>
    </w:p>
    <w:p w14:paraId="04D8244D" w14:textId="77777777" w:rsidR="001D6B96" w:rsidRPr="00150C6A" w:rsidRDefault="001D6B96" w:rsidP="00EA5C9B">
      <w:pPr>
        <w:spacing w:line="280" w:lineRule="exact"/>
        <w:rPr>
          <w:rFonts w:ascii="Aptos" w:eastAsia="Aptos" w:hAnsi="Aptos" w:cs="Aptos"/>
          <w:szCs w:val="20"/>
        </w:rPr>
      </w:pPr>
    </w:p>
    <w:p w14:paraId="72F560C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(7) Tri ali več napak na istem funkcionalnem sklopu, ki se pojavijo v garancijskem roku, šteje kot sistemska napaka naprave. Ponudnik mora na lastne stroške zagotoviti zamenjavo vseh tovrstnih sklopov s tehnološko izboljšanim modelom v roku petnajstih (15) dni od ugotovitve tretje napake. Za zamenjani sklop začne garancijska doba teči od začetka, ponudnik pa mora predložiti izjavo o podaljšanju garancije.</w:t>
      </w:r>
    </w:p>
    <w:p w14:paraId="4A8FBFF0" w14:textId="77777777" w:rsidR="001D6B96" w:rsidRPr="00150C6A" w:rsidRDefault="001D6B96" w:rsidP="00EA5C9B">
      <w:pPr>
        <w:spacing w:line="280" w:lineRule="exact"/>
        <w:rPr>
          <w:rFonts w:ascii="Aptos" w:eastAsia="Aptos" w:hAnsi="Aptos" w:cs="Aptos"/>
          <w:szCs w:val="20"/>
        </w:rPr>
      </w:pPr>
    </w:p>
    <w:p w14:paraId="07C332D5"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(8) Šest ali več napak na isti napravi, ki se pojavijo v garancijskem roku, šteje kot stvarna napaka. Ponudnik mora na lastne stroške zagotoviti zamenjavo naprave z novo v roku petnajstih (15) dni od ugotovitve šeste napake. Za zamenjano napravo začne garancijska doba teči od začetka.</w:t>
      </w:r>
    </w:p>
    <w:p w14:paraId="6681C448" w14:textId="77777777" w:rsidR="001D6B96" w:rsidRPr="00150C6A" w:rsidRDefault="001D6B96" w:rsidP="00EA5C9B">
      <w:pPr>
        <w:spacing w:line="280" w:lineRule="exact"/>
        <w:rPr>
          <w:rFonts w:ascii="Aptos" w:eastAsia="Aptos" w:hAnsi="Aptos" w:cs="Aptos"/>
          <w:szCs w:val="20"/>
        </w:rPr>
      </w:pPr>
    </w:p>
    <w:p w14:paraId="1B53F31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lastRenderedPageBreak/>
        <w:t>(9) Ob vsaki intervenciji oziroma popravilu napake mora ponudnik izdati pisno poročilo o opravljenem delu in zamenjanih komponentah.</w:t>
      </w:r>
    </w:p>
    <w:p w14:paraId="7EA2B47D" w14:textId="77777777" w:rsidR="001D6B96" w:rsidRPr="00150C6A" w:rsidRDefault="001D6B96" w:rsidP="00EA5C9B">
      <w:pPr>
        <w:spacing w:line="280" w:lineRule="exact"/>
        <w:rPr>
          <w:rFonts w:ascii="Aptos" w:eastAsia="Aptos" w:hAnsi="Aptos" w:cs="Aptos"/>
          <w:szCs w:val="20"/>
        </w:rPr>
      </w:pPr>
    </w:p>
    <w:p w14:paraId="42F32382" w14:textId="714737BE"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(10) Ponudnik mora še </w:t>
      </w:r>
      <w:r w:rsidR="008152CD" w:rsidRPr="00150C6A">
        <w:rPr>
          <w:rFonts w:ascii="Aptos" w:eastAsia="Aptos" w:hAnsi="Aptos" w:cs="Aptos"/>
          <w:szCs w:val="20"/>
        </w:rPr>
        <w:t>šest</w:t>
      </w:r>
      <w:r w:rsidRPr="00150C6A">
        <w:rPr>
          <w:rFonts w:ascii="Aptos" w:eastAsia="Aptos" w:hAnsi="Aptos" w:cs="Aptos"/>
          <w:szCs w:val="20"/>
        </w:rPr>
        <w:t xml:space="preserve"> (</w:t>
      </w:r>
      <w:r w:rsidR="008152CD" w:rsidRPr="00150C6A">
        <w:rPr>
          <w:rFonts w:ascii="Aptos" w:eastAsia="Aptos" w:hAnsi="Aptos" w:cs="Aptos"/>
          <w:szCs w:val="20"/>
        </w:rPr>
        <w:t>6</w:t>
      </w:r>
      <w:r w:rsidRPr="00150C6A">
        <w:rPr>
          <w:rFonts w:ascii="Aptos" w:eastAsia="Aptos" w:hAnsi="Aptos" w:cs="Aptos"/>
          <w:szCs w:val="20"/>
        </w:rPr>
        <w:t>) let po datumu preteka garancije zagotavljati dobavo rezervnih delov, skladno s točko 3.2.</w:t>
      </w:r>
      <w:r w:rsidR="00C6331B" w:rsidRPr="00150C6A">
        <w:rPr>
          <w:rFonts w:ascii="Aptos" w:eastAsia="Aptos" w:hAnsi="Aptos" w:cs="Aptos"/>
          <w:szCs w:val="20"/>
        </w:rPr>
        <w:t>4</w:t>
      </w:r>
      <w:r w:rsidRPr="00150C6A">
        <w:rPr>
          <w:rFonts w:ascii="Aptos" w:eastAsia="Aptos" w:hAnsi="Aptos" w:cs="Aptos"/>
          <w:szCs w:val="20"/>
        </w:rPr>
        <w:t xml:space="preserve"> Dokumentacije.</w:t>
      </w:r>
    </w:p>
    <w:p w14:paraId="463FDA45" w14:textId="77777777" w:rsidR="001D6B96" w:rsidRPr="00150C6A" w:rsidRDefault="001D6B96" w:rsidP="001D6B96">
      <w:pPr>
        <w:rPr>
          <w:rFonts w:ascii="Aptos" w:eastAsia="Aptos" w:hAnsi="Aptos" w:cs="Aptos"/>
          <w:szCs w:val="20"/>
        </w:rPr>
      </w:pPr>
    </w:p>
    <w:p w14:paraId="04A61510"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POGODBENA KAZEN</w:t>
      </w:r>
    </w:p>
    <w:p w14:paraId="7282AA53"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11. člen</w:t>
      </w:r>
    </w:p>
    <w:p w14:paraId="19CD361B" w14:textId="77777777" w:rsidR="001D6B96" w:rsidRPr="00150C6A" w:rsidRDefault="001D6B96" w:rsidP="001D6B96">
      <w:pPr>
        <w:rPr>
          <w:rFonts w:ascii="Aptos" w:eastAsia="Aptos" w:hAnsi="Aptos" w:cs="Aptos"/>
          <w:szCs w:val="20"/>
        </w:rPr>
      </w:pPr>
    </w:p>
    <w:p w14:paraId="70A15856" w14:textId="77777777" w:rsidR="001D6B96" w:rsidRPr="00150C6A" w:rsidRDefault="001D6B96" w:rsidP="00EA5C9B">
      <w:pPr>
        <w:spacing w:line="280" w:lineRule="exact"/>
        <w:rPr>
          <w:rFonts w:ascii="Aptos" w:eastAsia="Aptos" w:hAnsi="Aptos" w:cs="Aptos"/>
          <w:szCs w:val="20"/>
        </w:rPr>
      </w:pPr>
      <w:r w:rsidRPr="00150C6A">
        <w:rPr>
          <w:rFonts w:ascii="Aptos" w:hAnsi="Aptos" w:cs="Arial"/>
          <w:szCs w:val="20"/>
        </w:rPr>
        <w:t xml:space="preserve">(1) </w:t>
      </w:r>
      <w:r w:rsidRPr="00150C6A">
        <w:rPr>
          <w:rFonts w:ascii="Aptos" w:eastAsia="Aptos" w:hAnsi="Aptos" w:cs="Aptos"/>
          <w:szCs w:val="20"/>
        </w:rPr>
        <w:t>Če dobava ali druga obveznost ni izvršena v pogodbenem roku po ponudnikovi krivdi, razen v primeru višje sile, je ponudnik dolžan naročniku plačati pogodbeno kazen v višini enega (1) odstotka vrednosti zadevne delne dobave, ki predstavlja funkcionalno enoto, za vsak zaključen teden zamude, vendar ne več kot pet (5) odstotkov celotne pogodbene vrednosti.</w:t>
      </w:r>
    </w:p>
    <w:p w14:paraId="78C6D3B9" w14:textId="77777777" w:rsidR="001D6B96" w:rsidRPr="00150C6A" w:rsidRDefault="001D6B96" w:rsidP="00EA5C9B">
      <w:pPr>
        <w:spacing w:line="280" w:lineRule="exact"/>
        <w:rPr>
          <w:rFonts w:ascii="Aptos" w:eastAsia="Aptos" w:hAnsi="Aptos" w:cs="Aptos"/>
          <w:szCs w:val="20"/>
        </w:rPr>
      </w:pPr>
    </w:p>
    <w:p w14:paraId="7EB5636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Pogodbena kazen začne teči peti dan po poteku roka za dobavo oziroma izvedbo posamezne obveznosti. Če dobava ali izvedba zaostaja po ponudnikovi krivdi za več kot štiri (4) tedne, ima naročnik pravico določiti nov dobavni rok ali odstopiti od pogodbe, ne glede na pravico do uveljavljanja pogodbene kazni in odškodnine.</w:t>
      </w:r>
    </w:p>
    <w:p w14:paraId="0FB368B9" w14:textId="77777777" w:rsidR="001D6B96" w:rsidRPr="00150C6A" w:rsidRDefault="001D6B96" w:rsidP="00EA5C9B">
      <w:pPr>
        <w:spacing w:line="280" w:lineRule="exact"/>
        <w:rPr>
          <w:rFonts w:ascii="Aptos" w:eastAsia="Aptos" w:hAnsi="Aptos" w:cs="Aptos"/>
          <w:szCs w:val="20"/>
        </w:rPr>
      </w:pPr>
    </w:p>
    <w:p w14:paraId="70C52FE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Plačilo pogodbene kazni ne vpliva na pravico naročnika do odstopa od pogodbe in ne omejuje pravice naročnika do povračila škode, ki presega znesek pogodbene kazni.</w:t>
      </w:r>
    </w:p>
    <w:p w14:paraId="57CAF786" w14:textId="77777777" w:rsidR="001D6B96" w:rsidRPr="00150C6A" w:rsidRDefault="001D6B96" w:rsidP="00EA5C9B">
      <w:pPr>
        <w:spacing w:line="280" w:lineRule="exact"/>
        <w:rPr>
          <w:rFonts w:ascii="Aptos" w:eastAsia="Aptos" w:hAnsi="Aptos" w:cs="Aptos"/>
          <w:szCs w:val="20"/>
        </w:rPr>
      </w:pPr>
    </w:p>
    <w:p w14:paraId="2086A46D"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Naročnik lahko pogodbeno kazen poračuna z zapadlimi terjatvami ponudnika ali jo unovči iz garancije za dobro izvedbo pogodbenih obveznosti.</w:t>
      </w:r>
    </w:p>
    <w:p w14:paraId="685EADC8" w14:textId="77777777" w:rsidR="001D6B96" w:rsidRPr="00150C6A" w:rsidRDefault="001D6B96" w:rsidP="001D6B96">
      <w:pPr>
        <w:jc w:val="center"/>
        <w:rPr>
          <w:rFonts w:ascii="Aptos" w:eastAsia="Aptos" w:hAnsi="Aptos" w:cs="Aptos"/>
          <w:b/>
          <w:bCs/>
          <w:szCs w:val="20"/>
        </w:rPr>
      </w:pPr>
    </w:p>
    <w:p w14:paraId="133DB6BD"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VIŠJA SILA</w:t>
      </w:r>
    </w:p>
    <w:p w14:paraId="41982569"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12. člen</w:t>
      </w:r>
    </w:p>
    <w:p w14:paraId="04E00231"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20C0CB7F"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1F4B9BBC" w14:textId="77777777" w:rsidR="001D6B96" w:rsidRPr="00150C6A" w:rsidRDefault="001D6B96" w:rsidP="001D6B96">
      <w:pPr>
        <w:spacing w:line="280" w:lineRule="exact"/>
        <w:rPr>
          <w:rFonts w:ascii="Aptos" w:hAnsi="Aptos" w:cs="Arial"/>
          <w:bCs/>
          <w:szCs w:val="20"/>
        </w:rPr>
      </w:pPr>
    </w:p>
    <w:p w14:paraId="32A2318C"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13538ED2" w14:textId="77777777" w:rsidR="001D6B96" w:rsidRPr="00150C6A" w:rsidRDefault="001D6B96" w:rsidP="001D6B96">
      <w:pPr>
        <w:spacing w:line="280" w:lineRule="exact"/>
        <w:rPr>
          <w:rFonts w:ascii="Aptos" w:hAnsi="Aptos" w:cs="Arial"/>
          <w:bCs/>
          <w:szCs w:val="20"/>
        </w:rPr>
      </w:pPr>
    </w:p>
    <w:p w14:paraId="079AC24B"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571C6CF8" w14:textId="77777777" w:rsidR="001D6B96" w:rsidRPr="00150C6A" w:rsidRDefault="001D6B96" w:rsidP="001D6B96">
      <w:pPr>
        <w:spacing w:line="280" w:lineRule="exact"/>
        <w:rPr>
          <w:rFonts w:ascii="Aptos" w:hAnsi="Aptos" w:cs="Arial"/>
          <w:bCs/>
          <w:szCs w:val="20"/>
        </w:rPr>
      </w:pPr>
    </w:p>
    <w:p w14:paraId="788D48FF"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5F3655D9" w14:textId="77777777" w:rsidR="001D6B96" w:rsidRPr="00150C6A" w:rsidRDefault="001D6B96" w:rsidP="001D6B96">
      <w:pPr>
        <w:spacing w:line="280" w:lineRule="exact"/>
        <w:rPr>
          <w:rFonts w:ascii="Aptos" w:hAnsi="Aptos" w:cs="Arial"/>
          <w:bCs/>
          <w:szCs w:val="20"/>
        </w:rPr>
      </w:pPr>
    </w:p>
    <w:p w14:paraId="42883F5F"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lastRenderedPageBreak/>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7FF3FBAC" w14:textId="77777777" w:rsidR="001D6B96" w:rsidRPr="00150C6A" w:rsidRDefault="001D6B96" w:rsidP="001D6B96">
      <w:pPr>
        <w:spacing w:line="280" w:lineRule="exact"/>
        <w:rPr>
          <w:rFonts w:ascii="Aptos" w:hAnsi="Aptos" w:cs="Arial"/>
          <w:bCs/>
          <w:szCs w:val="20"/>
        </w:rPr>
      </w:pPr>
    </w:p>
    <w:p w14:paraId="4E0ADF5C"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(6) V času, ko trajajo okoliščine višje sile in za posledično obdobje podaljšanja roka po tem členu, ponudnik ne odgovarja za zamudo in se roki sorazmerno prilagodijo.</w:t>
      </w:r>
    </w:p>
    <w:p w14:paraId="1227993A" w14:textId="77777777" w:rsidR="001D6B96" w:rsidRPr="00150C6A" w:rsidRDefault="001D6B96" w:rsidP="001D6B96">
      <w:pPr>
        <w:spacing w:line="280" w:lineRule="exact"/>
        <w:rPr>
          <w:rFonts w:ascii="Aptos" w:hAnsi="Aptos" w:cs="Arial"/>
          <w:bCs/>
          <w:szCs w:val="20"/>
        </w:rPr>
      </w:pPr>
    </w:p>
    <w:p w14:paraId="142E0084"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43D69581"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1A324FA1" w14:textId="77777777" w:rsidR="001D6B96" w:rsidRPr="00150C6A" w:rsidRDefault="001D6B96" w:rsidP="001D6B96">
      <w:pPr>
        <w:spacing w:line="280" w:lineRule="exact"/>
        <w:rPr>
          <w:rFonts w:ascii="Aptos" w:hAnsi="Aptos" w:cs="Arial"/>
          <w:bCs/>
          <w:szCs w:val="20"/>
        </w:rPr>
      </w:pPr>
    </w:p>
    <w:p w14:paraId="17259E32" w14:textId="77777777" w:rsidR="001D6B96" w:rsidRPr="00150C6A" w:rsidRDefault="001D6B96" w:rsidP="001D6B96">
      <w:pPr>
        <w:spacing w:line="280" w:lineRule="exact"/>
        <w:rPr>
          <w:rFonts w:ascii="Aptos" w:eastAsia="Aptos" w:hAnsi="Aptos" w:cs="Aptos"/>
          <w:szCs w:val="20"/>
        </w:rPr>
      </w:pPr>
      <w:r w:rsidRPr="00150C6A">
        <w:rPr>
          <w:rFonts w:ascii="Aptos" w:hAnsi="Aptos" w:cs="Arial"/>
          <w:bCs/>
          <w:szCs w:val="20"/>
        </w:rPr>
        <w:t>(9) Kakršnakoli sprememba rokov, obveznosti ali drugih pogodbenih določil zaradi višje sile mora biti pisno dokumentirana in sklenjena v skladu s tem členom in ostalimi določbami o pisnih spremembah pogodbe.</w:t>
      </w:r>
    </w:p>
    <w:p w14:paraId="43010E9C" w14:textId="44F2D720" w:rsidR="001D6B96" w:rsidRPr="00150C6A" w:rsidRDefault="001D6B96" w:rsidP="001D6B96">
      <w:pPr>
        <w:spacing w:line="280" w:lineRule="exact"/>
        <w:rPr>
          <w:rFonts w:ascii="Aptos" w:eastAsia="Aptos" w:hAnsi="Aptos" w:cs="Aptos"/>
          <w:szCs w:val="20"/>
        </w:rPr>
      </w:pPr>
      <w:r w:rsidRPr="00150C6A">
        <w:rPr>
          <w:rFonts w:ascii="Aptos" w:eastAsia="Aptos" w:hAnsi="Aptos" w:cs="Aptos"/>
          <w:szCs w:val="20"/>
        </w:rPr>
        <w:t xml:space="preserve"> </w:t>
      </w:r>
    </w:p>
    <w:p w14:paraId="457D19EA"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VELJAVNOST POGODBE</w:t>
      </w:r>
    </w:p>
    <w:p w14:paraId="6B57F548"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13. člen</w:t>
      </w:r>
    </w:p>
    <w:p w14:paraId="2869ABBE"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78EE50B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Pogodba je sklenjena z odložnim pogojem in stopi v veljavo, ko so izpolnjeni vsi naslednji pogoji:</w:t>
      </w:r>
    </w:p>
    <w:p w14:paraId="699C761E" w14:textId="77777777" w:rsidR="001D6B96" w:rsidRPr="00150C6A" w:rsidRDefault="001D6B96" w:rsidP="00EA5C9B">
      <w:pPr>
        <w:numPr>
          <w:ilvl w:val="0"/>
          <w:numId w:val="21"/>
        </w:numPr>
        <w:spacing w:line="280" w:lineRule="exact"/>
        <w:rPr>
          <w:rFonts w:ascii="Aptos" w:eastAsia="Aptos" w:hAnsi="Aptos" w:cs="Aptos"/>
          <w:szCs w:val="20"/>
        </w:rPr>
      </w:pPr>
      <w:r w:rsidRPr="00150C6A">
        <w:rPr>
          <w:rFonts w:ascii="Aptos" w:eastAsia="Aptos" w:hAnsi="Aptos" w:cs="Aptos"/>
          <w:szCs w:val="20"/>
        </w:rPr>
        <w:t>z dnem obojestranskega podpisa s strani pooblaščenih podpisnikov naročnika in ponudnika ter veljavnim žigom obeh pogodbenih strank;</w:t>
      </w:r>
    </w:p>
    <w:p w14:paraId="326C48B9" w14:textId="7708D6D3" w:rsidR="001D6B96" w:rsidRPr="00150C6A" w:rsidRDefault="001D6B96" w:rsidP="00EA5C9B">
      <w:pPr>
        <w:numPr>
          <w:ilvl w:val="0"/>
          <w:numId w:val="21"/>
        </w:numPr>
        <w:spacing w:line="280" w:lineRule="exact"/>
        <w:rPr>
          <w:rFonts w:ascii="Aptos" w:eastAsia="Aptos" w:hAnsi="Aptos" w:cs="Aptos"/>
          <w:szCs w:val="20"/>
        </w:rPr>
      </w:pPr>
      <w:r w:rsidRPr="00150C6A">
        <w:rPr>
          <w:rFonts w:ascii="Aptos" w:eastAsia="Aptos" w:hAnsi="Aptos" w:cs="Aptos"/>
          <w:szCs w:val="20"/>
        </w:rPr>
        <w:t xml:space="preserve">s predložitvijo garancije za dobro izvedbo pogodbenih obveznosti, v višini </w:t>
      </w:r>
      <w:r w:rsidR="00236550" w:rsidRPr="00150C6A">
        <w:rPr>
          <w:rFonts w:ascii="Aptos" w:eastAsia="Aptos" w:hAnsi="Aptos" w:cs="Aptos"/>
          <w:szCs w:val="20"/>
        </w:rPr>
        <w:t>5</w:t>
      </w:r>
      <w:r w:rsidRPr="00150C6A">
        <w:rPr>
          <w:rFonts w:ascii="Aptos" w:eastAsia="Aptos" w:hAnsi="Aptos" w:cs="Aptos"/>
          <w:szCs w:val="20"/>
        </w:rPr>
        <w:t xml:space="preserve"> % pogodbene vrednosti; brezpogojne, nepreklicne in plačljive na prvi poziv naročnika, izstavljene in potrjene s strani ponudnikove banke ali zavarovalnice, veljavne do 31. 12. 2027.</w:t>
      </w:r>
    </w:p>
    <w:p w14:paraId="7F2EA34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3B3B560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Ponudnik je dolžan predložiti zahtevane dokumente v prejšnjem odstavku tega členu v roku 10 dni po podpisu pogodbe s strani naročnika.</w:t>
      </w:r>
    </w:p>
    <w:p w14:paraId="6E602607" w14:textId="77777777" w:rsidR="001D6B96" w:rsidRPr="00150C6A" w:rsidRDefault="001D6B96" w:rsidP="00EA5C9B">
      <w:pPr>
        <w:spacing w:line="280" w:lineRule="exact"/>
        <w:rPr>
          <w:rFonts w:ascii="Aptos" w:eastAsia="Aptos" w:hAnsi="Aptos" w:cs="Aptos"/>
          <w:szCs w:val="20"/>
        </w:rPr>
      </w:pPr>
    </w:p>
    <w:p w14:paraId="799FD26D" w14:textId="77777777" w:rsidR="001D6B96" w:rsidRPr="00150C6A" w:rsidRDefault="001D6B96" w:rsidP="00EA5C9B">
      <w:pPr>
        <w:spacing w:line="280" w:lineRule="exact"/>
        <w:rPr>
          <w:rFonts w:ascii="Aptos" w:eastAsia="Calibri" w:hAnsi="Aptos" w:cs="Arial"/>
          <w:bCs/>
          <w:szCs w:val="20"/>
        </w:rPr>
      </w:pPr>
      <w:r w:rsidRPr="00150C6A">
        <w:rPr>
          <w:rFonts w:ascii="Aptos" w:hAnsi="Aptos" w:cs="Arial"/>
          <w:szCs w:val="20"/>
        </w:rPr>
        <w:t>(3)</w:t>
      </w:r>
      <w:r w:rsidRPr="00150C6A">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0358916B" w14:textId="77777777" w:rsidR="001D6B96" w:rsidRPr="00150C6A" w:rsidRDefault="001D6B96" w:rsidP="00EA5C9B">
      <w:pPr>
        <w:spacing w:line="280" w:lineRule="exact"/>
        <w:rPr>
          <w:rFonts w:ascii="Aptos" w:eastAsia="Aptos" w:hAnsi="Aptos" w:cs="Aptos"/>
          <w:szCs w:val="20"/>
        </w:rPr>
      </w:pPr>
    </w:p>
    <w:p w14:paraId="77CF660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6A8AD2B1" w14:textId="77777777" w:rsidR="001D6B96" w:rsidRPr="00150C6A" w:rsidRDefault="001D6B96" w:rsidP="001D6B96">
      <w:pPr>
        <w:rPr>
          <w:rFonts w:ascii="Aptos" w:eastAsia="Aptos" w:hAnsi="Aptos" w:cs="Aptos"/>
          <w:szCs w:val="20"/>
        </w:rPr>
      </w:pPr>
    </w:p>
    <w:p w14:paraId="6AC1C5B6"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PROTIKORUPCIJSKA KLAVZULA</w:t>
      </w:r>
    </w:p>
    <w:p w14:paraId="26CAC929"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14. člen</w:t>
      </w:r>
    </w:p>
    <w:p w14:paraId="4C93EEE7" w14:textId="77777777" w:rsidR="001D6B96" w:rsidRPr="00150C6A" w:rsidRDefault="001D6B96" w:rsidP="001D6B96">
      <w:pPr>
        <w:jc w:val="center"/>
        <w:rPr>
          <w:rFonts w:ascii="Aptos" w:eastAsia="Aptos" w:hAnsi="Aptos" w:cs="Aptos"/>
          <w:szCs w:val="20"/>
        </w:rPr>
      </w:pPr>
    </w:p>
    <w:p w14:paraId="6240F8EB"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Če kdo od pogodbenih partnerjev posredno ali neposredno obljubi, ponudi ali da kakšno nedovoljeno korist, z namenom vplivati na:</w:t>
      </w:r>
    </w:p>
    <w:p w14:paraId="719A49E0"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pridobitev posla, </w:t>
      </w:r>
    </w:p>
    <w:p w14:paraId="471115E7"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sklenitev posla pod ugodnejšimi pogoji, </w:t>
      </w:r>
    </w:p>
    <w:p w14:paraId="75821EC0"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opustitev dolžnega nadzora nad izvajanjem pogodbenih obveznosti ali </w:t>
      </w:r>
    </w:p>
    <w:p w14:paraId="1BE291CE"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drugo ravnanje ali opustitev, s katerim je organu ali organizaciji iz javnega sektorja povzročena škoda ali je omogočena pridobitev nedovoljene koristi predstavniku organa, posredniku organa ali </w:t>
      </w:r>
      <w:r w:rsidRPr="00150C6A">
        <w:rPr>
          <w:rFonts w:ascii="Aptos" w:eastAsia="Aptos" w:hAnsi="Aptos" w:cs="Aptos"/>
          <w:szCs w:val="20"/>
        </w:rPr>
        <w:lastRenderedPageBreak/>
        <w:t>organizacije iz javnega sektorja, drugi pogodbeni stranki ali njenemu predstavniku, zastopniku ali posredniku,</w:t>
      </w:r>
    </w:p>
    <w:p w14:paraId="4CD4175A" w14:textId="1A9A5E60"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je pogodba nična.</w:t>
      </w:r>
    </w:p>
    <w:p w14:paraId="780E0080" w14:textId="77777777" w:rsidR="001D6B96" w:rsidRPr="00150C6A" w:rsidRDefault="001D6B96" w:rsidP="001D6B96">
      <w:pPr>
        <w:rPr>
          <w:rFonts w:ascii="Aptos" w:eastAsia="Aptos" w:hAnsi="Aptos" w:cs="Aptos"/>
          <w:szCs w:val="20"/>
        </w:rPr>
      </w:pPr>
    </w:p>
    <w:p w14:paraId="7F90B461"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ODPOVED IN ODSTOP OD POGODBE</w:t>
      </w:r>
    </w:p>
    <w:p w14:paraId="6D64E186"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15. člen</w:t>
      </w:r>
    </w:p>
    <w:p w14:paraId="522CCE49"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1BF2A30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Pogodbeni stranki izjavljata, da je to pogodbo možno odpovedati pred njeno izpolnitvijo v primeru, da nastopi ena od naslednjih spodaj navedenih okoliščin.</w:t>
      </w:r>
    </w:p>
    <w:p w14:paraId="46663670"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5A43452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Naročnik lahko odpove pogodbo pred njeno izpolnitvijo:</w:t>
      </w:r>
    </w:p>
    <w:p w14:paraId="61C184B2" w14:textId="77777777" w:rsidR="001D6B96" w:rsidRPr="00150C6A" w:rsidRDefault="001D6B96" w:rsidP="00EA5C9B">
      <w:pPr>
        <w:numPr>
          <w:ilvl w:val="0"/>
          <w:numId w:val="19"/>
        </w:numPr>
        <w:spacing w:line="280" w:lineRule="exact"/>
        <w:rPr>
          <w:rFonts w:ascii="Aptos" w:eastAsia="Aptos" w:hAnsi="Aptos" w:cs="Aptos"/>
          <w:szCs w:val="20"/>
        </w:rPr>
      </w:pPr>
      <w:r w:rsidRPr="00150C6A">
        <w:rPr>
          <w:rFonts w:ascii="Aptos" w:eastAsia="Aptos" w:hAnsi="Aptos" w:cs="Aptos"/>
          <w:szCs w:val="20"/>
        </w:rPr>
        <w:t>če ponudnik ne izpolni pogodbenih obveznosti na način, predviden v pogodbi o izvedbi javnega naročila,</w:t>
      </w:r>
    </w:p>
    <w:p w14:paraId="580C8717" w14:textId="77777777" w:rsidR="001D6B96" w:rsidRPr="00150C6A" w:rsidRDefault="001D6B96"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proti ponudniku uveden stečaj ali prisilna poravnava,</w:t>
      </w:r>
    </w:p>
    <w:p w14:paraId="73A762CE" w14:textId="77777777" w:rsidR="001D6B96" w:rsidRPr="00150C6A" w:rsidRDefault="001D6B96"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neuspešno pretekel pogodbeno določen rok, pa ponudnik ni izpolnil pogodbenih obveznosti,</w:t>
      </w:r>
    </w:p>
    <w:p w14:paraId="778676CA" w14:textId="77777777" w:rsidR="001D6B96" w:rsidRPr="00150C6A" w:rsidRDefault="001D6B96"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ponudnik ni odpravil ugovarjanjih napak oz. odprava napak ni možna.</w:t>
      </w:r>
    </w:p>
    <w:p w14:paraId="7C880A4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09FE6EF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Ponudnik lahko odpove pogodbo, če naročnik ne plača pogodbene cene.</w:t>
      </w:r>
    </w:p>
    <w:p w14:paraId="00F34C8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10CC82C2" w14:textId="046C3723"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Odpoved pogodbe se poda v pisni obliki, pogodba preneha veljati v petnajstih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C11589" w14:textId="77777777" w:rsidR="001D6B96" w:rsidRPr="00150C6A" w:rsidRDefault="001D6B96" w:rsidP="001D6B96">
      <w:pPr>
        <w:rPr>
          <w:rFonts w:ascii="Aptos" w:eastAsia="Aptos" w:hAnsi="Aptos" w:cs="Aptos"/>
          <w:szCs w:val="20"/>
        </w:rPr>
      </w:pPr>
    </w:p>
    <w:p w14:paraId="5A63EB91"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KONČNE DOLOČBE</w:t>
      </w:r>
    </w:p>
    <w:p w14:paraId="4651041D"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16. člen</w:t>
      </w:r>
    </w:p>
    <w:p w14:paraId="2D179405"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7C96423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Pogodbeni stranki se obvezujeta, da bosta naredili vse, kar je potrebno za izvršitev pogodbe in da bosta ravnali kot dobra gospodarja.</w:t>
      </w:r>
    </w:p>
    <w:p w14:paraId="2B77B70A" w14:textId="77777777" w:rsidR="001D6B96" w:rsidRPr="00150C6A" w:rsidRDefault="001D6B96" w:rsidP="00EA5C9B">
      <w:pPr>
        <w:spacing w:line="280" w:lineRule="exact"/>
        <w:rPr>
          <w:rFonts w:ascii="Aptos" w:eastAsia="Aptos" w:hAnsi="Aptos" w:cs="Aptos"/>
          <w:szCs w:val="20"/>
        </w:rPr>
      </w:pPr>
    </w:p>
    <w:p w14:paraId="2AB5B9CD" w14:textId="1EC9C233"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Vse morebitne spore v zvezi s to pogodbo bosta stranki najprej po</w:t>
      </w:r>
      <w:r w:rsidR="00447620" w:rsidRPr="00150C6A">
        <w:rPr>
          <w:rFonts w:ascii="Aptos" w:eastAsia="Aptos" w:hAnsi="Aptos" w:cs="Aptos"/>
          <w:szCs w:val="20"/>
        </w:rPr>
        <w:t>s</w:t>
      </w:r>
      <w:r w:rsidRPr="00150C6A">
        <w:rPr>
          <w:rFonts w:ascii="Aptos" w:eastAsia="Aptos" w:hAnsi="Aptos" w:cs="Aptos"/>
          <w:szCs w:val="20"/>
        </w:rPr>
        <w:t>kušali rešiti po mirni poti.</w:t>
      </w:r>
    </w:p>
    <w:p w14:paraId="18A5A5AC" w14:textId="77777777" w:rsidR="001D6B96" w:rsidRPr="00150C6A" w:rsidRDefault="001D6B96" w:rsidP="00EA5C9B">
      <w:pPr>
        <w:spacing w:line="280" w:lineRule="exact"/>
        <w:rPr>
          <w:rFonts w:ascii="Aptos" w:eastAsia="Aptos" w:hAnsi="Aptos" w:cs="Aptos"/>
          <w:szCs w:val="20"/>
        </w:rPr>
      </w:pPr>
    </w:p>
    <w:p w14:paraId="25D173C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6F5461C7" w14:textId="77777777" w:rsidR="001D6B96" w:rsidRPr="00150C6A" w:rsidRDefault="001D6B96" w:rsidP="001D6B96">
      <w:pPr>
        <w:rPr>
          <w:rFonts w:ascii="Aptos" w:eastAsia="Aptos" w:hAnsi="Aptos" w:cs="Aptos"/>
          <w:szCs w:val="20"/>
        </w:rPr>
      </w:pPr>
    </w:p>
    <w:p w14:paraId="1337F520"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17. člen</w:t>
      </w:r>
    </w:p>
    <w:p w14:paraId="64C37A67"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3A3BC0F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Ta pogodba je sklenjena pod razveznim pogojem, ki se uresniči v primeru izpolnitve ene od naslednjih okoliščin:</w:t>
      </w:r>
    </w:p>
    <w:p w14:paraId="2165E39A" w14:textId="77777777" w:rsidR="001D6B96" w:rsidRPr="00150C6A" w:rsidRDefault="001D6B96" w:rsidP="00EA5C9B">
      <w:pPr>
        <w:numPr>
          <w:ilvl w:val="0"/>
          <w:numId w:val="18"/>
        </w:numPr>
        <w:spacing w:line="280" w:lineRule="exact"/>
        <w:rPr>
          <w:rFonts w:ascii="Aptos" w:eastAsia="Aptos" w:hAnsi="Aptos" w:cs="Aptos"/>
          <w:szCs w:val="20"/>
        </w:rPr>
      </w:pPr>
      <w:r w:rsidRPr="00150C6A">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5CD93CB2" w14:textId="77777777" w:rsidR="001D6B96" w:rsidRPr="00150C6A" w:rsidRDefault="001D6B96" w:rsidP="00EA5C9B">
      <w:pPr>
        <w:numPr>
          <w:ilvl w:val="0"/>
          <w:numId w:val="18"/>
        </w:numPr>
        <w:spacing w:line="280" w:lineRule="exact"/>
        <w:rPr>
          <w:rFonts w:ascii="Aptos" w:eastAsia="Aptos" w:hAnsi="Aptos" w:cs="Aptos"/>
          <w:szCs w:val="20"/>
        </w:rPr>
      </w:pPr>
      <w:r w:rsidRPr="00150C6A">
        <w:rPr>
          <w:rFonts w:ascii="Aptos" w:eastAsia="Aptos" w:hAnsi="Aptos" w:cs="Aptos"/>
          <w:szCs w:val="20"/>
        </w:rPr>
        <w:t>če je naročnik seznanjen, da je pristojni državni organ pri ponudniku ali podizvajalcu v času izvajanja pogodbe ugotovil najmanj dve kršitvi v zvezi s:</w:t>
      </w:r>
    </w:p>
    <w:p w14:paraId="14FA69E2"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plačilom za delo, </w:t>
      </w:r>
    </w:p>
    <w:p w14:paraId="65BCC82F"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delovnim časom, </w:t>
      </w:r>
    </w:p>
    <w:p w14:paraId="16589F0C"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počitki, </w:t>
      </w:r>
    </w:p>
    <w:p w14:paraId="60DA5F62"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opravljanjem dela na podlagi pogodb civilnega prava kljub obstoju elementov delovnega razmerja ali v zvezi z zaposlovanjem na črno </w:t>
      </w:r>
    </w:p>
    <w:p w14:paraId="348A0C2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w:t>
      </w:r>
      <w:r w:rsidRPr="00150C6A">
        <w:rPr>
          <w:rFonts w:ascii="Aptos" w:eastAsia="Aptos" w:hAnsi="Aptos" w:cs="Aptos"/>
          <w:szCs w:val="20"/>
        </w:rPr>
        <w:lastRenderedPageBreak/>
        <w:t>ponudnik ne nadomesti ali zamenja tega podizvajalca, na način določen v skladu s 94. členom ZJN-3 in določili te pogodbe v roku 30 dni od seznanitve s kršitvijo.</w:t>
      </w:r>
    </w:p>
    <w:p w14:paraId="2F009D3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459D170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368980F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5426907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O datumu sklenitve nove pogodbe bo naročnik obvestil ponudnika.</w:t>
      </w:r>
    </w:p>
    <w:p w14:paraId="668169FD" w14:textId="77777777" w:rsidR="001D6B96" w:rsidRPr="00150C6A" w:rsidRDefault="001D6B96" w:rsidP="00EA5C9B">
      <w:pPr>
        <w:spacing w:line="280" w:lineRule="exact"/>
        <w:rPr>
          <w:rFonts w:ascii="Aptos" w:eastAsia="Aptos" w:hAnsi="Aptos" w:cs="Aptos"/>
          <w:szCs w:val="20"/>
        </w:rPr>
      </w:pPr>
    </w:p>
    <w:p w14:paraId="0DCC0EAB"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Če naročnik v roku 30 dni od seznanitve s kršitvijo ne začne novega postopka javnega naročila, se šteje, da je pogodba razvezana trideseti dan od seznanitve s kršitvijo.</w:t>
      </w:r>
    </w:p>
    <w:p w14:paraId="685B5DFB" w14:textId="77777777" w:rsidR="001D6B96" w:rsidRPr="00150C6A" w:rsidRDefault="001D6B96" w:rsidP="001D6B96">
      <w:pPr>
        <w:rPr>
          <w:rFonts w:ascii="Aptos" w:eastAsia="Aptos" w:hAnsi="Aptos" w:cs="Aptos"/>
          <w:szCs w:val="20"/>
        </w:rPr>
      </w:pPr>
    </w:p>
    <w:p w14:paraId="1431584D"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18. člen</w:t>
      </w:r>
    </w:p>
    <w:p w14:paraId="44154DF3"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005C442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Pogodba je sestavljena iz naslednjih delov, ki predstavljajo enovito celoto:</w:t>
      </w:r>
    </w:p>
    <w:p w14:paraId="6EAFAD69" w14:textId="77777777" w:rsidR="001D6B96" w:rsidRPr="00150C6A" w:rsidRDefault="001D6B96"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Osnovna pogodba s komercialnimi pogoji,</w:t>
      </w:r>
    </w:p>
    <w:p w14:paraId="649C9127" w14:textId="77777777" w:rsidR="001D6B96" w:rsidRPr="00150C6A" w:rsidRDefault="001D6B96"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1 – Ponudbena dokumentacija št……….. z dne …………</w:t>
      </w:r>
    </w:p>
    <w:p w14:paraId="65795EB5" w14:textId="77777777" w:rsidR="001D6B96" w:rsidRPr="00150C6A" w:rsidRDefault="001D6B96"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2 – Garancija za dobro izvedbo pogodbenih obveznosti</w:t>
      </w:r>
    </w:p>
    <w:p w14:paraId="7C3321EA" w14:textId="77777777" w:rsidR="001D6B96" w:rsidRPr="00150C6A" w:rsidRDefault="001D6B96" w:rsidP="00EA5C9B">
      <w:pPr>
        <w:spacing w:line="280" w:lineRule="exact"/>
        <w:rPr>
          <w:rFonts w:ascii="Aptos" w:eastAsia="Aptos" w:hAnsi="Aptos" w:cs="Aptos"/>
          <w:szCs w:val="20"/>
        </w:rPr>
      </w:pPr>
    </w:p>
    <w:p w14:paraId="50A8F7E1" w14:textId="136E7C79" w:rsidR="001D6B96" w:rsidRPr="00150C6A" w:rsidRDefault="001D6B96" w:rsidP="00EA5C9B">
      <w:pPr>
        <w:spacing w:line="280" w:lineRule="exact"/>
        <w:rPr>
          <w:rFonts w:ascii="Aptos" w:eastAsia="Aptos" w:hAnsi="Aptos" w:cs="Aptos"/>
          <w:b/>
          <w:bCs/>
          <w:szCs w:val="20"/>
        </w:rPr>
      </w:pPr>
      <w:r w:rsidRPr="00150C6A">
        <w:rPr>
          <w:rFonts w:ascii="Aptos" w:eastAsia="Aptos" w:hAnsi="Aptos" w:cs="Aptos"/>
          <w:szCs w:val="20"/>
        </w:rPr>
        <w:t>Pogodba je sestavljena v petih izvodih, od katerih prejme naročnik tri izvode, ponudnik pa dva izvoda. PODPIS IN ŽIG POOBLAŠČENIH PREDSTAVNIKOV NAROČNIKA IN PONUDNIKA – POGODBA ŠT. JN-B1127</w:t>
      </w:r>
      <w:r w:rsidR="000512FD" w:rsidRPr="00150C6A">
        <w:rPr>
          <w:rFonts w:ascii="Aptos" w:eastAsia="Aptos" w:hAnsi="Aptos" w:cs="Aptos"/>
          <w:szCs w:val="20"/>
        </w:rPr>
        <w:t>/</w:t>
      </w:r>
      <w:r w:rsidRPr="00150C6A">
        <w:rPr>
          <w:rFonts w:ascii="Aptos" w:eastAsia="Aptos" w:hAnsi="Aptos" w:cs="Aptos"/>
          <w:szCs w:val="20"/>
        </w:rPr>
        <w:t>B – Prenova video-mešalne mize in kamernih verig v Studiu S-4 / Sklop B: Studijske kamere in studijski stativi.</w:t>
      </w:r>
    </w:p>
    <w:p w14:paraId="0679D220" w14:textId="77777777" w:rsidR="00273650" w:rsidRPr="00150C6A" w:rsidRDefault="00273650" w:rsidP="00EA5C9B">
      <w:pPr>
        <w:spacing w:line="280" w:lineRule="exact"/>
        <w:rPr>
          <w:rFonts w:ascii="Aptos" w:eastAsia="Aptos" w:hAnsi="Aptos" w:cs="Aptos"/>
          <w:szCs w:val="20"/>
        </w:rPr>
      </w:pPr>
    </w:p>
    <w:p w14:paraId="0A7ECF19" w14:textId="77777777" w:rsidR="00273650" w:rsidRPr="00150C6A" w:rsidRDefault="00273650" w:rsidP="00EA5C9B">
      <w:pPr>
        <w:spacing w:line="280" w:lineRule="exact"/>
        <w:jc w:val="center"/>
        <w:rPr>
          <w:rFonts w:ascii="Aptos" w:eastAsia="Aptos" w:hAnsi="Aptos" w:cs="Aptos"/>
          <w:szCs w:val="20"/>
        </w:rPr>
      </w:pPr>
      <w:r w:rsidRPr="00150C6A">
        <w:rPr>
          <w:rFonts w:ascii="Aptos" w:eastAsia="Aptos" w:hAnsi="Aptos" w:cs="Aptos"/>
          <w:szCs w:val="20"/>
        </w:rPr>
        <w:t>NAROČNIK:</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PONUDNIK:</w:t>
      </w:r>
    </w:p>
    <w:p w14:paraId="3DDBB1C6" w14:textId="77777777" w:rsidR="00273650" w:rsidRPr="00150C6A" w:rsidRDefault="00273650" w:rsidP="00EA5C9B">
      <w:pPr>
        <w:spacing w:line="280" w:lineRule="exact"/>
        <w:rPr>
          <w:rFonts w:ascii="Aptos" w:eastAsia="Aptos" w:hAnsi="Aptos" w:cs="Aptos"/>
          <w:szCs w:val="20"/>
        </w:rPr>
      </w:pPr>
    </w:p>
    <w:p w14:paraId="303FBB8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Ljubljana, dne ………………..</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 dne ………………..</w:t>
      </w:r>
    </w:p>
    <w:p w14:paraId="180A8955" w14:textId="77777777" w:rsidR="00273650" w:rsidRPr="00150C6A" w:rsidRDefault="00273650" w:rsidP="00EA5C9B">
      <w:pPr>
        <w:spacing w:line="280" w:lineRule="exact"/>
        <w:rPr>
          <w:rFonts w:ascii="Aptos" w:eastAsia="Aptos" w:hAnsi="Aptos" w:cs="Aptos"/>
          <w:szCs w:val="20"/>
        </w:rPr>
      </w:pPr>
    </w:p>
    <w:p w14:paraId="6743407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Radiotelevizija Slovenija, Javni zavod</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w:t>
      </w:r>
    </w:p>
    <w:p w14:paraId="1A0C2298" w14:textId="77777777" w:rsidR="00273650" w:rsidRPr="00150C6A" w:rsidRDefault="00273650" w:rsidP="00EA5C9B">
      <w:pPr>
        <w:spacing w:line="280" w:lineRule="exact"/>
        <w:rPr>
          <w:rFonts w:ascii="Aptos" w:eastAsia="Aptos" w:hAnsi="Aptos" w:cs="Aptos"/>
          <w:szCs w:val="20"/>
        </w:rPr>
      </w:pPr>
    </w:p>
    <w:p w14:paraId="5E97D824" w14:textId="77777777" w:rsidR="00273650" w:rsidRPr="00150C6A" w:rsidRDefault="00273650" w:rsidP="00EA5C9B">
      <w:pPr>
        <w:spacing w:line="280" w:lineRule="exact"/>
        <w:rPr>
          <w:rFonts w:ascii="Aptos" w:eastAsia="Aptos" w:hAnsi="Aptos" w:cs="Aptos"/>
          <w:szCs w:val="20"/>
        </w:rPr>
      </w:pPr>
    </w:p>
    <w:p w14:paraId="263571D4" w14:textId="52D061FC" w:rsidR="00273650" w:rsidRPr="00150C6A" w:rsidRDefault="00273650" w:rsidP="00EA5C9B">
      <w:pPr>
        <w:spacing w:line="280" w:lineRule="exact"/>
        <w:jc w:val="left"/>
        <w:rPr>
          <w:rFonts w:ascii="Aptos" w:eastAsia="Aptos" w:hAnsi="Aptos" w:cs="Aptos"/>
          <w:szCs w:val="20"/>
        </w:rPr>
      </w:pPr>
      <w:r w:rsidRPr="00150C6A">
        <w:rPr>
          <w:rFonts w:ascii="Aptos" w:eastAsia="Aptos" w:hAnsi="Aptos" w:cs="Aptos"/>
          <w:szCs w:val="20"/>
        </w:rPr>
        <w:t xml:space="preserve">                                         Žig                                                                                                          </w:t>
      </w:r>
      <w:r w:rsidRPr="00150C6A">
        <w:rPr>
          <w:rFonts w:ascii="Aptos" w:eastAsia="Aptos" w:hAnsi="Aptos" w:cs="Aptos"/>
          <w:szCs w:val="20"/>
        </w:rPr>
        <w:tab/>
      </w:r>
      <w:r w:rsidRPr="00150C6A">
        <w:rPr>
          <w:rFonts w:ascii="Aptos" w:eastAsia="Aptos" w:hAnsi="Aptos" w:cs="Aptos"/>
          <w:szCs w:val="20"/>
        </w:rPr>
        <w:tab/>
        <w:t xml:space="preserve">          Žig</w:t>
      </w:r>
    </w:p>
    <w:p w14:paraId="41E7DD81" w14:textId="77777777" w:rsidR="00EA5C9B" w:rsidRPr="00150C6A" w:rsidRDefault="00EA5C9B">
      <w:pPr>
        <w:jc w:val="left"/>
        <w:rPr>
          <w:rFonts w:ascii="Aptos" w:hAnsi="Aptos"/>
          <w:b/>
        </w:rPr>
      </w:pPr>
      <w:r w:rsidRPr="00150C6A">
        <w:rPr>
          <w:rFonts w:ascii="Aptos" w:hAnsi="Aptos"/>
          <w:b/>
        </w:rPr>
        <w:br w:type="page"/>
      </w:r>
    </w:p>
    <w:p w14:paraId="79754343" w14:textId="1C27E779" w:rsidR="00456845" w:rsidRPr="00150C6A" w:rsidRDefault="00456845" w:rsidP="00456845">
      <w:pPr>
        <w:jc w:val="right"/>
        <w:rPr>
          <w:rFonts w:ascii="Aptos" w:hAnsi="Aptos"/>
          <w:b/>
        </w:rPr>
      </w:pPr>
      <w:r w:rsidRPr="00150C6A">
        <w:rPr>
          <w:rFonts w:ascii="Aptos" w:hAnsi="Aptos"/>
          <w:b/>
        </w:rPr>
        <w:lastRenderedPageBreak/>
        <w:t>OBR-5</w:t>
      </w:r>
    </w:p>
    <w:p w14:paraId="22A25436" w14:textId="77777777" w:rsidR="00456845" w:rsidRPr="00150C6A" w:rsidRDefault="00456845" w:rsidP="00456845">
      <w:pPr>
        <w:jc w:val="left"/>
        <w:rPr>
          <w:rFonts w:ascii="Aptos" w:hAnsi="Aptos"/>
        </w:rPr>
      </w:pPr>
      <w:r w:rsidRPr="00150C6A">
        <w:rPr>
          <w:rFonts w:ascii="Aptos" w:hAnsi="Aptos"/>
        </w:rPr>
        <w:t>Gospodarski subjekt ..................................................</w:t>
      </w:r>
    </w:p>
    <w:p w14:paraId="48855131" w14:textId="77777777" w:rsidR="00456845" w:rsidRPr="00150C6A" w:rsidRDefault="00456845" w:rsidP="00456845">
      <w:pPr>
        <w:rPr>
          <w:rFonts w:ascii="Aptos" w:hAnsi="Aptos"/>
          <w:i/>
        </w:rPr>
      </w:pPr>
    </w:p>
    <w:p w14:paraId="3D8899C5" w14:textId="77777777" w:rsidR="00456845" w:rsidRPr="00150C6A" w:rsidRDefault="00456845" w:rsidP="00456845">
      <w:pPr>
        <w:spacing w:line="360" w:lineRule="auto"/>
        <w:rPr>
          <w:rFonts w:ascii="Aptos" w:hAnsi="Aptos"/>
        </w:rPr>
      </w:pPr>
      <w:r w:rsidRPr="00150C6A">
        <w:rPr>
          <w:rFonts w:ascii="Aptos" w:hAnsi="Aptos"/>
        </w:rPr>
        <w:t>Naslov ......................................................</w:t>
      </w:r>
    </w:p>
    <w:p w14:paraId="3C7FF3A8" w14:textId="2D877D2F" w:rsidR="00456845" w:rsidRPr="00150C6A" w:rsidRDefault="00456845" w:rsidP="00456845">
      <w:pPr>
        <w:pStyle w:val="Naslov2"/>
        <w:numPr>
          <w:ilvl w:val="0"/>
          <w:numId w:val="0"/>
        </w:numPr>
        <w:jc w:val="center"/>
        <w:rPr>
          <w:b w:val="0"/>
        </w:rPr>
      </w:pPr>
      <w:bookmarkStart w:id="196" w:name="_Toc226535253"/>
      <w:bookmarkStart w:id="197" w:name="_Toc239157501"/>
      <w:r w:rsidRPr="00150C6A">
        <w:t xml:space="preserve">Referenca </w:t>
      </w:r>
      <w:bookmarkEnd w:id="196"/>
      <w:r w:rsidRPr="00150C6A">
        <w:t>ponujene video-mešalne mize</w:t>
      </w:r>
      <w:bookmarkEnd w:id="197"/>
    </w:p>
    <w:p w14:paraId="13B34CC0" w14:textId="4138D28C" w:rsidR="00456845" w:rsidRPr="00150C6A" w:rsidRDefault="00456845" w:rsidP="00456845">
      <w:pPr>
        <w:jc w:val="center"/>
        <w:rPr>
          <w:rFonts w:ascii="Aptos" w:eastAsia="Calibri" w:hAnsi="Aptos" w:cs="Arial"/>
          <w:b/>
          <w:szCs w:val="20"/>
        </w:rPr>
      </w:pPr>
      <w:r w:rsidRPr="00150C6A">
        <w:rPr>
          <w:rFonts w:ascii="Aptos" w:eastAsia="Calibri" w:hAnsi="Aptos" w:cs="Arial"/>
          <w:b/>
          <w:szCs w:val="20"/>
        </w:rPr>
        <w:t>JAVNO NAROČILO JN-B1127</w:t>
      </w:r>
    </w:p>
    <w:p w14:paraId="6094179F" w14:textId="77777777" w:rsidR="00456845" w:rsidRPr="00150C6A" w:rsidRDefault="00456845" w:rsidP="00456845">
      <w:pPr>
        <w:rPr>
          <w:rFonts w:ascii="Aptos" w:hAnsi="Aptos"/>
          <w:b/>
          <w:u w:val="single"/>
        </w:rPr>
      </w:pPr>
    </w:p>
    <w:p w14:paraId="7B97443F" w14:textId="77777777" w:rsidR="00456845" w:rsidRPr="00150C6A" w:rsidRDefault="00456845" w:rsidP="00456845">
      <w:pPr>
        <w:tabs>
          <w:tab w:val="left" w:pos="0"/>
        </w:tabs>
        <w:spacing w:line="280" w:lineRule="exact"/>
        <w:rPr>
          <w:rFonts w:ascii="Aptos" w:hAnsi="Aptos"/>
        </w:rPr>
      </w:pPr>
      <w:r w:rsidRPr="00150C6A">
        <w:rPr>
          <w:rFonts w:ascii="Aptos" w:hAnsi="Aptos"/>
        </w:rPr>
        <w:t>Pod kazensko in materialno odgovornostjo izjavljamo, da razpolagamo z vsaj eno (1) referenco, s katero izkazujemo, da je znamka, model in/ali tip ponujene video-mešalna miza že instalirana pri  TV postaji ali v reportažnem vozilu TV postaje, ki oddaja vsaj 1 TV program in ima zaposlenih najmanj 50 ljudi.</w:t>
      </w:r>
    </w:p>
    <w:p w14:paraId="39EFF55D" w14:textId="77777777" w:rsidR="00456845" w:rsidRPr="00150C6A" w:rsidRDefault="00456845" w:rsidP="00456845">
      <w:pPr>
        <w:tabs>
          <w:tab w:val="left" w:pos="0"/>
        </w:tabs>
        <w:spacing w:line="280" w:lineRule="exact"/>
        <w:rPr>
          <w:rFonts w:ascii="Aptos" w:hAnsi="Aptos"/>
        </w:rPr>
      </w:pPr>
    </w:p>
    <w:p w14:paraId="0FDBC76F" w14:textId="21D19D52" w:rsidR="00456845" w:rsidRPr="00150C6A" w:rsidRDefault="00456845" w:rsidP="00456845">
      <w:pPr>
        <w:tabs>
          <w:tab w:val="left" w:pos="0"/>
        </w:tabs>
        <w:spacing w:line="280" w:lineRule="exact"/>
        <w:rPr>
          <w:rFonts w:ascii="Aptos" w:hAnsi="Aptos"/>
        </w:rPr>
      </w:pPr>
      <w:r w:rsidRPr="00150C6A">
        <w:rPr>
          <w:rFonts w:ascii="Aptos" w:hAnsi="Aptos"/>
          <w:b/>
          <w:bCs/>
        </w:rPr>
        <w:t>PODROBNOSTI</w:t>
      </w:r>
      <w:r w:rsidRPr="00150C6A">
        <w:rPr>
          <w:rFonts w:ascii="Aptos" w:hAnsi="Aptos"/>
        </w:rPr>
        <w:t>:</w:t>
      </w:r>
    </w:p>
    <w:p w14:paraId="3F7A228B" w14:textId="77777777" w:rsidR="00456845" w:rsidRPr="00150C6A" w:rsidRDefault="00456845" w:rsidP="00456845">
      <w:pPr>
        <w:tabs>
          <w:tab w:val="left" w:pos="0"/>
        </w:tabs>
        <w:spacing w:line="280" w:lineRule="exact"/>
        <w:rPr>
          <w:rFonts w:ascii="Aptos" w:hAnsi="Aptos"/>
        </w:rPr>
      </w:pPr>
    </w:p>
    <w:tbl>
      <w:tblPr>
        <w:tblStyle w:val="Tabelamrea"/>
        <w:tblW w:w="0" w:type="auto"/>
        <w:tblLook w:val="04A0" w:firstRow="1" w:lastRow="0" w:firstColumn="1" w:lastColumn="0" w:noHBand="0" w:noVBand="1"/>
      </w:tblPr>
      <w:tblGrid>
        <w:gridCol w:w="4576"/>
        <w:gridCol w:w="4576"/>
      </w:tblGrid>
      <w:tr w:rsidR="00456845" w:rsidRPr="00150C6A" w14:paraId="2B27BCF6" w14:textId="77777777" w:rsidTr="002A35F9">
        <w:trPr>
          <w:trHeight w:val="567"/>
        </w:trPr>
        <w:tc>
          <w:tcPr>
            <w:tcW w:w="4576" w:type="dxa"/>
            <w:vAlign w:val="center"/>
          </w:tcPr>
          <w:p w14:paraId="7D7EB135" w14:textId="11CD9872" w:rsidR="00456845" w:rsidRPr="00150C6A" w:rsidRDefault="00456845" w:rsidP="002A35F9">
            <w:pPr>
              <w:spacing w:line="280" w:lineRule="exact"/>
              <w:jc w:val="left"/>
              <w:rPr>
                <w:rFonts w:ascii="Aptos" w:hAnsi="Aptos"/>
              </w:rPr>
            </w:pPr>
            <w:r w:rsidRPr="00150C6A">
              <w:rPr>
                <w:rFonts w:ascii="Aptos" w:hAnsi="Aptos"/>
              </w:rPr>
              <w:t>Naziv TV postaje:</w:t>
            </w:r>
          </w:p>
        </w:tc>
        <w:tc>
          <w:tcPr>
            <w:tcW w:w="4576" w:type="dxa"/>
            <w:vAlign w:val="center"/>
          </w:tcPr>
          <w:p w14:paraId="00612DD4" w14:textId="77777777" w:rsidR="00456845" w:rsidRPr="00150C6A" w:rsidRDefault="00456845" w:rsidP="002A35F9">
            <w:pPr>
              <w:spacing w:line="280" w:lineRule="exact"/>
              <w:jc w:val="center"/>
              <w:rPr>
                <w:rFonts w:ascii="Aptos" w:hAnsi="Aptos"/>
                <w:b/>
                <w:bCs/>
              </w:rPr>
            </w:pPr>
          </w:p>
        </w:tc>
      </w:tr>
      <w:tr w:rsidR="00456845" w:rsidRPr="00150C6A" w14:paraId="56F2D2AC" w14:textId="77777777" w:rsidTr="002A35F9">
        <w:trPr>
          <w:trHeight w:val="567"/>
        </w:trPr>
        <w:tc>
          <w:tcPr>
            <w:tcW w:w="4576" w:type="dxa"/>
            <w:vAlign w:val="center"/>
          </w:tcPr>
          <w:p w14:paraId="2E8903E2" w14:textId="7102EEEA" w:rsidR="00456845" w:rsidRPr="00150C6A" w:rsidRDefault="00456845" w:rsidP="002A35F9">
            <w:pPr>
              <w:spacing w:line="280" w:lineRule="exact"/>
              <w:jc w:val="left"/>
              <w:rPr>
                <w:rFonts w:ascii="Aptos" w:hAnsi="Aptos"/>
              </w:rPr>
            </w:pPr>
            <w:r w:rsidRPr="00150C6A">
              <w:rPr>
                <w:rFonts w:ascii="Aptos" w:hAnsi="Aptos"/>
              </w:rPr>
              <w:t>Kontaktni podatki (Ime in priimek, telefon, e-naslov):</w:t>
            </w:r>
          </w:p>
        </w:tc>
        <w:tc>
          <w:tcPr>
            <w:tcW w:w="4576" w:type="dxa"/>
            <w:vAlign w:val="center"/>
          </w:tcPr>
          <w:p w14:paraId="5966C726" w14:textId="77777777" w:rsidR="00456845" w:rsidRPr="00150C6A" w:rsidRDefault="00456845" w:rsidP="002A35F9">
            <w:pPr>
              <w:spacing w:line="280" w:lineRule="exact"/>
              <w:jc w:val="center"/>
              <w:rPr>
                <w:rFonts w:ascii="Aptos" w:hAnsi="Aptos"/>
                <w:b/>
                <w:bCs/>
              </w:rPr>
            </w:pPr>
          </w:p>
        </w:tc>
      </w:tr>
      <w:tr w:rsidR="00456845" w:rsidRPr="00150C6A" w14:paraId="37CEBA14" w14:textId="77777777" w:rsidTr="002A35F9">
        <w:trPr>
          <w:trHeight w:val="567"/>
        </w:trPr>
        <w:tc>
          <w:tcPr>
            <w:tcW w:w="4576" w:type="dxa"/>
            <w:vAlign w:val="center"/>
          </w:tcPr>
          <w:p w14:paraId="7B0745DD" w14:textId="77777777" w:rsidR="00456845" w:rsidRPr="00150C6A" w:rsidRDefault="00456845" w:rsidP="002A35F9">
            <w:pPr>
              <w:spacing w:line="280" w:lineRule="exact"/>
              <w:jc w:val="left"/>
              <w:rPr>
                <w:rFonts w:ascii="Aptos" w:hAnsi="Aptos"/>
              </w:rPr>
            </w:pPr>
            <w:r w:rsidRPr="00150C6A">
              <w:rPr>
                <w:rFonts w:ascii="Aptos" w:hAnsi="Aptos"/>
              </w:rPr>
              <w:t>Lokacija instalacije</w:t>
            </w:r>
          </w:p>
          <w:p w14:paraId="3C88F078" w14:textId="4ADB95B0" w:rsidR="00456845" w:rsidRPr="00150C6A" w:rsidRDefault="00456845" w:rsidP="002A35F9">
            <w:pPr>
              <w:spacing w:line="280" w:lineRule="exact"/>
              <w:jc w:val="left"/>
              <w:rPr>
                <w:rFonts w:ascii="Aptos" w:hAnsi="Aptos"/>
                <w:i/>
                <w:iCs/>
              </w:rPr>
            </w:pPr>
            <w:r w:rsidRPr="00150C6A">
              <w:rPr>
                <w:rFonts w:ascii="Aptos" w:hAnsi="Aptos"/>
                <w:i/>
                <w:iCs/>
                <w:sz w:val="18"/>
                <w:szCs w:val="22"/>
              </w:rPr>
              <w:t>(ustrezno označiti)</w:t>
            </w:r>
          </w:p>
        </w:tc>
        <w:tc>
          <w:tcPr>
            <w:tcW w:w="4576" w:type="dxa"/>
            <w:vAlign w:val="center"/>
          </w:tcPr>
          <w:p w14:paraId="6C7DF938" w14:textId="4DC3C5F8" w:rsidR="00456845" w:rsidRPr="00150C6A" w:rsidRDefault="00456845" w:rsidP="002A35F9">
            <w:pPr>
              <w:spacing w:line="280" w:lineRule="exact"/>
              <w:jc w:val="center"/>
              <w:rPr>
                <w:rFonts w:ascii="Aptos" w:hAnsi="Aptos"/>
              </w:rPr>
            </w:pPr>
            <w:r w:rsidRPr="00150C6A">
              <w:rPr>
                <w:rFonts w:ascii="Aptos" w:hAnsi="Aptos"/>
              </w:rPr>
              <w:t xml:space="preserve">TV </w:t>
            </w:r>
            <w:r w:rsidR="002C05A9" w:rsidRPr="00150C6A">
              <w:rPr>
                <w:rFonts w:ascii="Aptos" w:hAnsi="Aptos"/>
              </w:rPr>
              <w:t>p</w:t>
            </w:r>
            <w:r w:rsidRPr="00150C6A">
              <w:rPr>
                <w:rFonts w:ascii="Aptos" w:hAnsi="Aptos"/>
              </w:rPr>
              <w:t xml:space="preserve">ostaja              </w:t>
            </w:r>
            <w:r w:rsidR="00561E35" w:rsidRPr="00150C6A">
              <w:rPr>
                <w:rFonts w:ascii="Aptos" w:hAnsi="Aptos"/>
              </w:rPr>
              <w:t>Reportažno vozilo</w:t>
            </w:r>
          </w:p>
        </w:tc>
      </w:tr>
      <w:tr w:rsidR="00456845" w:rsidRPr="00150C6A" w14:paraId="6AA3B010" w14:textId="77777777" w:rsidTr="002A35F9">
        <w:trPr>
          <w:trHeight w:val="567"/>
        </w:trPr>
        <w:tc>
          <w:tcPr>
            <w:tcW w:w="4576" w:type="dxa"/>
            <w:vAlign w:val="center"/>
          </w:tcPr>
          <w:p w14:paraId="10C557ED" w14:textId="4156F4C1" w:rsidR="00456845" w:rsidRPr="00150C6A" w:rsidRDefault="00456845" w:rsidP="002A35F9">
            <w:pPr>
              <w:spacing w:line="280" w:lineRule="exact"/>
              <w:jc w:val="left"/>
              <w:rPr>
                <w:rFonts w:ascii="Aptos" w:hAnsi="Aptos"/>
              </w:rPr>
            </w:pPr>
            <w:r w:rsidRPr="00150C6A">
              <w:rPr>
                <w:rFonts w:ascii="Aptos" w:hAnsi="Aptos"/>
              </w:rPr>
              <w:t>Število zaposlenih na TV postaji:</w:t>
            </w:r>
          </w:p>
        </w:tc>
        <w:tc>
          <w:tcPr>
            <w:tcW w:w="4576" w:type="dxa"/>
            <w:vAlign w:val="center"/>
          </w:tcPr>
          <w:p w14:paraId="7DCADD96" w14:textId="77777777" w:rsidR="00456845" w:rsidRPr="00150C6A" w:rsidRDefault="00456845" w:rsidP="002A35F9">
            <w:pPr>
              <w:spacing w:line="280" w:lineRule="exact"/>
              <w:jc w:val="center"/>
              <w:rPr>
                <w:rFonts w:ascii="Aptos" w:hAnsi="Aptos"/>
                <w:b/>
                <w:bCs/>
              </w:rPr>
            </w:pPr>
          </w:p>
        </w:tc>
      </w:tr>
      <w:tr w:rsidR="00456845" w:rsidRPr="00150C6A" w14:paraId="0E2572D9" w14:textId="77777777" w:rsidTr="002A35F9">
        <w:trPr>
          <w:trHeight w:val="567"/>
        </w:trPr>
        <w:tc>
          <w:tcPr>
            <w:tcW w:w="4576" w:type="dxa"/>
            <w:vAlign w:val="center"/>
          </w:tcPr>
          <w:p w14:paraId="24A6374C" w14:textId="458D96E3" w:rsidR="00456845" w:rsidRPr="00150C6A" w:rsidRDefault="00456845" w:rsidP="002A35F9">
            <w:pPr>
              <w:spacing w:line="280" w:lineRule="exact"/>
              <w:jc w:val="left"/>
              <w:rPr>
                <w:rFonts w:ascii="Aptos" w:hAnsi="Aptos"/>
              </w:rPr>
            </w:pPr>
            <w:r w:rsidRPr="00150C6A">
              <w:rPr>
                <w:rFonts w:ascii="Aptos" w:hAnsi="Aptos"/>
              </w:rPr>
              <w:t>Število TV programov, ki jih oddaja TV postaja:</w:t>
            </w:r>
          </w:p>
        </w:tc>
        <w:tc>
          <w:tcPr>
            <w:tcW w:w="4576" w:type="dxa"/>
            <w:vAlign w:val="center"/>
          </w:tcPr>
          <w:p w14:paraId="17A41E27" w14:textId="77777777" w:rsidR="00456845" w:rsidRPr="00150C6A" w:rsidRDefault="00456845" w:rsidP="002A35F9">
            <w:pPr>
              <w:spacing w:line="280" w:lineRule="exact"/>
              <w:jc w:val="center"/>
              <w:rPr>
                <w:rFonts w:ascii="Aptos" w:hAnsi="Aptos"/>
                <w:b/>
                <w:bCs/>
              </w:rPr>
            </w:pPr>
          </w:p>
        </w:tc>
      </w:tr>
      <w:tr w:rsidR="00456845" w:rsidRPr="00150C6A" w14:paraId="79755F10" w14:textId="77777777" w:rsidTr="002A35F9">
        <w:trPr>
          <w:trHeight w:val="567"/>
        </w:trPr>
        <w:tc>
          <w:tcPr>
            <w:tcW w:w="4576" w:type="dxa"/>
            <w:vAlign w:val="center"/>
          </w:tcPr>
          <w:p w14:paraId="02A4D55F" w14:textId="5381CB75" w:rsidR="00456845" w:rsidRPr="00150C6A" w:rsidRDefault="00456845" w:rsidP="00310AFF">
            <w:pPr>
              <w:spacing w:line="280" w:lineRule="exact"/>
              <w:rPr>
                <w:rFonts w:ascii="Aptos" w:hAnsi="Aptos"/>
                <w:lang w:val="en-US"/>
              </w:rPr>
            </w:pPr>
            <w:r w:rsidRPr="00150C6A">
              <w:rPr>
                <w:rFonts w:ascii="Aptos" w:hAnsi="Aptos"/>
              </w:rPr>
              <w:t xml:space="preserve">Ali ima instalirana </w:t>
            </w:r>
            <w:r w:rsidR="00561E35" w:rsidRPr="00150C6A">
              <w:rPr>
                <w:rFonts w:ascii="Aptos" w:hAnsi="Aptos"/>
              </w:rPr>
              <w:t xml:space="preserve">video mešalna miza </w:t>
            </w:r>
            <w:r w:rsidRPr="00150C6A">
              <w:rPr>
                <w:rFonts w:ascii="Aptos" w:hAnsi="Aptos"/>
              </w:rPr>
              <w:t xml:space="preserve">, na katero se nanaša referenca, najmanj </w:t>
            </w:r>
            <w:r w:rsidR="00310AFF" w:rsidRPr="00150C6A">
              <w:rPr>
                <w:rFonts w:ascii="Aptos" w:hAnsi="Aptos"/>
                <w:lang w:val="en-US"/>
              </w:rPr>
              <w:t>32 vhodov (12G SDI)</w:t>
            </w:r>
            <w:r w:rsidRPr="00150C6A">
              <w:rPr>
                <w:rFonts w:ascii="Aptos" w:hAnsi="Aptos"/>
              </w:rPr>
              <w:t>?</w:t>
            </w:r>
          </w:p>
          <w:p w14:paraId="4DB3968B" w14:textId="27E8CF35" w:rsidR="00456845" w:rsidRPr="00150C6A" w:rsidRDefault="00456845" w:rsidP="002A35F9">
            <w:pPr>
              <w:spacing w:line="280" w:lineRule="exact"/>
              <w:jc w:val="left"/>
              <w:rPr>
                <w:rFonts w:ascii="Aptos" w:hAnsi="Aptos"/>
              </w:rPr>
            </w:pPr>
            <w:r w:rsidRPr="00150C6A">
              <w:rPr>
                <w:rFonts w:ascii="Aptos" w:hAnsi="Aptos"/>
                <w:i/>
                <w:iCs/>
                <w:sz w:val="18"/>
                <w:szCs w:val="22"/>
              </w:rPr>
              <w:t>(ustrezno označiti)</w:t>
            </w:r>
          </w:p>
        </w:tc>
        <w:tc>
          <w:tcPr>
            <w:tcW w:w="4576" w:type="dxa"/>
            <w:vAlign w:val="center"/>
          </w:tcPr>
          <w:p w14:paraId="7DA336AC" w14:textId="373624B4" w:rsidR="00456845" w:rsidRPr="00150C6A" w:rsidRDefault="00456845" w:rsidP="002A35F9">
            <w:pPr>
              <w:spacing w:line="280" w:lineRule="exact"/>
              <w:jc w:val="center"/>
              <w:rPr>
                <w:rFonts w:ascii="Aptos" w:hAnsi="Aptos"/>
              </w:rPr>
            </w:pPr>
            <w:r w:rsidRPr="00150C6A">
              <w:rPr>
                <w:rFonts w:ascii="Aptos" w:hAnsi="Aptos"/>
              </w:rPr>
              <w:t>DA            NE</w:t>
            </w:r>
          </w:p>
        </w:tc>
      </w:tr>
    </w:tbl>
    <w:p w14:paraId="42C13374" w14:textId="228358F5" w:rsidR="00456845" w:rsidRPr="00150C6A" w:rsidRDefault="00456845" w:rsidP="00456845">
      <w:pPr>
        <w:tabs>
          <w:tab w:val="left" w:pos="0"/>
        </w:tabs>
        <w:rPr>
          <w:rFonts w:ascii="Aptos" w:hAnsi="Aptos"/>
        </w:rPr>
      </w:pPr>
    </w:p>
    <w:p w14:paraId="08DFD21E" w14:textId="75FB45BA" w:rsidR="00456845" w:rsidRPr="00150C6A" w:rsidRDefault="00456845" w:rsidP="00456845">
      <w:pPr>
        <w:tabs>
          <w:tab w:val="left" w:pos="0"/>
        </w:tabs>
        <w:rPr>
          <w:rFonts w:ascii="Aptos" w:hAnsi="Aptos"/>
          <w:b/>
        </w:rPr>
      </w:pPr>
      <w:r w:rsidRPr="00150C6A">
        <w:rPr>
          <w:rFonts w:ascii="Aptos" w:hAnsi="Aptos"/>
          <w:b/>
        </w:rPr>
        <w:t>Izjavljamo, da lahko naročnik, z namenom preverbe reference, preveri resničnost podatkov neposredno pri TV postaji.</w:t>
      </w:r>
    </w:p>
    <w:p w14:paraId="29CEF859" w14:textId="77777777" w:rsidR="00456845" w:rsidRPr="00150C6A" w:rsidRDefault="00456845" w:rsidP="00456845">
      <w:pPr>
        <w:tabs>
          <w:tab w:val="left" w:pos="0"/>
        </w:tabs>
        <w:rPr>
          <w:rFonts w:ascii="Aptos" w:hAnsi="Aptos"/>
          <w:b/>
        </w:rPr>
      </w:pPr>
    </w:p>
    <w:p w14:paraId="7E2D3EB7" w14:textId="77777777" w:rsidR="00456845" w:rsidRPr="00150C6A" w:rsidRDefault="00456845" w:rsidP="00456845">
      <w:pPr>
        <w:tabs>
          <w:tab w:val="left" w:pos="0"/>
        </w:tabs>
        <w:rPr>
          <w:rFonts w:ascii="Aptos" w:hAnsi="Aptos"/>
          <w:b/>
        </w:rPr>
      </w:pPr>
    </w:p>
    <w:p w14:paraId="323B5FFB" w14:textId="77777777" w:rsidR="00456845" w:rsidRPr="00150C6A" w:rsidRDefault="00456845" w:rsidP="00456845">
      <w:pPr>
        <w:tabs>
          <w:tab w:val="left" w:pos="0"/>
        </w:tabs>
        <w:rPr>
          <w:rFonts w:ascii="Aptos" w:hAnsi="Aptos"/>
          <w:b/>
        </w:rPr>
      </w:pPr>
    </w:p>
    <w:p w14:paraId="2040B031" w14:textId="77777777" w:rsidR="00456845" w:rsidRPr="00150C6A" w:rsidRDefault="00456845" w:rsidP="00456845">
      <w:pPr>
        <w:tabs>
          <w:tab w:val="left" w:pos="0"/>
        </w:tabs>
        <w:rPr>
          <w:rFonts w:ascii="Aptos" w:hAnsi="Aptos"/>
          <w:b/>
        </w:rPr>
      </w:pPr>
    </w:p>
    <w:p w14:paraId="512E73C8" w14:textId="77777777" w:rsidR="00456845" w:rsidRPr="00150C6A" w:rsidRDefault="00456845" w:rsidP="00456845">
      <w:pPr>
        <w:tabs>
          <w:tab w:val="left" w:pos="0"/>
        </w:tabs>
        <w:rPr>
          <w:rFonts w:ascii="Aptos" w:hAnsi="Aptos"/>
        </w:rPr>
      </w:pPr>
    </w:p>
    <w:p w14:paraId="0D8C8EBC" w14:textId="77777777" w:rsidR="00456845" w:rsidRPr="00150C6A" w:rsidRDefault="00456845" w:rsidP="00456845">
      <w:pPr>
        <w:rPr>
          <w:rFonts w:ascii="Aptos" w:hAnsi="Aptos"/>
          <w:b/>
          <w:u w:val="single"/>
        </w:rPr>
      </w:pPr>
    </w:p>
    <w:p w14:paraId="644C80DC" w14:textId="77777777" w:rsidR="00456845" w:rsidRPr="00150C6A" w:rsidRDefault="00456845" w:rsidP="00456845">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65F86B76" w14:textId="77777777" w:rsidR="00456845" w:rsidRPr="00150C6A" w:rsidRDefault="00456845" w:rsidP="00456845">
      <w:pPr>
        <w:spacing w:line="360" w:lineRule="auto"/>
        <w:ind w:left="4956" w:firstLine="708"/>
        <w:jc w:val="center"/>
        <w:rPr>
          <w:rFonts w:ascii="Aptos" w:hAnsi="Aptos"/>
        </w:rPr>
      </w:pPr>
      <w:r w:rsidRPr="00150C6A">
        <w:rPr>
          <w:rFonts w:ascii="Aptos" w:hAnsi="Aptos"/>
        </w:rPr>
        <w:t>oz. prokurista:</w:t>
      </w:r>
    </w:p>
    <w:p w14:paraId="063F6B28" w14:textId="77777777" w:rsidR="00456845" w:rsidRPr="00150C6A" w:rsidRDefault="00456845" w:rsidP="00456845">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p w14:paraId="2AFCE604" w14:textId="77777777" w:rsidR="00456845" w:rsidRPr="00150C6A" w:rsidRDefault="00456845" w:rsidP="00273650">
      <w:pPr>
        <w:jc w:val="right"/>
        <w:rPr>
          <w:rFonts w:ascii="Aptos" w:hAnsi="Aptos"/>
          <w:b/>
        </w:rPr>
      </w:pPr>
    </w:p>
    <w:p w14:paraId="7C9F809B" w14:textId="77777777" w:rsidR="00456845" w:rsidRPr="00150C6A" w:rsidRDefault="00456845" w:rsidP="00273650">
      <w:pPr>
        <w:jc w:val="right"/>
        <w:rPr>
          <w:rFonts w:ascii="Aptos" w:hAnsi="Aptos"/>
          <w:b/>
        </w:rPr>
      </w:pPr>
    </w:p>
    <w:p w14:paraId="73A3B9B2" w14:textId="77777777" w:rsidR="00456845" w:rsidRPr="00150C6A" w:rsidRDefault="00456845" w:rsidP="00273650">
      <w:pPr>
        <w:jc w:val="right"/>
        <w:rPr>
          <w:rFonts w:ascii="Aptos" w:hAnsi="Aptos"/>
          <w:b/>
        </w:rPr>
      </w:pPr>
    </w:p>
    <w:p w14:paraId="0B63D44D" w14:textId="77777777" w:rsidR="00456845" w:rsidRPr="00150C6A" w:rsidRDefault="00456845" w:rsidP="00273650">
      <w:pPr>
        <w:jc w:val="right"/>
        <w:rPr>
          <w:rFonts w:ascii="Aptos" w:hAnsi="Aptos"/>
          <w:b/>
        </w:rPr>
      </w:pPr>
    </w:p>
    <w:p w14:paraId="5F13111A" w14:textId="77777777" w:rsidR="00456845" w:rsidRPr="00150C6A" w:rsidRDefault="00456845" w:rsidP="00273650">
      <w:pPr>
        <w:jc w:val="right"/>
        <w:rPr>
          <w:rFonts w:ascii="Aptos" w:hAnsi="Aptos"/>
          <w:b/>
        </w:rPr>
      </w:pPr>
    </w:p>
    <w:p w14:paraId="54AAC296" w14:textId="77777777" w:rsidR="00456845" w:rsidRPr="00150C6A" w:rsidRDefault="00456845" w:rsidP="00273650">
      <w:pPr>
        <w:jc w:val="right"/>
        <w:rPr>
          <w:rFonts w:ascii="Aptos" w:hAnsi="Aptos"/>
          <w:b/>
        </w:rPr>
      </w:pPr>
    </w:p>
    <w:p w14:paraId="02623A23" w14:textId="77777777" w:rsidR="00456845" w:rsidRPr="00150C6A" w:rsidRDefault="00456845" w:rsidP="00273650">
      <w:pPr>
        <w:jc w:val="right"/>
        <w:rPr>
          <w:rFonts w:ascii="Aptos" w:hAnsi="Aptos"/>
          <w:b/>
        </w:rPr>
      </w:pPr>
    </w:p>
    <w:p w14:paraId="430C6DC5" w14:textId="77777777" w:rsidR="00456845" w:rsidRPr="00150C6A" w:rsidRDefault="00456845" w:rsidP="00273650">
      <w:pPr>
        <w:jc w:val="right"/>
        <w:rPr>
          <w:rFonts w:ascii="Aptos" w:hAnsi="Aptos"/>
          <w:b/>
        </w:rPr>
      </w:pPr>
    </w:p>
    <w:p w14:paraId="688A974E" w14:textId="77777777" w:rsidR="00456845" w:rsidRPr="00150C6A" w:rsidRDefault="00456845" w:rsidP="00273650">
      <w:pPr>
        <w:jc w:val="right"/>
        <w:rPr>
          <w:rFonts w:ascii="Aptos" w:hAnsi="Aptos"/>
          <w:b/>
        </w:rPr>
      </w:pPr>
    </w:p>
    <w:p w14:paraId="280A1268" w14:textId="77777777" w:rsidR="00456845" w:rsidRPr="00150C6A" w:rsidRDefault="00456845" w:rsidP="00273650">
      <w:pPr>
        <w:jc w:val="right"/>
        <w:rPr>
          <w:rFonts w:ascii="Aptos" w:hAnsi="Aptos"/>
          <w:b/>
        </w:rPr>
      </w:pPr>
    </w:p>
    <w:p w14:paraId="7947C463" w14:textId="77777777" w:rsidR="00456845" w:rsidRPr="00150C6A" w:rsidRDefault="00456845" w:rsidP="00273650">
      <w:pPr>
        <w:jc w:val="right"/>
        <w:rPr>
          <w:rFonts w:ascii="Aptos" w:hAnsi="Aptos"/>
          <w:b/>
        </w:rPr>
      </w:pPr>
    </w:p>
    <w:p w14:paraId="087F3419" w14:textId="77777777" w:rsidR="00456845" w:rsidRPr="00150C6A" w:rsidRDefault="00456845" w:rsidP="00273650">
      <w:pPr>
        <w:jc w:val="right"/>
        <w:rPr>
          <w:rFonts w:ascii="Aptos" w:hAnsi="Aptos"/>
          <w:b/>
        </w:rPr>
      </w:pPr>
    </w:p>
    <w:p w14:paraId="4093B169" w14:textId="77777777" w:rsidR="00456845" w:rsidRPr="00150C6A" w:rsidRDefault="00456845" w:rsidP="00273650">
      <w:pPr>
        <w:jc w:val="right"/>
        <w:rPr>
          <w:rFonts w:ascii="Aptos" w:hAnsi="Aptos"/>
          <w:b/>
        </w:rPr>
      </w:pPr>
    </w:p>
    <w:p w14:paraId="7D174BD6" w14:textId="6BAF9F18" w:rsidR="00F8142A" w:rsidRPr="00150C6A" w:rsidRDefault="00F8142A" w:rsidP="00273650">
      <w:pPr>
        <w:jc w:val="right"/>
        <w:rPr>
          <w:rFonts w:ascii="Aptos" w:hAnsi="Aptos"/>
          <w:b/>
        </w:rPr>
      </w:pPr>
      <w:r w:rsidRPr="00150C6A">
        <w:rPr>
          <w:rFonts w:ascii="Aptos" w:hAnsi="Aptos"/>
          <w:b/>
        </w:rPr>
        <w:lastRenderedPageBreak/>
        <w:t>OBR-</w:t>
      </w:r>
      <w:r w:rsidR="002C05A9" w:rsidRPr="00150C6A">
        <w:rPr>
          <w:rFonts w:ascii="Aptos" w:hAnsi="Aptos"/>
          <w:b/>
        </w:rPr>
        <w:t>6</w:t>
      </w:r>
    </w:p>
    <w:p w14:paraId="01C5402A" w14:textId="77777777" w:rsidR="00F8142A" w:rsidRPr="00150C6A" w:rsidRDefault="00F8142A" w:rsidP="00F8142A">
      <w:pPr>
        <w:jc w:val="left"/>
        <w:rPr>
          <w:rFonts w:ascii="Aptos" w:hAnsi="Aptos"/>
          <w:b/>
        </w:rPr>
      </w:pPr>
      <w:r w:rsidRPr="00150C6A">
        <w:rPr>
          <w:rFonts w:ascii="Aptos" w:hAnsi="Aptos"/>
        </w:rPr>
        <w:t>Ponudnik ..................................................</w:t>
      </w:r>
    </w:p>
    <w:p w14:paraId="073B42A2" w14:textId="77777777" w:rsidR="00F8142A" w:rsidRPr="00150C6A" w:rsidRDefault="00F8142A" w:rsidP="00F8142A">
      <w:pPr>
        <w:rPr>
          <w:rFonts w:ascii="Aptos" w:hAnsi="Aptos"/>
          <w:i/>
        </w:rPr>
      </w:pPr>
    </w:p>
    <w:p w14:paraId="0777FD40" w14:textId="77777777" w:rsidR="00F8142A" w:rsidRPr="00150C6A" w:rsidRDefault="00F8142A" w:rsidP="00F8142A">
      <w:pPr>
        <w:spacing w:line="360" w:lineRule="auto"/>
        <w:rPr>
          <w:rFonts w:ascii="Aptos" w:hAnsi="Aptos"/>
        </w:rPr>
      </w:pPr>
      <w:r w:rsidRPr="00150C6A">
        <w:rPr>
          <w:rFonts w:ascii="Aptos" w:hAnsi="Aptos"/>
        </w:rPr>
        <w:t>Naslov ......................................................</w:t>
      </w:r>
    </w:p>
    <w:p w14:paraId="213B33CB" w14:textId="77777777" w:rsidR="00F8142A" w:rsidRPr="00150C6A" w:rsidRDefault="00F8142A" w:rsidP="00F8142A">
      <w:pPr>
        <w:rPr>
          <w:rFonts w:ascii="Aptos" w:hAnsi="Aptos"/>
        </w:rPr>
      </w:pPr>
    </w:p>
    <w:p w14:paraId="773EBC20" w14:textId="77777777" w:rsidR="00F8142A" w:rsidRPr="00150C6A" w:rsidRDefault="00F8142A" w:rsidP="00F8142A">
      <w:pPr>
        <w:rPr>
          <w:rFonts w:ascii="Aptos" w:hAnsi="Aptos"/>
        </w:rPr>
      </w:pPr>
    </w:p>
    <w:p w14:paraId="3CC41894" w14:textId="77777777" w:rsidR="00F8142A" w:rsidRPr="00150C6A" w:rsidRDefault="00F8142A" w:rsidP="00F8142A">
      <w:pPr>
        <w:rPr>
          <w:rFonts w:ascii="Aptos" w:hAnsi="Aptos"/>
        </w:rPr>
      </w:pPr>
    </w:p>
    <w:p w14:paraId="49EFB078" w14:textId="0FAAA3EA" w:rsidR="00F8142A" w:rsidRPr="00150C6A" w:rsidRDefault="3809D341" w:rsidP="004919BD">
      <w:pPr>
        <w:pStyle w:val="Naslov2"/>
        <w:numPr>
          <w:ilvl w:val="0"/>
          <w:numId w:val="0"/>
        </w:numPr>
        <w:jc w:val="center"/>
      </w:pPr>
      <w:bookmarkStart w:id="198" w:name="_Toc239157502"/>
      <w:r w:rsidRPr="00150C6A">
        <w:t>Izjava o predložitvi garancije za dobro izvedbo pogodbenih obveznosti</w:t>
      </w:r>
      <w:bookmarkEnd w:id="198"/>
    </w:p>
    <w:p w14:paraId="0B51C91C" w14:textId="5960F787" w:rsidR="00F8142A" w:rsidRPr="00150C6A" w:rsidRDefault="00F8142A" w:rsidP="00F8142A">
      <w:pPr>
        <w:jc w:val="center"/>
        <w:rPr>
          <w:rFonts w:ascii="Aptos" w:eastAsia="Calibri" w:hAnsi="Aptos" w:cs="Arial"/>
          <w:b/>
          <w:szCs w:val="20"/>
        </w:rPr>
      </w:pPr>
      <w:r w:rsidRPr="00150C6A">
        <w:rPr>
          <w:rFonts w:ascii="Aptos" w:eastAsia="Calibri" w:hAnsi="Aptos" w:cs="Arial"/>
          <w:b/>
          <w:szCs w:val="20"/>
        </w:rPr>
        <w:t xml:space="preserve">JAVNO NAROČILO </w:t>
      </w:r>
      <w:r w:rsidR="006E28AD" w:rsidRPr="00150C6A">
        <w:rPr>
          <w:rFonts w:ascii="Aptos" w:eastAsia="Calibri" w:hAnsi="Aptos" w:cs="Arial"/>
          <w:b/>
          <w:szCs w:val="20"/>
        </w:rPr>
        <w:t>JN-B11</w:t>
      </w:r>
      <w:r w:rsidR="00CA76D1" w:rsidRPr="00150C6A">
        <w:rPr>
          <w:rFonts w:ascii="Aptos" w:eastAsia="Calibri" w:hAnsi="Aptos" w:cs="Arial"/>
          <w:b/>
          <w:szCs w:val="20"/>
        </w:rPr>
        <w:t>2</w:t>
      </w:r>
      <w:r w:rsidR="006E28AD" w:rsidRPr="00150C6A">
        <w:rPr>
          <w:rFonts w:ascii="Aptos" w:eastAsia="Calibri" w:hAnsi="Aptos" w:cs="Arial"/>
          <w:b/>
          <w:szCs w:val="20"/>
        </w:rPr>
        <w:t>7</w:t>
      </w:r>
    </w:p>
    <w:p w14:paraId="5B9CDEA8" w14:textId="77777777" w:rsidR="00F8142A" w:rsidRPr="00150C6A" w:rsidRDefault="00F8142A" w:rsidP="00F8142A">
      <w:pPr>
        <w:rPr>
          <w:rFonts w:ascii="Aptos" w:hAnsi="Aptos"/>
        </w:rPr>
      </w:pPr>
    </w:p>
    <w:p w14:paraId="2C16C8AC" w14:textId="77777777" w:rsidR="00F8142A" w:rsidRPr="00150C6A" w:rsidRDefault="00F8142A" w:rsidP="00F8142A">
      <w:pPr>
        <w:rPr>
          <w:rFonts w:ascii="Aptos" w:hAnsi="Aptos"/>
          <w:b/>
          <w:u w:val="single"/>
        </w:rPr>
      </w:pPr>
    </w:p>
    <w:p w14:paraId="49E66693" w14:textId="4DA12DA0" w:rsidR="00D53789" w:rsidRPr="00150C6A" w:rsidRDefault="00F8142A" w:rsidP="00CA76D1">
      <w:pPr>
        <w:tabs>
          <w:tab w:val="left" w:pos="0"/>
        </w:tabs>
        <w:spacing w:line="280" w:lineRule="exact"/>
        <w:rPr>
          <w:rFonts w:ascii="Aptos" w:hAnsi="Aptos"/>
        </w:rPr>
      </w:pPr>
      <w:r w:rsidRPr="00150C6A">
        <w:rPr>
          <w:rFonts w:ascii="Aptos" w:hAnsi="Aptos"/>
        </w:rPr>
        <w:t>Pod kazensko in materialno odgovornostjo izjavljamo, da bomo v primeru sklenitve pogodbe z naročnikom</w:t>
      </w:r>
      <w:r w:rsidR="000F28D2" w:rsidRPr="00150C6A">
        <w:rPr>
          <w:rFonts w:ascii="Aptos" w:hAnsi="Aptos"/>
        </w:rPr>
        <w:t xml:space="preserve"> </w:t>
      </w:r>
      <w:r w:rsidRPr="00150C6A">
        <w:rPr>
          <w:rFonts w:ascii="Aptos" w:hAnsi="Aptos"/>
          <w:bCs/>
          <w:iCs/>
          <w:noProof/>
        </w:rPr>
        <w:t xml:space="preserve">najpozneje v roku 10 dni, kot pogoj za veljavnost pogodbe, izročili naročniku bančno garancijo za dobro izvedbo pogodbenih obveznosti (izdano s strani banke ali zavarovalnice) v višini </w:t>
      </w:r>
      <w:r w:rsidR="00236550" w:rsidRPr="00150C6A">
        <w:rPr>
          <w:rFonts w:ascii="Aptos" w:hAnsi="Aptos"/>
          <w:b/>
          <w:iCs/>
          <w:noProof/>
        </w:rPr>
        <w:t>5</w:t>
      </w:r>
      <w:r w:rsidRPr="00150C6A">
        <w:rPr>
          <w:rFonts w:ascii="Aptos" w:hAnsi="Aptos"/>
          <w:b/>
          <w:iCs/>
          <w:noProof/>
        </w:rPr>
        <w:t xml:space="preserve"> %</w:t>
      </w:r>
      <w:r w:rsidRPr="00150C6A">
        <w:rPr>
          <w:rFonts w:ascii="Aptos" w:hAnsi="Aptos"/>
          <w:bCs/>
          <w:iCs/>
          <w:noProof/>
        </w:rPr>
        <w:t xml:space="preserve"> pogodbene vrednosti z vključenim DDV, nepreklicno, brezpogojno in plačljivo na prvi poziv naročnika, veljavno do </w:t>
      </w:r>
      <w:r w:rsidRPr="00150C6A">
        <w:rPr>
          <w:rFonts w:ascii="Aptos" w:hAnsi="Aptos"/>
          <w:b/>
          <w:iCs/>
          <w:noProof/>
        </w:rPr>
        <w:t>31. 12. 202</w:t>
      </w:r>
      <w:r w:rsidR="00AD7221" w:rsidRPr="00150C6A">
        <w:rPr>
          <w:rFonts w:ascii="Aptos" w:hAnsi="Aptos"/>
          <w:b/>
          <w:iCs/>
          <w:noProof/>
        </w:rPr>
        <w:t>7</w:t>
      </w:r>
      <w:r w:rsidRPr="00150C6A">
        <w:rPr>
          <w:rFonts w:ascii="Aptos" w:hAnsi="Aptos"/>
          <w:bCs/>
          <w:iCs/>
          <w:noProof/>
        </w:rPr>
        <w:t>.</w:t>
      </w:r>
    </w:p>
    <w:p w14:paraId="5DFFC7D2" w14:textId="77777777" w:rsidR="00D53789" w:rsidRPr="00150C6A" w:rsidRDefault="00D53789" w:rsidP="00F8142A">
      <w:pPr>
        <w:rPr>
          <w:rFonts w:ascii="Aptos" w:hAnsi="Aptos"/>
          <w:bCs/>
          <w:iCs/>
          <w:noProof/>
        </w:rPr>
      </w:pPr>
    </w:p>
    <w:p w14:paraId="300F335F" w14:textId="77777777" w:rsidR="00D53789" w:rsidRPr="00150C6A" w:rsidRDefault="00D53789" w:rsidP="00F8142A">
      <w:pPr>
        <w:rPr>
          <w:rFonts w:ascii="Aptos" w:hAnsi="Aptos"/>
          <w:bCs/>
          <w:iCs/>
          <w:noProof/>
        </w:rPr>
      </w:pPr>
    </w:p>
    <w:p w14:paraId="7758DF11" w14:textId="77777777" w:rsidR="00D53789" w:rsidRPr="00150C6A" w:rsidRDefault="00D53789" w:rsidP="00F8142A">
      <w:pPr>
        <w:rPr>
          <w:rFonts w:ascii="Aptos" w:hAnsi="Aptos"/>
          <w:bCs/>
          <w:iCs/>
          <w:noProof/>
        </w:rPr>
      </w:pPr>
    </w:p>
    <w:p w14:paraId="70C27042" w14:textId="77777777" w:rsidR="00D53789" w:rsidRPr="00150C6A" w:rsidRDefault="00D53789" w:rsidP="00F8142A">
      <w:pPr>
        <w:rPr>
          <w:rFonts w:ascii="Aptos" w:hAnsi="Aptos"/>
          <w:bCs/>
          <w:iCs/>
          <w:noProof/>
        </w:rPr>
      </w:pPr>
    </w:p>
    <w:p w14:paraId="78DC50FA" w14:textId="77777777" w:rsidR="00D53789" w:rsidRPr="00150C6A" w:rsidRDefault="00D53789" w:rsidP="00F8142A">
      <w:pPr>
        <w:rPr>
          <w:rFonts w:ascii="Aptos" w:hAnsi="Aptos"/>
          <w:bCs/>
          <w:iCs/>
          <w:noProof/>
        </w:rPr>
      </w:pPr>
    </w:p>
    <w:p w14:paraId="33AADEDD" w14:textId="77777777" w:rsidR="00D53789" w:rsidRPr="00150C6A" w:rsidRDefault="00D53789" w:rsidP="00F8142A">
      <w:pPr>
        <w:rPr>
          <w:rFonts w:ascii="Aptos" w:hAnsi="Aptos"/>
          <w:bCs/>
          <w:iCs/>
          <w:noProof/>
        </w:rPr>
      </w:pPr>
    </w:p>
    <w:p w14:paraId="23084CD0" w14:textId="77777777" w:rsidR="00D53789" w:rsidRPr="00150C6A" w:rsidRDefault="00D53789" w:rsidP="00F8142A">
      <w:pPr>
        <w:rPr>
          <w:rFonts w:ascii="Aptos" w:hAnsi="Aptos"/>
          <w:bCs/>
          <w:iCs/>
          <w:noProof/>
        </w:rPr>
      </w:pPr>
    </w:p>
    <w:p w14:paraId="556CC123" w14:textId="77777777" w:rsidR="00D53789" w:rsidRPr="00150C6A" w:rsidRDefault="00D53789" w:rsidP="00F8142A">
      <w:pPr>
        <w:rPr>
          <w:rFonts w:ascii="Aptos" w:hAnsi="Aptos"/>
          <w:bCs/>
          <w:iCs/>
          <w:noProof/>
        </w:rPr>
      </w:pPr>
    </w:p>
    <w:p w14:paraId="5D81B183" w14:textId="77777777" w:rsidR="008400AE" w:rsidRPr="00150C6A" w:rsidRDefault="008400AE" w:rsidP="00F8142A">
      <w:pPr>
        <w:rPr>
          <w:rFonts w:ascii="Aptos" w:hAnsi="Aptos"/>
          <w:bCs/>
          <w:iCs/>
          <w:noProof/>
        </w:rPr>
      </w:pPr>
    </w:p>
    <w:p w14:paraId="0583FCDF" w14:textId="77777777" w:rsidR="00FE6ABC" w:rsidRPr="00150C6A" w:rsidRDefault="00FE6ABC" w:rsidP="00F8142A">
      <w:pPr>
        <w:rPr>
          <w:rFonts w:ascii="Aptos" w:hAnsi="Aptos"/>
          <w:bCs/>
          <w:iCs/>
          <w:noProof/>
        </w:rPr>
      </w:pPr>
    </w:p>
    <w:p w14:paraId="04F17001" w14:textId="77777777" w:rsidR="008400AE" w:rsidRPr="00150C6A" w:rsidRDefault="008400AE" w:rsidP="00F8142A">
      <w:pPr>
        <w:rPr>
          <w:rFonts w:ascii="Aptos" w:hAnsi="Aptos"/>
          <w:b/>
          <w:u w:val="single"/>
        </w:rPr>
      </w:pPr>
    </w:p>
    <w:p w14:paraId="5D87121E" w14:textId="77777777" w:rsidR="0077239B" w:rsidRPr="00150C6A" w:rsidRDefault="0077239B" w:rsidP="00F8142A">
      <w:pPr>
        <w:rPr>
          <w:rFonts w:ascii="Aptos" w:hAnsi="Aptos"/>
          <w:b/>
          <w:u w:val="single"/>
        </w:rPr>
      </w:pPr>
    </w:p>
    <w:p w14:paraId="1878A2DC" w14:textId="77777777" w:rsidR="0077239B" w:rsidRPr="00150C6A" w:rsidRDefault="0077239B" w:rsidP="00F8142A">
      <w:pPr>
        <w:rPr>
          <w:rFonts w:ascii="Aptos" w:hAnsi="Aptos"/>
          <w:b/>
          <w:u w:val="single"/>
        </w:rPr>
      </w:pPr>
    </w:p>
    <w:p w14:paraId="6AB35A31" w14:textId="77777777" w:rsidR="0077239B" w:rsidRPr="00150C6A" w:rsidRDefault="0077239B" w:rsidP="00F8142A">
      <w:pPr>
        <w:rPr>
          <w:rFonts w:ascii="Aptos" w:hAnsi="Aptos"/>
          <w:b/>
          <w:u w:val="single"/>
        </w:rPr>
      </w:pPr>
    </w:p>
    <w:p w14:paraId="4BE18440" w14:textId="77777777" w:rsidR="0077239B" w:rsidRPr="00150C6A" w:rsidRDefault="0077239B" w:rsidP="00F8142A">
      <w:pPr>
        <w:rPr>
          <w:rFonts w:ascii="Aptos" w:hAnsi="Aptos"/>
          <w:b/>
          <w:u w:val="single"/>
        </w:rPr>
      </w:pPr>
    </w:p>
    <w:p w14:paraId="583F5578" w14:textId="77777777" w:rsidR="0077239B" w:rsidRPr="00150C6A" w:rsidRDefault="0077239B" w:rsidP="00F8142A">
      <w:pPr>
        <w:rPr>
          <w:rFonts w:ascii="Aptos" w:hAnsi="Aptos"/>
          <w:b/>
          <w:u w:val="single"/>
        </w:rPr>
      </w:pPr>
    </w:p>
    <w:p w14:paraId="03E19E87" w14:textId="77777777" w:rsidR="0077239B" w:rsidRPr="00150C6A" w:rsidRDefault="0077239B" w:rsidP="00F8142A">
      <w:pPr>
        <w:rPr>
          <w:rFonts w:ascii="Aptos" w:hAnsi="Aptos"/>
          <w:b/>
          <w:u w:val="single"/>
        </w:rPr>
      </w:pPr>
    </w:p>
    <w:p w14:paraId="6F6AD772" w14:textId="77777777" w:rsidR="00CA76D1" w:rsidRPr="00150C6A" w:rsidRDefault="00CA76D1" w:rsidP="00F8142A">
      <w:pPr>
        <w:rPr>
          <w:rFonts w:ascii="Aptos" w:hAnsi="Aptos"/>
          <w:b/>
          <w:u w:val="single"/>
        </w:rPr>
      </w:pPr>
    </w:p>
    <w:p w14:paraId="30D3AEE3" w14:textId="77777777" w:rsidR="00CA76D1" w:rsidRPr="00150C6A" w:rsidRDefault="00CA76D1" w:rsidP="00F8142A">
      <w:pPr>
        <w:rPr>
          <w:rFonts w:ascii="Aptos" w:hAnsi="Aptos"/>
          <w:b/>
          <w:u w:val="single"/>
        </w:rPr>
      </w:pPr>
    </w:p>
    <w:p w14:paraId="5F7D88DA" w14:textId="77777777" w:rsidR="00CA76D1" w:rsidRPr="00150C6A" w:rsidRDefault="00CA76D1" w:rsidP="00F8142A">
      <w:pPr>
        <w:rPr>
          <w:rFonts w:ascii="Aptos" w:hAnsi="Aptos"/>
          <w:b/>
          <w:u w:val="single"/>
        </w:rPr>
      </w:pPr>
    </w:p>
    <w:p w14:paraId="5D52ACA9" w14:textId="77777777" w:rsidR="00CA76D1" w:rsidRPr="00150C6A" w:rsidRDefault="00CA76D1" w:rsidP="00F8142A">
      <w:pPr>
        <w:rPr>
          <w:rFonts w:ascii="Aptos" w:hAnsi="Aptos"/>
          <w:b/>
          <w:u w:val="single"/>
        </w:rPr>
      </w:pPr>
    </w:p>
    <w:p w14:paraId="494D0904" w14:textId="77777777" w:rsidR="00CA76D1" w:rsidRPr="00150C6A" w:rsidRDefault="00CA76D1" w:rsidP="00F8142A">
      <w:pPr>
        <w:rPr>
          <w:rFonts w:ascii="Aptos" w:hAnsi="Aptos"/>
          <w:b/>
          <w:u w:val="single"/>
        </w:rPr>
      </w:pPr>
    </w:p>
    <w:p w14:paraId="1192ADE8" w14:textId="77777777" w:rsidR="00CA76D1" w:rsidRPr="00150C6A" w:rsidRDefault="00CA76D1" w:rsidP="00F8142A">
      <w:pPr>
        <w:rPr>
          <w:rFonts w:ascii="Aptos" w:hAnsi="Aptos"/>
          <w:b/>
          <w:u w:val="single"/>
        </w:rPr>
      </w:pPr>
    </w:p>
    <w:p w14:paraId="2EBE821E" w14:textId="77777777" w:rsidR="00CA76D1" w:rsidRPr="00150C6A" w:rsidRDefault="00CA76D1" w:rsidP="00F8142A">
      <w:pPr>
        <w:rPr>
          <w:rFonts w:ascii="Aptos" w:hAnsi="Aptos"/>
          <w:b/>
          <w:u w:val="single"/>
        </w:rPr>
      </w:pPr>
    </w:p>
    <w:p w14:paraId="58B8897D" w14:textId="77777777" w:rsidR="00CA76D1" w:rsidRPr="00150C6A" w:rsidRDefault="00CA76D1" w:rsidP="00F8142A">
      <w:pPr>
        <w:rPr>
          <w:rFonts w:ascii="Aptos" w:hAnsi="Aptos"/>
          <w:b/>
          <w:u w:val="single"/>
        </w:rPr>
      </w:pPr>
    </w:p>
    <w:p w14:paraId="45DAF6B6" w14:textId="77777777" w:rsidR="00CA76D1" w:rsidRPr="00150C6A" w:rsidRDefault="00CA76D1" w:rsidP="00F8142A">
      <w:pPr>
        <w:rPr>
          <w:rFonts w:ascii="Aptos" w:hAnsi="Aptos"/>
          <w:b/>
          <w:u w:val="single"/>
        </w:rPr>
      </w:pPr>
    </w:p>
    <w:p w14:paraId="7763B79F" w14:textId="77777777" w:rsidR="00CA76D1" w:rsidRPr="00150C6A" w:rsidRDefault="00CA76D1" w:rsidP="00F8142A">
      <w:pPr>
        <w:rPr>
          <w:rFonts w:ascii="Aptos" w:hAnsi="Aptos"/>
          <w:b/>
          <w:u w:val="single"/>
        </w:rPr>
      </w:pPr>
    </w:p>
    <w:p w14:paraId="52E2B022" w14:textId="77777777" w:rsidR="00CA76D1" w:rsidRPr="00150C6A" w:rsidRDefault="00CA76D1" w:rsidP="00F8142A">
      <w:pPr>
        <w:rPr>
          <w:rFonts w:ascii="Aptos" w:hAnsi="Aptos"/>
          <w:b/>
          <w:u w:val="single"/>
        </w:rPr>
      </w:pPr>
    </w:p>
    <w:p w14:paraId="5AA7E104" w14:textId="77777777" w:rsidR="00CA76D1" w:rsidRPr="00150C6A" w:rsidRDefault="00CA76D1" w:rsidP="00F8142A">
      <w:pPr>
        <w:rPr>
          <w:rFonts w:ascii="Aptos" w:hAnsi="Aptos"/>
          <w:b/>
          <w:u w:val="single"/>
        </w:rPr>
      </w:pPr>
    </w:p>
    <w:p w14:paraId="5A8F3478" w14:textId="77777777" w:rsidR="0077239B" w:rsidRPr="00150C6A" w:rsidRDefault="0077239B" w:rsidP="00F8142A">
      <w:pPr>
        <w:rPr>
          <w:rFonts w:ascii="Aptos" w:hAnsi="Aptos"/>
          <w:b/>
          <w:u w:val="single"/>
        </w:rPr>
      </w:pPr>
    </w:p>
    <w:p w14:paraId="29526DFF" w14:textId="77777777" w:rsidR="0077239B" w:rsidRPr="00150C6A" w:rsidRDefault="0077239B" w:rsidP="00F8142A">
      <w:pPr>
        <w:rPr>
          <w:rFonts w:ascii="Aptos" w:hAnsi="Aptos"/>
          <w:b/>
          <w:u w:val="single"/>
        </w:rPr>
      </w:pPr>
    </w:p>
    <w:p w14:paraId="2CD5862E" w14:textId="77777777" w:rsidR="0077239B" w:rsidRPr="00150C6A" w:rsidRDefault="0077239B" w:rsidP="00F8142A">
      <w:pPr>
        <w:rPr>
          <w:rFonts w:ascii="Aptos" w:hAnsi="Aptos"/>
          <w:b/>
          <w:u w:val="single"/>
        </w:rPr>
      </w:pPr>
    </w:p>
    <w:p w14:paraId="2E6CED8C" w14:textId="77777777" w:rsidR="0077239B" w:rsidRPr="00150C6A" w:rsidRDefault="0077239B" w:rsidP="00F8142A">
      <w:pPr>
        <w:rPr>
          <w:rFonts w:ascii="Aptos" w:hAnsi="Aptos"/>
          <w:b/>
          <w:u w:val="single"/>
        </w:rPr>
      </w:pPr>
    </w:p>
    <w:p w14:paraId="227BE9D5" w14:textId="77777777" w:rsidR="00F8142A" w:rsidRPr="00150C6A" w:rsidRDefault="00F8142A" w:rsidP="00F8142A">
      <w:pPr>
        <w:rPr>
          <w:rFonts w:ascii="Aptos" w:hAnsi="Aptos"/>
          <w:b/>
          <w:u w:val="single"/>
        </w:rPr>
      </w:pPr>
    </w:p>
    <w:p w14:paraId="06C651CC" w14:textId="77777777" w:rsidR="00F8142A" w:rsidRPr="00150C6A" w:rsidRDefault="00F8142A" w:rsidP="00F8142A">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013CA22E" w14:textId="77777777" w:rsidR="00F8142A" w:rsidRPr="00150C6A" w:rsidRDefault="00F8142A" w:rsidP="00F8142A">
      <w:pPr>
        <w:spacing w:line="360" w:lineRule="auto"/>
        <w:ind w:left="4956" w:firstLine="708"/>
        <w:jc w:val="center"/>
        <w:rPr>
          <w:rFonts w:ascii="Aptos" w:hAnsi="Aptos"/>
        </w:rPr>
      </w:pPr>
      <w:r w:rsidRPr="00150C6A">
        <w:rPr>
          <w:rFonts w:ascii="Aptos" w:hAnsi="Aptos"/>
        </w:rPr>
        <w:t>oz. prokurista:</w:t>
      </w:r>
    </w:p>
    <w:p w14:paraId="0E26727D" w14:textId="77777777" w:rsidR="00F8142A" w:rsidRPr="00150C6A" w:rsidRDefault="00F8142A" w:rsidP="00F8142A">
      <w:pPr>
        <w:spacing w:line="360" w:lineRule="auto"/>
        <w:jc w:val="center"/>
        <w:rPr>
          <w:rFonts w:ascii="Aptos" w:hAnsi="Aptos"/>
        </w:rPr>
      </w:pPr>
    </w:p>
    <w:p w14:paraId="7402EC97" w14:textId="77777777" w:rsidR="00F8142A" w:rsidRPr="00150C6A" w:rsidRDefault="00F8142A" w:rsidP="00F8142A">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p w14:paraId="4153678E" w14:textId="386B13F8" w:rsidR="00517350" w:rsidRPr="00150C6A" w:rsidRDefault="00D41BA3" w:rsidP="00A0643F">
      <w:pPr>
        <w:pStyle w:val="BESEDILO"/>
        <w:jc w:val="right"/>
        <w:rPr>
          <w:rFonts w:ascii="Aptos" w:hAnsi="Aptos"/>
          <w:b/>
          <w:noProof/>
        </w:rPr>
      </w:pPr>
      <w:r w:rsidRPr="00150C6A">
        <w:rPr>
          <w:rFonts w:ascii="Aptos" w:hAnsi="Aptos"/>
          <w:b/>
          <w:noProof/>
        </w:rPr>
        <w:lastRenderedPageBreak/>
        <w:t>OBR-</w:t>
      </w:r>
      <w:r w:rsidR="002C05A9" w:rsidRPr="00150C6A">
        <w:rPr>
          <w:rFonts w:ascii="Aptos" w:hAnsi="Aptos"/>
          <w:b/>
          <w:noProof/>
        </w:rPr>
        <w:t>7</w:t>
      </w:r>
    </w:p>
    <w:p w14:paraId="3DCAA4F4" w14:textId="77777777" w:rsidR="00517350" w:rsidRPr="00150C6A" w:rsidRDefault="00517350" w:rsidP="00167F8E">
      <w:pPr>
        <w:pStyle w:val="BESEDILO"/>
        <w:rPr>
          <w:rFonts w:ascii="Aptos" w:hAnsi="Aptos"/>
          <w:noProof/>
        </w:rPr>
      </w:pPr>
    </w:p>
    <w:p w14:paraId="0A20DA7E" w14:textId="1158E4DB" w:rsidR="00167F8E" w:rsidRPr="00150C6A" w:rsidRDefault="00517350" w:rsidP="00167F8E">
      <w:pPr>
        <w:pStyle w:val="BESEDILO"/>
        <w:rPr>
          <w:rFonts w:ascii="Aptos" w:hAnsi="Aptos"/>
          <w:i/>
          <w:noProof/>
        </w:rPr>
      </w:pPr>
      <w:r w:rsidRPr="00150C6A">
        <w:rPr>
          <w:rFonts w:ascii="Aptos" w:hAnsi="Aptos"/>
          <w:noProof/>
        </w:rPr>
        <w:t>Naziv:</w:t>
      </w:r>
      <w:r w:rsidR="00167F8E" w:rsidRPr="00150C6A">
        <w:rPr>
          <w:rFonts w:ascii="Aptos" w:hAnsi="Aptos"/>
          <w:noProof/>
        </w:rPr>
        <w:t xml:space="preserve"> ..................................................</w:t>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p>
    <w:p w14:paraId="296AD962" w14:textId="1A50513F" w:rsidR="00167F8E" w:rsidRPr="00150C6A" w:rsidRDefault="00167F8E" w:rsidP="00167F8E">
      <w:pPr>
        <w:pStyle w:val="BESEDILO"/>
        <w:rPr>
          <w:rFonts w:ascii="Aptos" w:hAnsi="Aptos"/>
          <w:noProof/>
        </w:rPr>
      </w:pPr>
      <w:r w:rsidRPr="00150C6A">
        <w:rPr>
          <w:rFonts w:ascii="Aptos" w:hAnsi="Aptos"/>
          <w:noProof/>
        </w:rPr>
        <w:t>Naslov</w:t>
      </w:r>
      <w:r w:rsidR="00517350" w:rsidRPr="00150C6A">
        <w:rPr>
          <w:rFonts w:ascii="Aptos" w:hAnsi="Aptos"/>
          <w:noProof/>
        </w:rPr>
        <w:t>:</w:t>
      </w:r>
      <w:r w:rsidRPr="00150C6A">
        <w:rPr>
          <w:rFonts w:ascii="Aptos" w:hAnsi="Aptos"/>
          <w:noProof/>
        </w:rPr>
        <w:t xml:space="preserve"> .......................................................</w:t>
      </w:r>
    </w:p>
    <w:p w14:paraId="032254A1" w14:textId="77777777" w:rsidR="00167F8E" w:rsidRPr="00150C6A" w:rsidRDefault="00167F8E" w:rsidP="00167F8E">
      <w:pPr>
        <w:pStyle w:val="BESEDILO"/>
        <w:rPr>
          <w:rFonts w:ascii="Aptos" w:hAnsi="Aptos"/>
          <w:noProof/>
        </w:rPr>
      </w:pPr>
    </w:p>
    <w:p w14:paraId="68D0F0EB" w14:textId="77777777" w:rsidR="00167F8E" w:rsidRPr="00150C6A" w:rsidRDefault="00167F8E" w:rsidP="00167F8E">
      <w:pPr>
        <w:pStyle w:val="BESEDILO"/>
        <w:rPr>
          <w:rFonts w:ascii="Aptos" w:hAnsi="Aptos"/>
          <w:noProof/>
        </w:rPr>
      </w:pPr>
    </w:p>
    <w:p w14:paraId="73AF8A5E" w14:textId="77777777" w:rsidR="00C342E9" w:rsidRPr="00150C6A" w:rsidRDefault="00C342E9" w:rsidP="00167F8E">
      <w:pPr>
        <w:pStyle w:val="BESEDILO"/>
        <w:rPr>
          <w:rFonts w:ascii="Aptos" w:hAnsi="Aptos"/>
          <w:noProof/>
        </w:rPr>
      </w:pPr>
    </w:p>
    <w:p w14:paraId="7C84EB4B" w14:textId="342F01EB" w:rsidR="00167F8E" w:rsidRPr="00150C6A" w:rsidRDefault="596F585B" w:rsidP="004919BD">
      <w:pPr>
        <w:pStyle w:val="Naslov2"/>
        <w:numPr>
          <w:ilvl w:val="0"/>
          <w:numId w:val="0"/>
        </w:numPr>
        <w:jc w:val="center"/>
      </w:pPr>
      <w:bookmarkStart w:id="199" w:name="_Toc360107197"/>
      <w:bookmarkStart w:id="200" w:name="_Toc370472202"/>
      <w:bookmarkStart w:id="201" w:name="_Toc435370625"/>
      <w:bookmarkStart w:id="202" w:name="_Toc128383664"/>
      <w:bookmarkStart w:id="203" w:name="_Toc239157503"/>
      <w:r w:rsidRPr="00150C6A">
        <w:t>Izjava o posredovanju podatkov o razkritju lastništva ponudnika</w:t>
      </w:r>
      <w:bookmarkEnd w:id="199"/>
      <w:bookmarkEnd w:id="200"/>
      <w:bookmarkEnd w:id="201"/>
      <w:bookmarkEnd w:id="202"/>
      <w:bookmarkEnd w:id="203"/>
    </w:p>
    <w:p w14:paraId="12439509" w14:textId="168C7BBB" w:rsidR="00167F8E" w:rsidRPr="00150C6A" w:rsidRDefault="00167F8E" w:rsidP="00B6123A">
      <w:pPr>
        <w:pStyle w:val="BESEDILO"/>
        <w:jc w:val="center"/>
        <w:rPr>
          <w:rFonts w:ascii="Aptos" w:hAnsi="Aptos"/>
          <w:b/>
          <w:noProof/>
        </w:rPr>
      </w:pPr>
      <w:r w:rsidRPr="00150C6A">
        <w:rPr>
          <w:rFonts w:ascii="Aptos" w:hAnsi="Aptos"/>
          <w:b/>
          <w:noProof/>
        </w:rPr>
        <w:t xml:space="preserve">ZA JAVNO NAROČILO </w:t>
      </w:r>
      <w:r w:rsidR="006E28AD" w:rsidRPr="00150C6A">
        <w:rPr>
          <w:rFonts w:ascii="Aptos" w:hAnsi="Aptos"/>
          <w:b/>
          <w:noProof/>
        </w:rPr>
        <w:t>JN-B11</w:t>
      </w:r>
      <w:r w:rsidR="00CA76D1" w:rsidRPr="00150C6A">
        <w:rPr>
          <w:rFonts w:ascii="Aptos" w:hAnsi="Aptos"/>
          <w:b/>
          <w:noProof/>
        </w:rPr>
        <w:t>2</w:t>
      </w:r>
      <w:r w:rsidR="006E28AD" w:rsidRPr="00150C6A">
        <w:rPr>
          <w:rFonts w:ascii="Aptos" w:hAnsi="Aptos"/>
          <w:b/>
          <w:noProof/>
        </w:rPr>
        <w:t>7</w:t>
      </w:r>
    </w:p>
    <w:p w14:paraId="45B92641" w14:textId="77777777" w:rsidR="00167F8E" w:rsidRPr="00150C6A" w:rsidRDefault="00167F8E" w:rsidP="00167F8E">
      <w:pPr>
        <w:pStyle w:val="BESEDILO"/>
        <w:rPr>
          <w:rFonts w:ascii="Aptos" w:hAnsi="Aptos"/>
          <w:b/>
          <w:noProof/>
          <w:u w:val="single"/>
        </w:rPr>
      </w:pPr>
    </w:p>
    <w:p w14:paraId="6AFD56FD" w14:textId="77777777" w:rsidR="00167F8E" w:rsidRPr="00150C6A" w:rsidRDefault="00167F8E" w:rsidP="00167F8E">
      <w:pPr>
        <w:pStyle w:val="BESEDILO"/>
        <w:rPr>
          <w:rFonts w:ascii="Aptos" w:hAnsi="Aptos"/>
          <w:b/>
          <w:noProof/>
          <w:u w:val="single"/>
        </w:rPr>
      </w:pPr>
    </w:p>
    <w:p w14:paraId="13FF1DC6" w14:textId="77777777" w:rsidR="00167F8E" w:rsidRPr="00150C6A" w:rsidRDefault="00167F8E" w:rsidP="00167F8E">
      <w:pPr>
        <w:pStyle w:val="BESEDILO"/>
        <w:rPr>
          <w:rFonts w:ascii="Aptos" w:hAnsi="Aptos"/>
          <w:b/>
          <w:noProof/>
          <w:u w:val="single"/>
        </w:rPr>
      </w:pPr>
    </w:p>
    <w:p w14:paraId="3D260421" w14:textId="77777777" w:rsidR="00167F8E" w:rsidRPr="00150C6A" w:rsidRDefault="00167F8E" w:rsidP="00167F8E">
      <w:pPr>
        <w:pStyle w:val="BESEDILO"/>
        <w:rPr>
          <w:rFonts w:ascii="Aptos" w:hAnsi="Aptos"/>
          <w:b/>
          <w:noProof/>
          <w:u w:val="single"/>
        </w:rPr>
      </w:pPr>
    </w:p>
    <w:p w14:paraId="76793F99" w14:textId="77777777" w:rsidR="00167F8E" w:rsidRPr="00150C6A" w:rsidRDefault="00167F8E" w:rsidP="00167F8E">
      <w:pPr>
        <w:pStyle w:val="BESEDILO"/>
        <w:rPr>
          <w:rFonts w:ascii="Aptos" w:hAnsi="Aptos"/>
          <w:b/>
          <w:noProof/>
          <w:u w:val="single"/>
        </w:rPr>
      </w:pPr>
    </w:p>
    <w:p w14:paraId="2489DA14" w14:textId="77777777" w:rsidR="00167F8E" w:rsidRPr="00150C6A" w:rsidRDefault="00167F8E" w:rsidP="00167F8E">
      <w:pPr>
        <w:pStyle w:val="BESEDILO"/>
        <w:rPr>
          <w:rFonts w:ascii="Aptos" w:hAnsi="Aptos"/>
          <w:b/>
          <w:noProof/>
          <w:u w:val="single"/>
        </w:rPr>
      </w:pPr>
    </w:p>
    <w:p w14:paraId="577FF0BB" w14:textId="77777777" w:rsidR="00167F8E" w:rsidRPr="00150C6A" w:rsidRDefault="00167F8E" w:rsidP="00167F8E">
      <w:pPr>
        <w:pStyle w:val="BESEDILO"/>
        <w:rPr>
          <w:rFonts w:ascii="Aptos" w:hAnsi="Aptos"/>
          <w:noProof/>
        </w:rPr>
      </w:pPr>
      <w:r w:rsidRPr="00150C6A">
        <w:rPr>
          <w:rFonts w:ascii="Aptos" w:hAnsi="Aptos"/>
          <w:noProof/>
        </w:rPr>
        <w:t xml:space="preserve">Pod kazensko in materialno odgovornostjo izjavljamo, da bomo naročniku v roku osmih dni od prejema poziva naročnika posredovali </w:t>
      </w:r>
      <w:r w:rsidRPr="00150C6A">
        <w:rPr>
          <w:rFonts w:ascii="Aptos" w:hAnsi="Aptos"/>
          <w:b/>
          <w:i/>
          <w:noProof/>
        </w:rPr>
        <w:t>Izjavo o udeležbi fizičnih in pravnih oseb v lastništvu ponudnika</w:t>
      </w:r>
      <w:r w:rsidRPr="00150C6A">
        <w:rPr>
          <w:rFonts w:ascii="Aptos" w:hAnsi="Aptos"/>
          <w:b/>
          <w:noProof/>
        </w:rPr>
        <w:t>,</w:t>
      </w:r>
      <w:r w:rsidRPr="00150C6A">
        <w:rPr>
          <w:rFonts w:ascii="Aptos" w:hAnsi="Aptos"/>
          <w:noProof/>
        </w:rPr>
        <w:t xml:space="preserve"> ki je priložena v </w:t>
      </w:r>
      <w:r w:rsidR="0037438C" w:rsidRPr="00150C6A">
        <w:rPr>
          <w:rFonts w:ascii="Aptos" w:hAnsi="Aptos"/>
          <w:noProof/>
        </w:rPr>
        <w:t xml:space="preserve">nadaljevanju </w:t>
      </w:r>
      <w:r w:rsidRPr="00150C6A">
        <w:rPr>
          <w:rFonts w:ascii="Aptos" w:hAnsi="Aptos"/>
          <w:noProof/>
        </w:rPr>
        <w:t xml:space="preserve">te </w:t>
      </w:r>
      <w:r w:rsidR="00FB71C0" w:rsidRPr="00150C6A">
        <w:rPr>
          <w:rFonts w:ascii="Aptos" w:hAnsi="Aptos" w:cs="Arial"/>
          <w:noProof/>
        </w:rPr>
        <w:t>dokumentacije v zvezi z oddajo javnega naročila</w:t>
      </w:r>
      <w:r w:rsidRPr="00150C6A">
        <w:rPr>
          <w:rFonts w:ascii="Aptos" w:hAnsi="Aptos"/>
          <w:noProof/>
        </w:rPr>
        <w:t>.</w:t>
      </w:r>
    </w:p>
    <w:p w14:paraId="62430A00" w14:textId="77777777" w:rsidR="00167F8E" w:rsidRPr="00150C6A" w:rsidRDefault="00167F8E" w:rsidP="00167F8E">
      <w:pPr>
        <w:pStyle w:val="BESEDILO"/>
        <w:rPr>
          <w:rFonts w:ascii="Aptos" w:hAnsi="Aptos"/>
          <w:noProof/>
        </w:rPr>
      </w:pPr>
    </w:p>
    <w:p w14:paraId="40E39A8F" w14:textId="77777777" w:rsidR="00167F8E" w:rsidRPr="00150C6A" w:rsidRDefault="00167F8E" w:rsidP="00167F8E">
      <w:pPr>
        <w:pStyle w:val="BESEDILO"/>
        <w:rPr>
          <w:rFonts w:ascii="Aptos" w:hAnsi="Aptos"/>
          <w:noProof/>
        </w:rPr>
      </w:pPr>
    </w:p>
    <w:p w14:paraId="76AD43C0" w14:textId="77777777" w:rsidR="00167F8E" w:rsidRPr="00150C6A" w:rsidRDefault="00167F8E" w:rsidP="00167F8E">
      <w:pPr>
        <w:pStyle w:val="BESEDILO"/>
        <w:rPr>
          <w:rFonts w:ascii="Aptos" w:hAnsi="Aptos"/>
          <w:noProof/>
        </w:rPr>
      </w:pPr>
    </w:p>
    <w:p w14:paraId="700D1ADA" w14:textId="77777777" w:rsidR="00167F8E" w:rsidRPr="00150C6A" w:rsidRDefault="00167F8E" w:rsidP="00167F8E">
      <w:pPr>
        <w:pStyle w:val="BESEDILO"/>
        <w:rPr>
          <w:rFonts w:ascii="Aptos" w:hAnsi="Aptos"/>
          <w:noProof/>
        </w:rPr>
      </w:pPr>
    </w:p>
    <w:p w14:paraId="41CC1202" w14:textId="77777777" w:rsidR="00167F8E" w:rsidRPr="00150C6A" w:rsidRDefault="00167F8E" w:rsidP="00167F8E">
      <w:pPr>
        <w:pStyle w:val="BESEDILO"/>
        <w:rPr>
          <w:rFonts w:ascii="Aptos" w:hAnsi="Aptos"/>
          <w:noProof/>
        </w:rPr>
      </w:pPr>
    </w:p>
    <w:p w14:paraId="4CDBB775" w14:textId="77777777" w:rsidR="00167F8E" w:rsidRPr="00150C6A" w:rsidRDefault="00167F8E" w:rsidP="00167F8E">
      <w:pPr>
        <w:pStyle w:val="BESEDILO"/>
        <w:rPr>
          <w:rFonts w:ascii="Aptos" w:hAnsi="Aptos"/>
          <w:noProof/>
        </w:rPr>
      </w:pPr>
    </w:p>
    <w:p w14:paraId="2419F074" w14:textId="77777777" w:rsidR="00167F8E" w:rsidRPr="00150C6A" w:rsidRDefault="00167F8E" w:rsidP="00167F8E">
      <w:pPr>
        <w:pStyle w:val="BESEDILO"/>
        <w:rPr>
          <w:rFonts w:ascii="Aptos" w:hAnsi="Aptos"/>
          <w:noProof/>
        </w:rPr>
      </w:pPr>
    </w:p>
    <w:p w14:paraId="122A49AA" w14:textId="77777777" w:rsidR="00167F8E" w:rsidRPr="00150C6A" w:rsidRDefault="00167F8E" w:rsidP="00167F8E">
      <w:pPr>
        <w:pStyle w:val="BESEDILO"/>
        <w:rPr>
          <w:rFonts w:ascii="Aptos" w:hAnsi="Aptos"/>
          <w:noProof/>
        </w:rPr>
      </w:pPr>
    </w:p>
    <w:p w14:paraId="7B58C915" w14:textId="77777777" w:rsidR="00167F8E" w:rsidRPr="00150C6A" w:rsidRDefault="00167F8E" w:rsidP="00167F8E">
      <w:pPr>
        <w:pStyle w:val="BESEDILO"/>
        <w:rPr>
          <w:rFonts w:ascii="Aptos" w:hAnsi="Aptos"/>
          <w:noProof/>
        </w:rPr>
      </w:pPr>
    </w:p>
    <w:p w14:paraId="18273207" w14:textId="77777777" w:rsidR="00167F8E" w:rsidRPr="00150C6A" w:rsidRDefault="00167F8E" w:rsidP="00167F8E">
      <w:pPr>
        <w:pStyle w:val="BESEDILO"/>
        <w:rPr>
          <w:rFonts w:ascii="Aptos" w:hAnsi="Aptos"/>
          <w:noProof/>
        </w:rPr>
      </w:pPr>
    </w:p>
    <w:p w14:paraId="32B6F2B6" w14:textId="77777777" w:rsidR="00167F8E" w:rsidRPr="00150C6A" w:rsidRDefault="00167F8E" w:rsidP="00167F8E">
      <w:pPr>
        <w:pStyle w:val="BESEDILO"/>
        <w:rPr>
          <w:rFonts w:ascii="Aptos" w:hAnsi="Aptos"/>
          <w:noProof/>
        </w:rPr>
      </w:pPr>
    </w:p>
    <w:p w14:paraId="2F8A047D" w14:textId="77777777" w:rsidR="00167F8E" w:rsidRPr="00150C6A" w:rsidRDefault="00167F8E" w:rsidP="00167F8E">
      <w:pPr>
        <w:pStyle w:val="BESEDILO"/>
        <w:rPr>
          <w:rFonts w:ascii="Aptos" w:hAnsi="Aptos"/>
          <w:noProof/>
        </w:rPr>
      </w:pPr>
    </w:p>
    <w:p w14:paraId="5CDAF71D" w14:textId="77777777" w:rsidR="00167F8E" w:rsidRPr="00150C6A" w:rsidRDefault="00167F8E" w:rsidP="00167F8E">
      <w:pPr>
        <w:pStyle w:val="BESEDILO"/>
        <w:rPr>
          <w:rFonts w:ascii="Aptos" w:hAnsi="Aptos"/>
          <w:noProof/>
        </w:rPr>
      </w:pPr>
    </w:p>
    <w:p w14:paraId="57470D38" w14:textId="77777777" w:rsidR="00167F8E" w:rsidRPr="00150C6A" w:rsidRDefault="00167F8E" w:rsidP="00167F8E">
      <w:pPr>
        <w:pStyle w:val="BESEDILO"/>
        <w:rPr>
          <w:rFonts w:ascii="Aptos" w:hAnsi="Aptos"/>
          <w:noProof/>
        </w:rPr>
      </w:pPr>
    </w:p>
    <w:p w14:paraId="5BD2F695" w14:textId="577BBD65" w:rsidR="00167F8E" w:rsidRPr="00150C6A" w:rsidRDefault="00167F8E" w:rsidP="00167F8E">
      <w:pPr>
        <w:pStyle w:val="BESEDILO"/>
        <w:rPr>
          <w:rFonts w:ascii="Aptos" w:hAnsi="Aptos"/>
          <w:noProof/>
        </w:rPr>
      </w:pPr>
    </w:p>
    <w:p w14:paraId="411D9E90" w14:textId="2858D01B" w:rsidR="00705239" w:rsidRPr="00150C6A" w:rsidRDefault="00705239" w:rsidP="00167F8E">
      <w:pPr>
        <w:pStyle w:val="BESEDILO"/>
        <w:rPr>
          <w:rFonts w:ascii="Aptos" w:hAnsi="Aptos"/>
          <w:noProof/>
        </w:rPr>
      </w:pPr>
    </w:p>
    <w:p w14:paraId="723474D2" w14:textId="61729466" w:rsidR="00705239" w:rsidRPr="00150C6A" w:rsidRDefault="00705239" w:rsidP="00167F8E">
      <w:pPr>
        <w:pStyle w:val="BESEDILO"/>
        <w:rPr>
          <w:rFonts w:ascii="Aptos" w:hAnsi="Aptos"/>
          <w:noProof/>
        </w:rPr>
      </w:pPr>
    </w:p>
    <w:p w14:paraId="03B3ED7E" w14:textId="28AAA57C" w:rsidR="00705239" w:rsidRPr="00150C6A" w:rsidRDefault="00705239" w:rsidP="00167F8E">
      <w:pPr>
        <w:pStyle w:val="BESEDILO"/>
        <w:rPr>
          <w:rFonts w:ascii="Aptos" w:hAnsi="Aptos"/>
          <w:noProof/>
        </w:rPr>
      </w:pPr>
    </w:p>
    <w:p w14:paraId="58A377CA" w14:textId="77777777" w:rsidR="00C342E9" w:rsidRPr="00150C6A" w:rsidRDefault="00C342E9" w:rsidP="00167F8E">
      <w:pPr>
        <w:pStyle w:val="BESEDILO"/>
        <w:rPr>
          <w:rFonts w:ascii="Aptos" w:hAnsi="Aptos"/>
          <w:noProof/>
        </w:rPr>
      </w:pPr>
    </w:p>
    <w:p w14:paraId="359B4E0E" w14:textId="220E37EB" w:rsidR="00705239" w:rsidRPr="00150C6A" w:rsidRDefault="00705239" w:rsidP="00167F8E">
      <w:pPr>
        <w:pStyle w:val="BESEDILO"/>
        <w:rPr>
          <w:rFonts w:ascii="Aptos" w:hAnsi="Aptos"/>
          <w:noProof/>
        </w:rPr>
      </w:pPr>
    </w:p>
    <w:p w14:paraId="110A2FF2" w14:textId="4EBB9600" w:rsidR="00705239" w:rsidRPr="00150C6A" w:rsidRDefault="00705239" w:rsidP="00167F8E">
      <w:pPr>
        <w:pStyle w:val="BESEDILO"/>
        <w:rPr>
          <w:rFonts w:ascii="Aptos" w:hAnsi="Aptos"/>
          <w:noProof/>
        </w:rPr>
      </w:pPr>
    </w:p>
    <w:p w14:paraId="0D766062" w14:textId="77777777" w:rsidR="00781B3B" w:rsidRPr="00150C6A" w:rsidRDefault="00781B3B" w:rsidP="00167F8E">
      <w:pPr>
        <w:pStyle w:val="BESEDILO"/>
        <w:rPr>
          <w:rFonts w:ascii="Aptos" w:hAnsi="Aptos"/>
          <w:noProof/>
        </w:rPr>
      </w:pPr>
    </w:p>
    <w:p w14:paraId="42EBF7F5" w14:textId="77777777" w:rsidR="00705239" w:rsidRPr="00150C6A" w:rsidRDefault="00705239" w:rsidP="00167F8E">
      <w:pPr>
        <w:pStyle w:val="BESEDILO"/>
        <w:rPr>
          <w:rFonts w:ascii="Aptos" w:hAnsi="Aptos"/>
          <w:noProof/>
        </w:rPr>
      </w:pPr>
    </w:p>
    <w:p w14:paraId="474A98C8" w14:textId="44F4E43A" w:rsidR="00167F8E" w:rsidRPr="00150C6A" w:rsidRDefault="00167F8E" w:rsidP="00167F8E">
      <w:pPr>
        <w:pStyle w:val="BESEDILO"/>
        <w:rPr>
          <w:rFonts w:ascii="Aptos" w:hAnsi="Aptos"/>
          <w:noProof/>
        </w:rPr>
      </w:pPr>
    </w:p>
    <w:p w14:paraId="01E46F3F" w14:textId="338C8620" w:rsidR="00A0643F" w:rsidRPr="00150C6A" w:rsidRDefault="00A0643F" w:rsidP="00167F8E">
      <w:pPr>
        <w:pStyle w:val="BESEDILO"/>
        <w:rPr>
          <w:rFonts w:ascii="Aptos" w:hAnsi="Aptos"/>
          <w:noProof/>
        </w:rPr>
      </w:pPr>
    </w:p>
    <w:p w14:paraId="310242FC" w14:textId="3ED0815B" w:rsidR="00A0643F" w:rsidRPr="00150C6A" w:rsidRDefault="00A0643F" w:rsidP="00167F8E">
      <w:pPr>
        <w:pStyle w:val="BESEDILO"/>
        <w:rPr>
          <w:rFonts w:ascii="Aptos" w:hAnsi="Aptos"/>
          <w:noProof/>
        </w:rPr>
      </w:pPr>
    </w:p>
    <w:p w14:paraId="5FFF68A8" w14:textId="645EE4BF" w:rsidR="00A0643F" w:rsidRPr="00150C6A" w:rsidRDefault="00A0643F" w:rsidP="00167F8E">
      <w:pPr>
        <w:pStyle w:val="BESEDILO"/>
        <w:rPr>
          <w:rFonts w:ascii="Aptos" w:hAnsi="Aptos"/>
          <w:noProof/>
        </w:rPr>
      </w:pPr>
    </w:p>
    <w:p w14:paraId="277A6CEC" w14:textId="1EB1650A" w:rsidR="00A0643F" w:rsidRPr="00150C6A" w:rsidRDefault="00A0643F" w:rsidP="00167F8E">
      <w:pPr>
        <w:pStyle w:val="BESEDILO"/>
        <w:rPr>
          <w:rFonts w:ascii="Aptos" w:hAnsi="Aptos"/>
          <w:noProof/>
        </w:rPr>
      </w:pPr>
    </w:p>
    <w:p w14:paraId="167DF92B" w14:textId="79CC9380" w:rsidR="00A0643F" w:rsidRPr="00150C6A" w:rsidRDefault="00A0643F" w:rsidP="00167F8E">
      <w:pPr>
        <w:pStyle w:val="BESEDILO"/>
        <w:rPr>
          <w:rFonts w:ascii="Aptos" w:hAnsi="Aptos"/>
          <w:noProof/>
        </w:rPr>
      </w:pPr>
    </w:p>
    <w:p w14:paraId="38438E23" w14:textId="12B09947" w:rsidR="00A0643F" w:rsidRPr="00150C6A" w:rsidRDefault="00A0643F" w:rsidP="00167F8E">
      <w:pPr>
        <w:pStyle w:val="BESEDILO"/>
        <w:rPr>
          <w:rFonts w:ascii="Aptos" w:hAnsi="Aptos"/>
          <w:noProof/>
        </w:rPr>
      </w:pPr>
    </w:p>
    <w:p w14:paraId="177B9724" w14:textId="77777777" w:rsidR="00A0643F" w:rsidRPr="00150C6A" w:rsidRDefault="00A0643F" w:rsidP="00167F8E">
      <w:pPr>
        <w:pStyle w:val="BESEDILO"/>
        <w:rPr>
          <w:rFonts w:ascii="Aptos" w:hAnsi="Aptos"/>
          <w:noProof/>
        </w:rPr>
      </w:pPr>
    </w:p>
    <w:p w14:paraId="24D051F9" w14:textId="77777777" w:rsidR="00F8142A" w:rsidRPr="00150C6A" w:rsidRDefault="00F8142A" w:rsidP="00167F8E">
      <w:pPr>
        <w:pStyle w:val="BESEDILO"/>
        <w:rPr>
          <w:rFonts w:ascii="Aptos" w:hAnsi="Aptos"/>
          <w:noProof/>
        </w:rPr>
      </w:pPr>
    </w:p>
    <w:p w14:paraId="13D404A7" w14:textId="77777777" w:rsidR="00167F8E" w:rsidRPr="00150C6A" w:rsidRDefault="00167F8E" w:rsidP="00167F8E">
      <w:pPr>
        <w:pStyle w:val="BESEDILO"/>
        <w:rPr>
          <w:rFonts w:ascii="Aptos" w:hAnsi="Aptos"/>
          <w:noProof/>
        </w:rPr>
      </w:pPr>
    </w:p>
    <w:p w14:paraId="47C345E5" w14:textId="4BCEB02D" w:rsidR="00167F8E" w:rsidRPr="00150C6A" w:rsidRDefault="00167F8E" w:rsidP="00637E01">
      <w:pPr>
        <w:pStyle w:val="BESEDILO"/>
        <w:jc w:val="center"/>
        <w:rPr>
          <w:rFonts w:ascii="Aptos" w:hAnsi="Aptos"/>
          <w:noProof/>
        </w:rPr>
      </w:pPr>
      <w:r w:rsidRPr="00150C6A">
        <w:rPr>
          <w:rFonts w:ascii="Aptos" w:hAnsi="Aptos"/>
          <w:noProof/>
        </w:rPr>
        <w:t xml:space="preserve">Kraj in datum: </w:t>
      </w:r>
      <w:r w:rsidRPr="00150C6A">
        <w:rPr>
          <w:rFonts w:ascii="Aptos" w:hAnsi="Aptos"/>
          <w:noProof/>
        </w:rPr>
        <w:tab/>
      </w:r>
      <w:r w:rsidRPr="00150C6A">
        <w:rPr>
          <w:rFonts w:ascii="Aptos" w:hAnsi="Aptos"/>
          <w:noProof/>
        </w:rPr>
        <w:tab/>
      </w:r>
      <w:r w:rsidR="00E41A57" w:rsidRPr="00150C6A">
        <w:rPr>
          <w:rFonts w:ascii="Aptos" w:hAnsi="Aptos"/>
          <w:noProof/>
        </w:rPr>
        <w:tab/>
      </w:r>
      <w:r w:rsidR="00E41A57" w:rsidRPr="00150C6A">
        <w:rPr>
          <w:rFonts w:ascii="Aptos" w:hAnsi="Aptos"/>
          <w:noProof/>
        </w:rPr>
        <w:tab/>
      </w:r>
      <w:r w:rsidRPr="00150C6A">
        <w:rPr>
          <w:rFonts w:ascii="Aptos" w:hAnsi="Aptos"/>
          <w:noProof/>
        </w:rPr>
        <w:t>Žig:</w:t>
      </w:r>
      <w:r w:rsidRPr="00150C6A">
        <w:rPr>
          <w:rFonts w:ascii="Aptos" w:hAnsi="Aptos"/>
          <w:noProof/>
        </w:rPr>
        <w:tab/>
      </w:r>
      <w:r w:rsidRPr="00150C6A">
        <w:rPr>
          <w:rFonts w:ascii="Aptos" w:hAnsi="Aptos"/>
          <w:noProof/>
        </w:rPr>
        <w:tab/>
      </w:r>
      <w:r w:rsidRPr="00150C6A">
        <w:rPr>
          <w:rFonts w:ascii="Aptos" w:hAnsi="Aptos"/>
          <w:noProof/>
        </w:rPr>
        <w:tab/>
        <w:t>Podpis zastopnika</w:t>
      </w:r>
    </w:p>
    <w:p w14:paraId="295D4A1E" w14:textId="2EEB7730" w:rsidR="00167F8E" w:rsidRPr="00150C6A" w:rsidRDefault="00637E01" w:rsidP="00637E01">
      <w:pPr>
        <w:pStyle w:val="BESEDILO"/>
        <w:jc w:val="center"/>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o</w:t>
      </w:r>
      <w:r w:rsidR="00167F8E" w:rsidRPr="00150C6A">
        <w:rPr>
          <w:rFonts w:ascii="Aptos" w:hAnsi="Aptos"/>
          <w:noProof/>
        </w:rPr>
        <w:t>z. prokurista:</w:t>
      </w:r>
    </w:p>
    <w:p w14:paraId="7AF13843" w14:textId="77777777" w:rsidR="00167F8E" w:rsidRPr="00150C6A" w:rsidRDefault="00167F8E" w:rsidP="00637E01">
      <w:pPr>
        <w:pStyle w:val="BESEDILO"/>
        <w:jc w:val="center"/>
        <w:rPr>
          <w:rFonts w:ascii="Aptos" w:hAnsi="Aptos"/>
          <w:noProof/>
        </w:rPr>
      </w:pPr>
    </w:p>
    <w:p w14:paraId="42888DF4" w14:textId="2816A258" w:rsidR="00167F8E" w:rsidRPr="00150C6A" w:rsidRDefault="00167F8E" w:rsidP="00F918C4">
      <w:pPr>
        <w:pStyle w:val="BESEDILO"/>
        <w:jc w:val="center"/>
        <w:rPr>
          <w:rFonts w:ascii="Aptos" w:hAnsi="Aptos"/>
          <w:noProof/>
        </w:rPr>
      </w:pPr>
      <w:r w:rsidRPr="00150C6A">
        <w:rPr>
          <w:rFonts w:ascii="Aptos" w:hAnsi="Aptos"/>
          <w:noProof/>
        </w:rPr>
        <w:t>........................................</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00637E01" w:rsidRPr="00150C6A">
        <w:rPr>
          <w:rFonts w:ascii="Aptos" w:hAnsi="Aptos"/>
          <w:noProof/>
        </w:rPr>
        <w:tab/>
      </w:r>
      <w:r w:rsidRPr="00150C6A">
        <w:rPr>
          <w:rFonts w:ascii="Aptos" w:hAnsi="Aptos"/>
          <w:noProof/>
        </w:rPr>
        <w:t>.........................................</w:t>
      </w:r>
    </w:p>
    <w:p w14:paraId="28135442" w14:textId="77777777" w:rsidR="00E6617A" w:rsidRPr="00150C6A" w:rsidRDefault="00E6617A" w:rsidP="00E6617A">
      <w:pPr>
        <w:pStyle w:val="BESEDILO"/>
        <w:rPr>
          <w:rFonts w:ascii="Aptos" w:hAnsi="Aptos"/>
          <w:noProof/>
        </w:rPr>
      </w:pPr>
      <w:r w:rsidRPr="00150C6A">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150C6A" w:rsidRDefault="00167F8E" w:rsidP="00167F8E">
      <w:pPr>
        <w:pStyle w:val="BESEDILO"/>
        <w:rPr>
          <w:rFonts w:ascii="Aptos" w:hAnsi="Aptos"/>
          <w:noProof/>
        </w:rPr>
      </w:pPr>
    </w:p>
    <w:p w14:paraId="6F232E0F" w14:textId="77777777" w:rsidR="00167F8E" w:rsidRPr="00150C6A" w:rsidRDefault="00167F8E" w:rsidP="00167F8E">
      <w:pPr>
        <w:pStyle w:val="BESEDILO"/>
        <w:rPr>
          <w:rFonts w:ascii="Aptos" w:hAnsi="Aptos"/>
          <w:noProof/>
        </w:rPr>
      </w:pPr>
    </w:p>
    <w:p w14:paraId="33AAD5F5" w14:textId="5DCF13DF" w:rsidR="00167F8E" w:rsidRPr="00150C6A" w:rsidRDefault="596F585B" w:rsidP="004919BD">
      <w:pPr>
        <w:pStyle w:val="Naslov2"/>
        <w:numPr>
          <w:ilvl w:val="0"/>
          <w:numId w:val="0"/>
        </w:numPr>
        <w:jc w:val="center"/>
      </w:pPr>
      <w:bookmarkStart w:id="204" w:name="_Toc128383665"/>
      <w:bookmarkStart w:id="205" w:name="_Toc239157504"/>
      <w:r w:rsidRPr="00150C6A">
        <w:t>Izjava o udeležbi fizičnih in pravnih oseb v lastništvu ponudnika</w:t>
      </w:r>
      <w:bookmarkEnd w:id="204"/>
      <w:bookmarkEnd w:id="205"/>
    </w:p>
    <w:p w14:paraId="3BDEF00C" w14:textId="34B892F9" w:rsidR="00167F8E" w:rsidRPr="00150C6A" w:rsidRDefault="00167F8E" w:rsidP="00167F8E">
      <w:pPr>
        <w:pStyle w:val="BESEDILO"/>
        <w:jc w:val="center"/>
        <w:rPr>
          <w:rFonts w:ascii="Aptos" w:hAnsi="Aptos"/>
          <w:b/>
          <w:noProof/>
        </w:rPr>
      </w:pPr>
      <w:r w:rsidRPr="00150C6A">
        <w:rPr>
          <w:rFonts w:ascii="Aptos" w:hAnsi="Aptos"/>
          <w:b/>
          <w:noProof/>
        </w:rPr>
        <w:t xml:space="preserve">ZA JAVNO NAROČILO </w:t>
      </w:r>
      <w:r w:rsidR="006E28AD" w:rsidRPr="00150C6A">
        <w:rPr>
          <w:rFonts w:ascii="Aptos" w:hAnsi="Aptos"/>
          <w:b/>
          <w:noProof/>
        </w:rPr>
        <w:t>JN-B11</w:t>
      </w:r>
      <w:r w:rsidR="00CA76D1" w:rsidRPr="00150C6A">
        <w:rPr>
          <w:rFonts w:ascii="Aptos" w:hAnsi="Aptos"/>
          <w:b/>
          <w:noProof/>
        </w:rPr>
        <w:t>2</w:t>
      </w:r>
      <w:r w:rsidR="006E28AD" w:rsidRPr="00150C6A">
        <w:rPr>
          <w:rFonts w:ascii="Aptos" w:hAnsi="Aptos"/>
          <w:b/>
          <w:noProof/>
        </w:rPr>
        <w:t>7</w:t>
      </w:r>
    </w:p>
    <w:p w14:paraId="41FAFA18" w14:textId="77777777" w:rsidR="00167F8E" w:rsidRPr="00150C6A" w:rsidRDefault="00167F8E" w:rsidP="00167F8E">
      <w:pPr>
        <w:pStyle w:val="BESEDILO"/>
        <w:rPr>
          <w:rFonts w:ascii="Aptos" w:hAnsi="Aptos"/>
          <w:noProof/>
        </w:rPr>
      </w:pPr>
    </w:p>
    <w:p w14:paraId="54593007" w14:textId="77777777" w:rsidR="00167F8E" w:rsidRPr="00150C6A" w:rsidRDefault="00167F8E" w:rsidP="00167F8E">
      <w:pPr>
        <w:pStyle w:val="BESEDILO"/>
        <w:rPr>
          <w:rFonts w:ascii="Aptos" w:hAnsi="Aptos"/>
          <w:b/>
          <w:noProof/>
        </w:rPr>
      </w:pPr>
      <w:r w:rsidRPr="00150C6A">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150C6A"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150C6A" w:rsidRDefault="00167F8E" w:rsidP="00167F8E">
            <w:pPr>
              <w:pStyle w:val="BESEDILO"/>
              <w:rPr>
                <w:rFonts w:ascii="Aptos" w:hAnsi="Aptos"/>
                <w:bCs/>
                <w:noProof/>
              </w:rPr>
            </w:pPr>
            <w:r w:rsidRPr="00150C6A">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150C6A" w:rsidRDefault="00167F8E" w:rsidP="00167F8E">
            <w:pPr>
              <w:pStyle w:val="BESEDILO"/>
              <w:rPr>
                <w:rFonts w:ascii="Aptos" w:hAnsi="Aptos"/>
                <w:b/>
                <w:bCs/>
                <w:noProof/>
              </w:rPr>
            </w:pPr>
          </w:p>
        </w:tc>
      </w:tr>
      <w:tr w:rsidR="0018100B" w:rsidRPr="00150C6A"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150C6A" w:rsidRDefault="00167F8E" w:rsidP="00167F8E">
            <w:pPr>
              <w:pStyle w:val="BESEDILO"/>
              <w:rPr>
                <w:rFonts w:ascii="Aptos" w:hAnsi="Aptos"/>
                <w:bCs/>
                <w:noProof/>
              </w:rPr>
            </w:pPr>
            <w:r w:rsidRPr="00150C6A">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150C6A" w:rsidRDefault="00167F8E" w:rsidP="00167F8E">
            <w:pPr>
              <w:pStyle w:val="BESEDILO"/>
              <w:rPr>
                <w:rFonts w:ascii="Aptos" w:hAnsi="Aptos"/>
                <w:bCs/>
                <w:noProof/>
              </w:rPr>
            </w:pPr>
          </w:p>
        </w:tc>
      </w:tr>
      <w:tr w:rsidR="0018100B" w:rsidRPr="00150C6A"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150C6A" w:rsidRDefault="00167F8E" w:rsidP="00167F8E">
            <w:pPr>
              <w:pStyle w:val="BESEDILO"/>
              <w:rPr>
                <w:rFonts w:ascii="Aptos" w:hAnsi="Aptos"/>
                <w:bCs/>
                <w:noProof/>
              </w:rPr>
            </w:pPr>
            <w:r w:rsidRPr="00150C6A">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150C6A" w:rsidRDefault="00167F8E" w:rsidP="00167F8E">
            <w:pPr>
              <w:pStyle w:val="BESEDILO"/>
              <w:rPr>
                <w:rFonts w:ascii="Aptos" w:hAnsi="Aptos"/>
                <w:bCs/>
                <w:noProof/>
              </w:rPr>
            </w:pPr>
          </w:p>
        </w:tc>
      </w:tr>
      <w:tr w:rsidR="00167F8E" w:rsidRPr="00150C6A"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150C6A" w:rsidRDefault="00167F8E" w:rsidP="00167F8E">
            <w:pPr>
              <w:pStyle w:val="BESEDILO"/>
              <w:rPr>
                <w:rFonts w:ascii="Aptos" w:hAnsi="Aptos"/>
                <w:bCs/>
                <w:noProof/>
              </w:rPr>
            </w:pPr>
            <w:r w:rsidRPr="00150C6A">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150C6A" w:rsidRDefault="00167F8E" w:rsidP="00167F8E">
            <w:pPr>
              <w:pStyle w:val="BESEDILO"/>
              <w:rPr>
                <w:rFonts w:ascii="Aptos" w:hAnsi="Aptos"/>
                <w:bCs/>
                <w:noProof/>
              </w:rPr>
            </w:pPr>
          </w:p>
          <w:p w14:paraId="41B85DEC" w14:textId="47DBA870" w:rsidR="00167F8E" w:rsidRPr="00150C6A" w:rsidRDefault="00167F8E" w:rsidP="00167F8E">
            <w:pPr>
              <w:pStyle w:val="BESEDILO"/>
              <w:rPr>
                <w:rFonts w:ascii="Aptos" w:hAnsi="Aptos"/>
                <w:bCs/>
                <w:noProof/>
              </w:rPr>
            </w:pPr>
            <w:r w:rsidRPr="00150C6A">
              <w:rPr>
                <w:rFonts w:ascii="Aptos" w:hAnsi="Aptos"/>
                <w:bCs/>
                <w:noProof/>
              </w:rPr>
              <w:t>DA</w:t>
            </w:r>
            <w:r w:rsidR="00954F8A" w:rsidRPr="00150C6A">
              <w:rPr>
                <w:rFonts w:ascii="Aptos" w:hAnsi="Aptos"/>
                <w:bCs/>
                <w:noProof/>
              </w:rPr>
              <w:t xml:space="preserve"> </w:t>
            </w:r>
            <w:r w:rsidRPr="00150C6A">
              <w:rPr>
                <w:rFonts w:ascii="Aptos" w:hAnsi="Aptos"/>
                <w:bCs/>
                <w:noProof/>
              </w:rPr>
              <w:t>-</w:t>
            </w:r>
            <w:r w:rsidR="00954F8A" w:rsidRPr="00150C6A">
              <w:rPr>
                <w:rFonts w:ascii="Aptos" w:hAnsi="Aptos"/>
                <w:bCs/>
                <w:noProof/>
              </w:rPr>
              <w:t xml:space="preserve"> </w:t>
            </w:r>
            <w:r w:rsidRPr="00150C6A">
              <w:rPr>
                <w:rFonts w:ascii="Aptos" w:hAnsi="Aptos"/>
                <w:bCs/>
                <w:noProof/>
              </w:rPr>
              <w:t>NE</w:t>
            </w:r>
          </w:p>
        </w:tc>
      </w:tr>
    </w:tbl>
    <w:p w14:paraId="3B32907C" w14:textId="77777777" w:rsidR="00167F8E" w:rsidRPr="00150C6A" w:rsidRDefault="00167F8E" w:rsidP="00167F8E">
      <w:pPr>
        <w:pStyle w:val="BESEDILO"/>
        <w:rPr>
          <w:rFonts w:ascii="Aptos" w:hAnsi="Aptos"/>
          <w:noProof/>
        </w:rPr>
      </w:pPr>
    </w:p>
    <w:p w14:paraId="1DDDA916" w14:textId="77777777" w:rsidR="00167F8E" w:rsidRPr="00150C6A" w:rsidRDefault="00167F8E" w:rsidP="00167F8E">
      <w:pPr>
        <w:pStyle w:val="BESEDILO"/>
        <w:rPr>
          <w:rFonts w:ascii="Aptos" w:hAnsi="Aptos"/>
          <w:b/>
          <w:noProof/>
        </w:rPr>
      </w:pPr>
      <w:r w:rsidRPr="00150C6A">
        <w:rPr>
          <w:rFonts w:ascii="Aptos" w:hAnsi="Aptos"/>
          <w:b/>
          <w:noProof/>
        </w:rPr>
        <w:t>Lastniška struktura ponudnika:</w:t>
      </w:r>
    </w:p>
    <w:p w14:paraId="5BAC61C5" w14:textId="77777777" w:rsidR="00167F8E" w:rsidRPr="00150C6A" w:rsidRDefault="00167F8E" w:rsidP="00167F8E">
      <w:pPr>
        <w:pStyle w:val="BESEDILO"/>
        <w:rPr>
          <w:rFonts w:ascii="Aptos" w:hAnsi="Aptos"/>
          <w:b/>
          <w:i/>
          <w:noProof/>
        </w:rPr>
      </w:pPr>
    </w:p>
    <w:p w14:paraId="7F2FA5EB" w14:textId="77777777" w:rsidR="00167F8E" w:rsidRPr="00150C6A" w:rsidRDefault="00167F8E" w:rsidP="00514179">
      <w:pPr>
        <w:pStyle w:val="BESEDILO"/>
        <w:numPr>
          <w:ilvl w:val="0"/>
          <w:numId w:val="3"/>
        </w:numPr>
        <w:rPr>
          <w:rFonts w:ascii="Aptos" w:hAnsi="Aptos"/>
          <w:b/>
          <w:noProof/>
        </w:rPr>
      </w:pPr>
      <w:r w:rsidRPr="00150C6A">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150C6A"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150C6A" w:rsidRDefault="00167F8E" w:rsidP="00167F8E">
            <w:pPr>
              <w:pStyle w:val="BESEDILO"/>
              <w:rPr>
                <w:rFonts w:ascii="Aptos" w:hAnsi="Aptos"/>
                <w:bCs/>
                <w:noProof/>
              </w:rPr>
            </w:pPr>
            <w:r w:rsidRPr="00150C6A">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150C6A" w:rsidRDefault="00167F8E" w:rsidP="00167F8E">
            <w:pPr>
              <w:pStyle w:val="BESEDILO"/>
              <w:rPr>
                <w:rFonts w:ascii="Aptos" w:hAnsi="Aptos"/>
                <w:b/>
                <w:bCs/>
                <w:noProof/>
              </w:rPr>
            </w:pPr>
          </w:p>
        </w:tc>
      </w:tr>
      <w:tr w:rsidR="0018100B" w:rsidRPr="00150C6A"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150C6A" w:rsidRDefault="00167F8E" w:rsidP="00167F8E">
            <w:pPr>
              <w:pStyle w:val="BESEDILO"/>
              <w:rPr>
                <w:rFonts w:ascii="Aptos" w:hAnsi="Aptos"/>
                <w:bCs/>
                <w:noProof/>
              </w:rPr>
            </w:pPr>
            <w:r w:rsidRPr="00150C6A">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150C6A" w:rsidRDefault="00167F8E" w:rsidP="00167F8E">
            <w:pPr>
              <w:pStyle w:val="BESEDILO"/>
              <w:rPr>
                <w:rFonts w:ascii="Aptos" w:hAnsi="Aptos"/>
                <w:bCs/>
                <w:noProof/>
              </w:rPr>
            </w:pPr>
          </w:p>
        </w:tc>
      </w:tr>
      <w:tr w:rsidR="0018100B" w:rsidRPr="00150C6A"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150C6A" w:rsidRDefault="00167F8E" w:rsidP="00167F8E">
            <w:pPr>
              <w:pStyle w:val="BESEDILO"/>
              <w:rPr>
                <w:rFonts w:ascii="Aptos" w:hAnsi="Aptos"/>
                <w:bCs/>
                <w:noProof/>
              </w:rPr>
            </w:pPr>
          </w:p>
        </w:tc>
      </w:tr>
      <w:tr w:rsidR="00167F8E" w:rsidRPr="00150C6A"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150C6A" w:rsidRDefault="00167F8E" w:rsidP="00167F8E">
            <w:pPr>
              <w:pStyle w:val="BESEDILO"/>
              <w:rPr>
                <w:rFonts w:ascii="Aptos" w:hAnsi="Aptos"/>
                <w:bCs/>
                <w:noProof/>
              </w:rPr>
            </w:pPr>
            <w:r w:rsidRPr="00150C6A">
              <w:rPr>
                <w:rFonts w:ascii="Aptos" w:hAnsi="Aptos"/>
                <w:bCs/>
                <w:noProof/>
              </w:rPr>
              <w:t>Tihi družbenik (ustrezno označi)</w:t>
            </w:r>
          </w:p>
          <w:p w14:paraId="54A99A82" w14:textId="0508DA68" w:rsidR="00167F8E" w:rsidRPr="00150C6A" w:rsidRDefault="00167F8E" w:rsidP="00167F8E">
            <w:pPr>
              <w:pStyle w:val="BESEDILO"/>
              <w:rPr>
                <w:rFonts w:ascii="Aptos" w:hAnsi="Aptos"/>
                <w:bCs/>
                <w:noProof/>
              </w:rPr>
            </w:pPr>
            <w:r w:rsidRPr="00150C6A">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150C6A" w:rsidRDefault="00167F8E" w:rsidP="00167F8E">
            <w:pPr>
              <w:pStyle w:val="BESEDILO"/>
              <w:rPr>
                <w:rFonts w:ascii="Aptos" w:hAnsi="Aptos"/>
                <w:bCs/>
                <w:noProof/>
              </w:rPr>
            </w:pPr>
          </w:p>
          <w:p w14:paraId="5808EBB1" w14:textId="3B686F13" w:rsidR="00167F8E" w:rsidRPr="00150C6A" w:rsidRDefault="00167F8E" w:rsidP="00167F8E">
            <w:pPr>
              <w:pStyle w:val="BESEDILO"/>
              <w:rPr>
                <w:rFonts w:ascii="Aptos" w:hAnsi="Aptos"/>
                <w:bCs/>
                <w:noProof/>
              </w:rPr>
            </w:pPr>
            <w:r w:rsidRPr="00150C6A">
              <w:rPr>
                <w:rFonts w:ascii="Aptos" w:hAnsi="Aptos"/>
                <w:bCs/>
                <w:noProof/>
              </w:rPr>
              <w:t>DA</w:t>
            </w:r>
            <w:r w:rsidR="00954F8A" w:rsidRPr="00150C6A">
              <w:rPr>
                <w:rFonts w:ascii="Aptos" w:hAnsi="Aptos"/>
                <w:bCs/>
                <w:noProof/>
              </w:rPr>
              <w:t xml:space="preserve"> </w:t>
            </w:r>
            <w:r w:rsidRPr="00150C6A">
              <w:rPr>
                <w:rFonts w:ascii="Aptos" w:hAnsi="Aptos"/>
                <w:bCs/>
                <w:noProof/>
              </w:rPr>
              <w:t>-</w:t>
            </w:r>
            <w:r w:rsidR="00954F8A" w:rsidRPr="00150C6A">
              <w:rPr>
                <w:rFonts w:ascii="Aptos" w:hAnsi="Aptos"/>
                <w:bCs/>
                <w:noProof/>
              </w:rPr>
              <w:t xml:space="preserve"> </w:t>
            </w:r>
            <w:r w:rsidRPr="00150C6A">
              <w:rPr>
                <w:rFonts w:ascii="Aptos" w:hAnsi="Aptos"/>
                <w:bCs/>
                <w:noProof/>
              </w:rPr>
              <w:t>NE</w:t>
            </w:r>
          </w:p>
          <w:p w14:paraId="6946CCA0" w14:textId="77777777" w:rsidR="00167F8E" w:rsidRPr="00150C6A" w:rsidRDefault="00167F8E" w:rsidP="00167F8E">
            <w:pPr>
              <w:pStyle w:val="BESEDILO"/>
              <w:rPr>
                <w:rFonts w:ascii="Aptos" w:hAnsi="Aptos"/>
                <w:bCs/>
                <w:noProof/>
              </w:rPr>
            </w:pPr>
          </w:p>
        </w:tc>
      </w:tr>
    </w:tbl>
    <w:p w14:paraId="12DCA876" w14:textId="77777777" w:rsidR="00167F8E" w:rsidRPr="00150C6A"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150C6A"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150C6A" w:rsidRDefault="00167F8E" w:rsidP="00167F8E">
            <w:pPr>
              <w:pStyle w:val="BESEDILO"/>
              <w:rPr>
                <w:rFonts w:ascii="Aptos" w:hAnsi="Aptos"/>
                <w:bCs/>
                <w:noProof/>
              </w:rPr>
            </w:pPr>
            <w:r w:rsidRPr="00150C6A">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150C6A" w:rsidRDefault="00167F8E" w:rsidP="00167F8E">
            <w:pPr>
              <w:pStyle w:val="BESEDILO"/>
              <w:rPr>
                <w:rFonts w:ascii="Aptos" w:hAnsi="Aptos"/>
                <w:b/>
                <w:bCs/>
                <w:noProof/>
              </w:rPr>
            </w:pPr>
          </w:p>
        </w:tc>
      </w:tr>
      <w:tr w:rsidR="0018100B" w:rsidRPr="00150C6A"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150C6A" w:rsidRDefault="00167F8E" w:rsidP="00167F8E">
            <w:pPr>
              <w:pStyle w:val="BESEDILO"/>
              <w:rPr>
                <w:rFonts w:ascii="Aptos" w:hAnsi="Aptos"/>
                <w:bCs/>
                <w:noProof/>
              </w:rPr>
            </w:pPr>
            <w:r w:rsidRPr="00150C6A">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150C6A" w:rsidRDefault="00167F8E" w:rsidP="00167F8E">
            <w:pPr>
              <w:pStyle w:val="BESEDILO"/>
              <w:rPr>
                <w:rFonts w:ascii="Aptos" w:hAnsi="Aptos"/>
                <w:bCs/>
                <w:noProof/>
              </w:rPr>
            </w:pPr>
          </w:p>
        </w:tc>
      </w:tr>
      <w:tr w:rsidR="0018100B" w:rsidRPr="00150C6A"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150C6A" w:rsidRDefault="00167F8E" w:rsidP="00167F8E">
            <w:pPr>
              <w:pStyle w:val="BESEDILO"/>
              <w:rPr>
                <w:rFonts w:ascii="Aptos" w:hAnsi="Aptos"/>
                <w:bCs/>
                <w:noProof/>
              </w:rPr>
            </w:pPr>
          </w:p>
        </w:tc>
      </w:tr>
      <w:tr w:rsidR="0018100B" w:rsidRPr="00150C6A"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150C6A" w:rsidRDefault="00167F8E" w:rsidP="00167F8E">
            <w:pPr>
              <w:pStyle w:val="BESEDILO"/>
              <w:rPr>
                <w:rFonts w:ascii="Aptos" w:hAnsi="Aptos"/>
                <w:bCs/>
                <w:noProof/>
              </w:rPr>
            </w:pPr>
            <w:r w:rsidRPr="00150C6A">
              <w:rPr>
                <w:rFonts w:ascii="Aptos" w:hAnsi="Aptos"/>
                <w:bCs/>
                <w:noProof/>
              </w:rPr>
              <w:t>Tihi družbenik (DA – NE)</w:t>
            </w:r>
          </w:p>
          <w:p w14:paraId="73EF2A99" w14:textId="3FAF8513" w:rsidR="00167F8E" w:rsidRPr="00150C6A" w:rsidRDefault="00167F8E" w:rsidP="00167F8E">
            <w:pPr>
              <w:pStyle w:val="BESEDILO"/>
              <w:rPr>
                <w:rFonts w:ascii="Aptos" w:hAnsi="Aptos"/>
                <w:bCs/>
                <w:noProof/>
              </w:rPr>
            </w:pPr>
            <w:r w:rsidRPr="00150C6A">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150C6A" w:rsidRDefault="00167F8E" w:rsidP="00167F8E">
            <w:pPr>
              <w:pStyle w:val="BESEDILO"/>
              <w:rPr>
                <w:rFonts w:ascii="Aptos" w:hAnsi="Aptos"/>
                <w:bCs/>
                <w:noProof/>
              </w:rPr>
            </w:pPr>
          </w:p>
        </w:tc>
      </w:tr>
    </w:tbl>
    <w:p w14:paraId="78FF4A61" w14:textId="77777777" w:rsidR="00325CDC" w:rsidRPr="00150C6A" w:rsidRDefault="00325CDC" w:rsidP="00167F8E">
      <w:pPr>
        <w:pStyle w:val="BESEDILO"/>
        <w:rPr>
          <w:rFonts w:ascii="Aptos" w:hAnsi="Aptos"/>
          <w:noProof/>
        </w:rPr>
      </w:pPr>
    </w:p>
    <w:p w14:paraId="460C3F4F" w14:textId="283449C8" w:rsidR="00167F8E" w:rsidRPr="00150C6A" w:rsidRDefault="00167F8E" w:rsidP="00167F8E">
      <w:pPr>
        <w:pStyle w:val="BESEDILO"/>
        <w:rPr>
          <w:rFonts w:ascii="Aptos" w:hAnsi="Aptos"/>
          <w:noProof/>
        </w:rPr>
      </w:pPr>
      <w:r w:rsidRPr="00150C6A">
        <w:rPr>
          <w:rFonts w:ascii="Aptos" w:hAnsi="Aptos"/>
          <w:noProof/>
        </w:rPr>
        <w:t xml:space="preserve"> (ustrezno nadaljujte seznam)</w:t>
      </w:r>
    </w:p>
    <w:p w14:paraId="5EE58C32" w14:textId="77777777" w:rsidR="00167F8E" w:rsidRPr="00150C6A" w:rsidRDefault="00167F8E" w:rsidP="00167F8E">
      <w:pPr>
        <w:pStyle w:val="BESEDILO"/>
        <w:rPr>
          <w:rFonts w:ascii="Aptos" w:hAnsi="Aptos"/>
          <w:noProof/>
        </w:rPr>
      </w:pPr>
    </w:p>
    <w:p w14:paraId="2740337B" w14:textId="77777777" w:rsidR="00167F8E" w:rsidRPr="00150C6A" w:rsidRDefault="00167F8E" w:rsidP="00514179">
      <w:pPr>
        <w:pStyle w:val="BESEDILO"/>
        <w:numPr>
          <w:ilvl w:val="0"/>
          <w:numId w:val="3"/>
        </w:numPr>
        <w:rPr>
          <w:rFonts w:ascii="Aptos" w:hAnsi="Aptos"/>
          <w:b/>
          <w:noProof/>
        </w:rPr>
      </w:pPr>
      <w:r w:rsidRPr="00150C6A">
        <w:rPr>
          <w:rFonts w:ascii="Aptos" w:hAnsi="Aptos"/>
          <w:b/>
          <w:noProof/>
        </w:rPr>
        <w:t>PODATKI O UDELEŽBI PRAVNIH OSEB V LASTNIŠTVU PONUDNIKA (VKLJUČNO S TIHIMI DRUŽBENIKI)</w:t>
      </w:r>
    </w:p>
    <w:p w14:paraId="6503BCF0" w14:textId="77777777" w:rsidR="00167F8E" w:rsidRPr="00150C6A"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150C6A"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150C6A" w:rsidRDefault="00167F8E" w:rsidP="00167F8E">
            <w:pPr>
              <w:pStyle w:val="BESEDILO"/>
              <w:rPr>
                <w:rFonts w:ascii="Aptos" w:hAnsi="Aptos"/>
                <w:bCs/>
                <w:noProof/>
              </w:rPr>
            </w:pPr>
            <w:r w:rsidRPr="00150C6A">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150C6A" w:rsidRDefault="00167F8E" w:rsidP="00167F8E">
            <w:pPr>
              <w:pStyle w:val="BESEDILO"/>
              <w:rPr>
                <w:rFonts w:ascii="Aptos" w:hAnsi="Aptos"/>
                <w:b/>
                <w:bCs/>
                <w:noProof/>
              </w:rPr>
            </w:pPr>
          </w:p>
        </w:tc>
      </w:tr>
      <w:tr w:rsidR="0018100B" w:rsidRPr="00150C6A"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150C6A" w:rsidRDefault="00167F8E" w:rsidP="00167F8E">
            <w:pPr>
              <w:pStyle w:val="BESEDILO"/>
              <w:rPr>
                <w:rFonts w:ascii="Aptos" w:hAnsi="Aptos"/>
                <w:bCs/>
                <w:noProof/>
              </w:rPr>
            </w:pPr>
            <w:r w:rsidRPr="00150C6A">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150C6A" w:rsidRDefault="00167F8E" w:rsidP="00167F8E">
            <w:pPr>
              <w:pStyle w:val="BESEDILO"/>
              <w:rPr>
                <w:rFonts w:ascii="Aptos" w:hAnsi="Aptos"/>
                <w:bCs/>
                <w:noProof/>
              </w:rPr>
            </w:pPr>
          </w:p>
        </w:tc>
      </w:tr>
      <w:tr w:rsidR="0018100B" w:rsidRPr="00150C6A"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150C6A" w:rsidRDefault="00167F8E" w:rsidP="00167F8E">
            <w:pPr>
              <w:pStyle w:val="BESEDILO"/>
              <w:rPr>
                <w:rFonts w:ascii="Aptos" w:hAnsi="Aptos"/>
                <w:bCs/>
                <w:noProof/>
              </w:rPr>
            </w:pPr>
          </w:p>
        </w:tc>
      </w:tr>
      <w:tr w:rsidR="0018100B" w:rsidRPr="00150C6A"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150C6A" w:rsidRDefault="00167F8E" w:rsidP="00167F8E">
            <w:pPr>
              <w:pStyle w:val="BESEDILO"/>
              <w:rPr>
                <w:rFonts w:ascii="Aptos" w:hAnsi="Aptos"/>
                <w:bCs/>
                <w:noProof/>
              </w:rPr>
            </w:pPr>
            <w:r w:rsidRPr="00150C6A">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150C6A" w:rsidRDefault="00167F8E" w:rsidP="00167F8E">
            <w:pPr>
              <w:pStyle w:val="BESEDILO"/>
              <w:rPr>
                <w:rFonts w:ascii="Aptos" w:hAnsi="Aptos"/>
                <w:bCs/>
                <w:noProof/>
              </w:rPr>
            </w:pPr>
          </w:p>
        </w:tc>
      </w:tr>
      <w:tr w:rsidR="00167F8E" w:rsidRPr="00150C6A"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150C6A" w:rsidRDefault="00167F8E" w:rsidP="00167F8E">
            <w:pPr>
              <w:pStyle w:val="BESEDILO"/>
              <w:rPr>
                <w:rFonts w:ascii="Aptos" w:hAnsi="Aptos"/>
                <w:bCs/>
                <w:noProof/>
              </w:rPr>
            </w:pPr>
            <w:r w:rsidRPr="00150C6A">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150C6A" w:rsidRDefault="00167F8E" w:rsidP="00167F8E">
            <w:pPr>
              <w:pStyle w:val="BESEDILO"/>
              <w:rPr>
                <w:rFonts w:ascii="Aptos" w:hAnsi="Aptos"/>
                <w:bCs/>
                <w:noProof/>
              </w:rPr>
            </w:pPr>
          </w:p>
          <w:p w14:paraId="2473E2E7" w14:textId="07C9044C" w:rsidR="00167F8E" w:rsidRPr="00150C6A" w:rsidRDefault="00167F8E" w:rsidP="00167F8E">
            <w:pPr>
              <w:pStyle w:val="BESEDILO"/>
              <w:rPr>
                <w:rFonts w:ascii="Aptos" w:hAnsi="Aptos"/>
                <w:bCs/>
                <w:noProof/>
              </w:rPr>
            </w:pPr>
            <w:r w:rsidRPr="00150C6A">
              <w:rPr>
                <w:rFonts w:ascii="Aptos" w:hAnsi="Aptos"/>
                <w:bCs/>
                <w:noProof/>
              </w:rPr>
              <w:t>DA</w:t>
            </w:r>
            <w:r w:rsidR="00954F8A" w:rsidRPr="00150C6A">
              <w:rPr>
                <w:rFonts w:ascii="Aptos" w:hAnsi="Aptos"/>
                <w:bCs/>
                <w:noProof/>
              </w:rPr>
              <w:t xml:space="preserve"> </w:t>
            </w:r>
            <w:r w:rsidRPr="00150C6A">
              <w:rPr>
                <w:rFonts w:ascii="Aptos" w:hAnsi="Aptos"/>
                <w:bCs/>
                <w:noProof/>
              </w:rPr>
              <w:t>-</w:t>
            </w:r>
            <w:r w:rsidR="00954F8A" w:rsidRPr="00150C6A">
              <w:rPr>
                <w:rFonts w:ascii="Aptos" w:hAnsi="Aptos"/>
                <w:bCs/>
                <w:noProof/>
              </w:rPr>
              <w:t xml:space="preserve"> </w:t>
            </w:r>
            <w:r w:rsidRPr="00150C6A">
              <w:rPr>
                <w:rFonts w:ascii="Aptos" w:hAnsi="Aptos"/>
                <w:bCs/>
                <w:noProof/>
              </w:rPr>
              <w:t>NE</w:t>
            </w:r>
          </w:p>
        </w:tc>
      </w:tr>
    </w:tbl>
    <w:p w14:paraId="4D20083E" w14:textId="77777777" w:rsidR="00167F8E" w:rsidRPr="00150C6A" w:rsidRDefault="00167F8E" w:rsidP="00167F8E">
      <w:pPr>
        <w:pStyle w:val="BESEDILO"/>
        <w:rPr>
          <w:rFonts w:ascii="Aptos" w:hAnsi="Aptos"/>
          <w:b/>
          <w:bCs/>
          <w:noProof/>
        </w:rPr>
      </w:pPr>
    </w:p>
    <w:p w14:paraId="60E902C5" w14:textId="77777777" w:rsidR="00167F8E" w:rsidRPr="00150C6A" w:rsidRDefault="00167F8E" w:rsidP="00167F8E">
      <w:pPr>
        <w:pStyle w:val="BESEDILO"/>
        <w:rPr>
          <w:rFonts w:ascii="Aptos" w:hAnsi="Aptos"/>
          <w:noProof/>
        </w:rPr>
      </w:pPr>
      <w:r w:rsidRPr="00150C6A">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150C6A"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150C6A" w:rsidRDefault="00167F8E" w:rsidP="00167F8E">
            <w:pPr>
              <w:pStyle w:val="BESEDILO"/>
              <w:rPr>
                <w:rFonts w:ascii="Aptos" w:hAnsi="Aptos"/>
                <w:bCs/>
                <w:noProof/>
              </w:rPr>
            </w:pPr>
            <w:r w:rsidRPr="00150C6A">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150C6A" w:rsidRDefault="00167F8E" w:rsidP="00167F8E">
            <w:pPr>
              <w:pStyle w:val="BESEDILO"/>
              <w:rPr>
                <w:rFonts w:ascii="Aptos" w:hAnsi="Aptos"/>
                <w:b/>
                <w:bCs/>
                <w:noProof/>
              </w:rPr>
            </w:pPr>
          </w:p>
        </w:tc>
      </w:tr>
      <w:tr w:rsidR="0018100B" w:rsidRPr="00150C6A"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150C6A" w:rsidRDefault="00167F8E" w:rsidP="00167F8E">
            <w:pPr>
              <w:pStyle w:val="BESEDILO"/>
              <w:rPr>
                <w:rFonts w:ascii="Aptos" w:hAnsi="Aptos"/>
                <w:bCs/>
                <w:noProof/>
              </w:rPr>
            </w:pPr>
            <w:r w:rsidRPr="00150C6A">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150C6A" w:rsidRDefault="00167F8E" w:rsidP="00167F8E">
            <w:pPr>
              <w:pStyle w:val="BESEDILO"/>
              <w:rPr>
                <w:rFonts w:ascii="Aptos" w:hAnsi="Aptos"/>
                <w:bCs/>
                <w:noProof/>
              </w:rPr>
            </w:pPr>
          </w:p>
        </w:tc>
      </w:tr>
      <w:tr w:rsidR="0018100B" w:rsidRPr="00150C6A"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150C6A" w:rsidRDefault="00167F8E" w:rsidP="00167F8E">
            <w:pPr>
              <w:pStyle w:val="BESEDILO"/>
              <w:rPr>
                <w:rFonts w:ascii="Aptos" w:hAnsi="Aptos"/>
                <w:bCs/>
                <w:noProof/>
              </w:rPr>
            </w:pPr>
          </w:p>
        </w:tc>
      </w:tr>
      <w:tr w:rsidR="00167F8E" w:rsidRPr="00150C6A"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150C6A" w:rsidRDefault="00167F8E" w:rsidP="00167F8E">
            <w:pPr>
              <w:pStyle w:val="BESEDILO"/>
              <w:rPr>
                <w:rFonts w:ascii="Aptos" w:hAnsi="Aptos"/>
                <w:bCs/>
                <w:noProof/>
              </w:rPr>
            </w:pPr>
            <w:r w:rsidRPr="00150C6A">
              <w:rPr>
                <w:rFonts w:ascii="Aptos" w:hAnsi="Aptos"/>
                <w:bCs/>
                <w:noProof/>
              </w:rPr>
              <w:t>Tihi družbenik (DA – NE)</w:t>
            </w:r>
          </w:p>
          <w:p w14:paraId="74300B41" w14:textId="4B90F3B5" w:rsidR="00167F8E" w:rsidRPr="00150C6A" w:rsidRDefault="00167F8E" w:rsidP="00167F8E">
            <w:pPr>
              <w:pStyle w:val="BESEDILO"/>
              <w:rPr>
                <w:rFonts w:ascii="Aptos" w:hAnsi="Aptos"/>
                <w:bCs/>
                <w:noProof/>
              </w:rPr>
            </w:pPr>
            <w:r w:rsidRPr="00150C6A">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150C6A" w:rsidRDefault="00167F8E" w:rsidP="00167F8E">
            <w:pPr>
              <w:pStyle w:val="BESEDILO"/>
              <w:rPr>
                <w:rFonts w:ascii="Aptos" w:hAnsi="Aptos"/>
                <w:bCs/>
                <w:noProof/>
              </w:rPr>
            </w:pPr>
          </w:p>
        </w:tc>
      </w:tr>
    </w:tbl>
    <w:p w14:paraId="6BC1A48E" w14:textId="77777777" w:rsidR="00167F8E" w:rsidRPr="00150C6A" w:rsidRDefault="00167F8E" w:rsidP="00167F8E">
      <w:pPr>
        <w:pStyle w:val="BESEDILO"/>
        <w:rPr>
          <w:rFonts w:ascii="Aptos" w:hAnsi="Aptos"/>
          <w:noProof/>
        </w:rPr>
      </w:pPr>
    </w:p>
    <w:p w14:paraId="7FF15D3E" w14:textId="72281BE2" w:rsidR="00167F8E" w:rsidRPr="00150C6A" w:rsidRDefault="00167F8E" w:rsidP="00167F8E">
      <w:pPr>
        <w:pStyle w:val="BESEDILO"/>
        <w:rPr>
          <w:rFonts w:ascii="Aptos" w:hAnsi="Aptos"/>
          <w:noProof/>
        </w:rPr>
      </w:pPr>
      <w:r w:rsidRPr="00150C6A">
        <w:rPr>
          <w:rFonts w:ascii="Aptos" w:hAnsi="Aptos"/>
          <w:noProof/>
        </w:rPr>
        <w:t>(ustrezno nadaljujte seznam)</w:t>
      </w:r>
    </w:p>
    <w:p w14:paraId="69932003" w14:textId="77777777" w:rsidR="00167F8E" w:rsidRPr="00150C6A" w:rsidRDefault="00167F8E" w:rsidP="00514179">
      <w:pPr>
        <w:pStyle w:val="BESEDILO"/>
        <w:numPr>
          <w:ilvl w:val="0"/>
          <w:numId w:val="3"/>
        </w:numPr>
        <w:rPr>
          <w:rFonts w:ascii="Aptos" w:hAnsi="Aptos"/>
          <w:b/>
          <w:noProof/>
        </w:rPr>
      </w:pPr>
      <w:r w:rsidRPr="00150C6A">
        <w:rPr>
          <w:rFonts w:ascii="Aptos" w:hAnsi="Aptos"/>
          <w:b/>
          <w:noProof/>
        </w:rPr>
        <w:lastRenderedPageBreak/>
        <w:t>PODATKI O POVEZANIH DRUŽBAH</w:t>
      </w:r>
    </w:p>
    <w:p w14:paraId="4C40031B" w14:textId="77777777" w:rsidR="00167F8E" w:rsidRPr="00150C6A"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150C6A"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150C6A" w:rsidRDefault="00167F8E" w:rsidP="00167F8E">
            <w:pPr>
              <w:pStyle w:val="BESEDILO"/>
              <w:rPr>
                <w:rFonts w:ascii="Aptos" w:hAnsi="Aptos"/>
                <w:bCs/>
                <w:noProof/>
              </w:rPr>
            </w:pPr>
            <w:r w:rsidRPr="00150C6A">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150C6A" w:rsidRDefault="00167F8E" w:rsidP="00167F8E">
            <w:pPr>
              <w:pStyle w:val="BESEDILO"/>
              <w:rPr>
                <w:rFonts w:ascii="Aptos" w:hAnsi="Aptos"/>
                <w:b/>
                <w:bCs/>
                <w:noProof/>
              </w:rPr>
            </w:pPr>
          </w:p>
        </w:tc>
      </w:tr>
      <w:tr w:rsidR="0018100B" w:rsidRPr="00150C6A"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150C6A" w:rsidRDefault="00167F8E" w:rsidP="00167F8E">
            <w:pPr>
              <w:pStyle w:val="BESEDILO"/>
              <w:rPr>
                <w:rFonts w:ascii="Aptos" w:hAnsi="Aptos"/>
                <w:bCs/>
                <w:noProof/>
              </w:rPr>
            </w:pPr>
            <w:r w:rsidRPr="00150C6A">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150C6A" w:rsidRDefault="00167F8E" w:rsidP="00167F8E">
            <w:pPr>
              <w:pStyle w:val="BESEDILO"/>
              <w:rPr>
                <w:rFonts w:ascii="Aptos" w:hAnsi="Aptos"/>
                <w:bCs/>
                <w:noProof/>
              </w:rPr>
            </w:pPr>
          </w:p>
        </w:tc>
      </w:tr>
      <w:tr w:rsidR="0018100B" w:rsidRPr="00150C6A"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150C6A" w:rsidRDefault="00167F8E" w:rsidP="00167F8E">
            <w:pPr>
              <w:pStyle w:val="BESEDILO"/>
              <w:rPr>
                <w:rFonts w:ascii="Aptos" w:hAnsi="Aptos"/>
                <w:bCs/>
                <w:noProof/>
              </w:rPr>
            </w:pPr>
            <w:r w:rsidRPr="00150C6A">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150C6A" w:rsidRDefault="00167F8E" w:rsidP="00167F8E">
            <w:pPr>
              <w:pStyle w:val="BESEDILO"/>
              <w:rPr>
                <w:rFonts w:ascii="Aptos" w:hAnsi="Aptos"/>
                <w:bCs/>
                <w:noProof/>
              </w:rPr>
            </w:pPr>
          </w:p>
        </w:tc>
      </w:tr>
      <w:tr w:rsidR="0018100B" w:rsidRPr="00150C6A" w14:paraId="261FEE22" w14:textId="77777777" w:rsidTr="0085568D">
        <w:tc>
          <w:tcPr>
            <w:tcW w:w="3048" w:type="dxa"/>
            <w:tcBorders>
              <w:top w:val="single" w:sz="4" w:space="0" w:color="auto"/>
              <w:left w:val="nil"/>
              <w:bottom w:val="nil"/>
              <w:right w:val="nil"/>
            </w:tcBorders>
          </w:tcPr>
          <w:p w14:paraId="73704C45" w14:textId="77777777" w:rsidR="00167F8E" w:rsidRPr="00150C6A"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150C6A" w:rsidRDefault="00167F8E" w:rsidP="00167F8E">
            <w:pPr>
              <w:pStyle w:val="BESEDILO"/>
              <w:rPr>
                <w:rFonts w:ascii="Aptos" w:hAnsi="Aptos"/>
                <w:bCs/>
                <w:noProof/>
              </w:rPr>
            </w:pPr>
          </w:p>
        </w:tc>
      </w:tr>
    </w:tbl>
    <w:p w14:paraId="31FF4ABF" w14:textId="2CF21DC8" w:rsidR="00167F8E" w:rsidRPr="00150C6A" w:rsidRDefault="00167F8E" w:rsidP="00167F8E">
      <w:pPr>
        <w:pStyle w:val="BESEDILO"/>
        <w:rPr>
          <w:rFonts w:ascii="Aptos" w:hAnsi="Aptos"/>
          <w:b/>
          <w:noProof/>
        </w:rPr>
      </w:pPr>
      <w:r w:rsidRPr="00150C6A">
        <w:rPr>
          <w:rFonts w:ascii="Aptos" w:hAnsi="Aptos"/>
          <w:b/>
          <w:noProof/>
        </w:rPr>
        <w:t xml:space="preserve">je v medsebojnem razmerju, v skladu s 527. </w:t>
      </w:r>
      <w:r w:rsidR="00447620" w:rsidRPr="00150C6A">
        <w:rPr>
          <w:rFonts w:ascii="Aptos" w:hAnsi="Aptos"/>
          <w:b/>
          <w:noProof/>
        </w:rPr>
        <w:t>č</w:t>
      </w:r>
      <w:r w:rsidRPr="00150C6A">
        <w:rPr>
          <w:rFonts w:ascii="Aptos" w:hAnsi="Aptos"/>
          <w:b/>
          <w:noProof/>
        </w:rPr>
        <w:t>lenom ZGD s pravno osebo:</w:t>
      </w:r>
    </w:p>
    <w:p w14:paraId="52A3800B" w14:textId="77777777" w:rsidR="008C7737" w:rsidRPr="00150C6A"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150C6A"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150C6A" w:rsidRDefault="00167F8E" w:rsidP="00167F8E">
            <w:pPr>
              <w:pStyle w:val="BESEDILO"/>
              <w:rPr>
                <w:rFonts w:ascii="Aptos" w:hAnsi="Aptos"/>
                <w:bCs/>
                <w:noProof/>
              </w:rPr>
            </w:pPr>
            <w:r w:rsidRPr="00150C6A">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150C6A" w:rsidRDefault="00167F8E" w:rsidP="00167F8E">
            <w:pPr>
              <w:pStyle w:val="BESEDILO"/>
              <w:rPr>
                <w:rFonts w:ascii="Aptos" w:hAnsi="Aptos"/>
                <w:b/>
                <w:bCs/>
                <w:noProof/>
              </w:rPr>
            </w:pPr>
          </w:p>
        </w:tc>
      </w:tr>
      <w:tr w:rsidR="0018100B" w:rsidRPr="00150C6A"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150C6A" w:rsidRDefault="00167F8E" w:rsidP="00167F8E">
            <w:pPr>
              <w:pStyle w:val="BESEDILO"/>
              <w:rPr>
                <w:rFonts w:ascii="Aptos" w:hAnsi="Aptos"/>
                <w:bCs/>
                <w:noProof/>
              </w:rPr>
            </w:pPr>
            <w:r w:rsidRPr="00150C6A">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150C6A" w:rsidRDefault="00167F8E" w:rsidP="00167F8E">
            <w:pPr>
              <w:pStyle w:val="BESEDILO"/>
              <w:rPr>
                <w:rFonts w:ascii="Aptos" w:hAnsi="Aptos"/>
                <w:bCs/>
                <w:noProof/>
              </w:rPr>
            </w:pPr>
          </w:p>
        </w:tc>
      </w:tr>
      <w:tr w:rsidR="0018100B" w:rsidRPr="00150C6A"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150C6A" w:rsidRDefault="00167F8E" w:rsidP="00167F8E">
            <w:pPr>
              <w:pStyle w:val="BESEDILO"/>
              <w:rPr>
                <w:rFonts w:ascii="Aptos" w:hAnsi="Aptos"/>
                <w:bCs/>
                <w:noProof/>
              </w:rPr>
            </w:pPr>
            <w:r w:rsidRPr="00150C6A">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150C6A" w:rsidRDefault="00167F8E" w:rsidP="00167F8E">
            <w:pPr>
              <w:pStyle w:val="BESEDILO"/>
              <w:rPr>
                <w:rFonts w:ascii="Aptos" w:hAnsi="Aptos"/>
                <w:bCs/>
                <w:noProof/>
              </w:rPr>
            </w:pPr>
          </w:p>
        </w:tc>
      </w:tr>
      <w:tr w:rsidR="00167F8E" w:rsidRPr="00150C6A"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150C6A" w:rsidRDefault="00167F8E" w:rsidP="00167F8E">
            <w:pPr>
              <w:pStyle w:val="BESEDILO"/>
              <w:rPr>
                <w:rFonts w:ascii="Aptos" w:hAnsi="Aptos"/>
                <w:b/>
                <w:bCs/>
                <w:noProof/>
              </w:rPr>
            </w:pPr>
            <w:r w:rsidRPr="00150C6A">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150C6A" w:rsidRDefault="00167F8E" w:rsidP="00167F8E">
            <w:pPr>
              <w:pStyle w:val="BESEDILO"/>
              <w:rPr>
                <w:rFonts w:ascii="Aptos" w:hAnsi="Aptos"/>
                <w:bCs/>
                <w:noProof/>
              </w:rPr>
            </w:pPr>
          </w:p>
        </w:tc>
      </w:tr>
    </w:tbl>
    <w:p w14:paraId="5C9D77E1" w14:textId="77777777" w:rsidR="00167F8E" w:rsidRPr="00150C6A" w:rsidRDefault="00167F8E" w:rsidP="00167F8E">
      <w:pPr>
        <w:pStyle w:val="BESEDILO"/>
        <w:rPr>
          <w:rFonts w:ascii="Aptos" w:hAnsi="Aptos"/>
          <w:noProof/>
        </w:rPr>
      </w:pPr>
    </w:p>
    <w:p w14:paraId="200CDD4A" w14:textId="77777777" w:rsidR="00167F8E" w:rsidRPr="00150C6A" w:rsidRDefault="00167F8E" w:rsidP="00167F8E">
      <w:pPr>
        <w:pStyle w:val="BESEDILO"/>
        <w:rPr>
          <w:rFonts w:ascii="Aptos" w:hAnsi="Aptos"/>
          <w:noProof/>
        </w:rPr>
      </w:pPr>
      <w:r w:rsidRPr="00150C6A">
        <w:rPr>
          <w:rFonts w:ascii="Aptos" w:hAnsi="Aptos"/>
          <w:noProof/>
        </w:rPr>
        <w:t>(ustrezno nadaljujte seznam)</w:t>
      </w:r>
    </w:p>
    <w:p w14:paraId="28921E99" w14:textId="77777777" w:rsidR="00167F8E" w:rsidRPr="00150C6A" w:rsidRDefault="00167F8E" w:rsidP="00167F8E">
      <w:pPr>
        <w:pStyle w:val="BESEDILO"/>
        <w:rPr>
          <w:rFonts w:ascii="Aptos" w:hAnsi="Aptos"/>
          <w:noProof/>
        </w:rPr>
      </w:pPr>
    </w:p>
    <w:p w14:paraId="08ACAEB3" w14:textId="77777777" w:rsidR="00167F8E" w:rsidRPr="00150C6A" w:rsidRDefault="00167F8E" w:rsidP="00167F8E">
      <w:pPr>
        <w:pStyle w:val="BESEDILO"/>
        <w:rPr>
          <w:rFonts w:ascii="Aptos" w:hAnsi="Aptos"/>
          <w:noProof/>
        </w:rPr>
      </w:pPr>
      <w:r w:rsidRPr="00150C6A">
        <w:rPr>
          <w:rFonts w:ascii="Aptos" w:hAnsi="Aptos"/>
          <w:noProof/>
        </w:rPr>
        <w:t>Izjavljam, da sem kot fizične osebe – udeležence v lastništvu ponudnika navedel:</w:t>
      </w:r>
    </w:p>
    <w:p w14:paraId="63B6B7B5" w14:textId="77777777" w:rsidR="00167F8E" w:rsidRPr="00150C6A" w:rsidRDefault="00167F8E" w:rsidP="00514179">
      <w:pPr>
        <w:pStyle w:val="BESEDILO"/>
        <w:numPr>
          <w:ilvl w:val="0"/>
          <w:numId w:val="4"/>
        </w:numPr>
        <w:rPr>
          <w:rFonts w:ascii="Aptos" w:hAnsi="Aptos"/>
          <w:noProof/>
        </w:rPr>
      </w:pPr>
      <w:r w:rsidRPr="00150C6A">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150C6A" w:rsidRDefault="00167F8E" w:rsidP="00514179">
      <w:pPr>
        <w:pStyle w:val="BESEDILO"/>
        <w:numPr>
          <w:ilvl w:val="0"/>
          <w:numId w:val="4"/>
        </w:numPr>
        <w:rPr>
          <w:rFonts w:ascii="Aptos" w:hAnsi="Aptos"/>
          <w:noProof/>
        </w:rPr>
      </w:pPr>
      <w:r w:rsidRPr="00150C6A">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150C6A" w:rsidRDefault="00167F8E" w:rsidP="00167F8E">
      <w:pPr>
        <w:pStyle w:val="BESEDILO"/>
        <w:rPr>
          <w:rFonts w:ascii="Aptos" w:hAnsi="Aptos"/>
          <w:noProof/>
        </w:rPr>
      </w:pPr>
    </w:p>
    <w:p w14:paraId="2342A538" w14:textId="77777777" w:rsidR="00167F8E" w:rsidRPr="00150C6A" w:rsidRDefault="00167F8E" w:rsidP="00167F8E">
      <w:pPr>
        <w:pStyle w:val="BESEDILO"/>
        <w:rPr>
          <w:rFonts w:ascii="Aptos" w:hAnsi="Aptos"/>
          <w:noProof/>
        </w:rPr>
      </w:pPr>
      <w:r w:rsidRPr="00150C6A">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150C6A" w:rsidRDefault="00E6617A" w:rsidP="00167F8E">
      <w:pPr>
        <w:pStyle w:val="BESEDILO"/>
        <w:rPr>
          <w:rFonts w:ascii="Aptos" w:hAnsi="Aptos"/>
          <w:noProof/>
        </w:rPr>
      </w:pPr>
    </w:p>
    <w:p w14:paraId="115144A3" w14:textId="147607FF" w:rsidR="00E6617A" w:rsidRPr="00150C6A" w:rsidRDefault="00E6617A" w:rsidP="00E6617A">
      <w:pPr>
        <w:tabs>
          <w:tab w:val="center" w:pos="7020"/>
        </w:tabs>
        <w:suppressAutoHyphens/>
        <w:rPr>
          <w:rFonts w:ascii="Aptos" w:hAnsi="Aptos" w:cs="Arial"/>
          <w:lang w:eastAsia="ar-SA"/>
        </w:rPr>
      </w:pPr>
      <w:r w:rsidRPr="00150C6A">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150C6A" w:rsidRDefault="00167F8E" w:rsidP="00167F8E">
      <w:pPr>
        <w:pStyle w:val="BESEDILO"/>
        <w:rPr>
          <w:rFonts w:ascii="Aptos" w:hAnsi="Aptos"/>
          <w:noProof/>
        </w:rPr>
      </w:pPr>
    </w:p>
    <w:p w14:paraId="155AE450" w14:textId="77777777" w:rsidR="00167F8E" w:rsidRPr="00150C6A" w:rsidRDefault="00167F8E" w:rsidP="00167F8E">
      <w:pPr>
        <w:pStyle w:val="BESEDILO"/>
        <w:rPr>
          <w:rFonts w:ascii="Aptos" w:hAnsi="Aptos"/>
          <w:noProof/>
        </w:rPr>
      </w:pPr>
      <w:r w:rsidRPr="00150C6A">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150C6A" w:rsidRDefault="00167F8E" w:rsidP="00167F8E">
      <w:pPr>
        <w:pStyle w:val="BESEDILO"/>
        <w:rPr>
          <w:rFonts w:ascii="Aptos" w:hAnsi="Aptos"/>
          <w:noProof/>
        </w:rPr>
      </w:pPr>
    </w:p>
    <w:p w14:paraId="184F0F48" w14:textId="61E3E2D0" w:rsidR="00167F8E" w:rsidRPr="00150C6A" w:rsidRDefault="00167F8E" w:rsidP="00167F8E">
      <w:pPr>
        <w:pStyle w:val="BESEDILO"/>
        <w:rPr>
          <w:rFonts w:ascii="Aptos" w:hAnsi="Aptos"/>
          <w:noProof/>
        </w:rPr>
      </w:pPr>
    </w:p>
    <w:p w14:paraId="7E813401" w14:textId="77777777" w:rsidR="00E95BB0" w:rsidRPr="00150C6A" w:rsidRDefault="00E95BB0" w:rsidP="00167F8E">
      <w:pPr>
        <w:pStyle w:val="BESEDILO"/>
        <w:rPr>
          <w:rFonts w:ascii="Aptos" w:hAnsi="Aptos"/>
          <w:noProof/>
        </w:rPr>
      </w:pPr>
    </w:p>
    <w:p w14:paraId="2C09F966" w14:textId="77777777" w:rsidR="00167F8E" w:rsidRPr="00150C6A" w:rsidRDefault="00167F8E" w:rsidP="00167F8E">
      <w:pPr>
        <w:pStyle w:val="BESEDILO"/>
        <w:rPr>
          <w:rFonts w:ascii="Aptos" w:hAnsi="Aptos"/>
          <w:noProof/>
        </w:rPr>
      </w:pPr>
      <w:r w:rsidRPr="00150C6A">
        <w:rPr>
          <w:rFonts w:ascii="Aptos" w:hAnsi="Aptos"/>
          <w:noProof/>
        </w:rPr>
        <w:t>Kraj in datum:</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Ime in priimek zakonitega zastopnika:</w:t>
      </w:r>
    </w:p>
    <w:p w14:paraId="15B19965" w14:textId="77777777" w:rsidR="00167F8E" w:rsidRPr="00150C6A" w:rsidRDefault="00167F8E" w:rsidP="00167F8E">
      <w:pPr>
        <w:pStyle w:val="BESEDILO"/>
        <w:rPr>
          <w:rFonts w:ascii="Aptos" w:hAnsi="Aptos"/>
          <w:noProof/>
        </w:rPr>
      </w:pPr>
    </w:p>
    <w:p w14:paraId="59567B47" w14:textId="242CE26F" w:rsidR="00167F8E" w:rsidRPr="00150C6A" w:rsidRDefault="00167F8E" w:rsidP="00167F8E">
      <w:pPr>
        <w:pStyle w:val="BESEDILO"/>
        <w:rPr>
          <w:rFonts w:ascii="Aptos" w:hAnsi="Aptos"/>
          <w:noProof/>
        </w:rPr>
      </w:pPr>
      <w:r w:rsidRPr="00150C6A">
        <w:rPr>
          <w:rFonts w:ascii="Aptos" w:hAnsi="Aptos"/>
          <w:noProof/>
        </w:rPr>
        <w:t>____________________________</w:t>
      </w:r>
      <w:r w:rsidRPr="00150C6A">
        <w:rPr>
          <w:rFonts w:ascii="Aptos" w:hAnsi="Aptos"/>
          <w:noProof/>
        </w:rPr>
        <w:tab/>
      </w:r>
      <w:r w:rsidRPr="00150C6A">
        <w:rPr>
          <w:rFonts w:ascii="Aptos" w:hAnsi="Aptos"/>
          <w:noProof/>
        </w:rPr>
        <w:tab/>
      </w:r>
      <w:r w:rsidRPr="00150C6A">
        <w:rPr>
          <w:rFonts w:ascii="Aptos" w:hAnsi="Aptos"/>
          <w:noProof/>
        </w:rPr>
        <w:tab/>
      </w:r>
      <w:r w:rsidR="00E95BB0" w:rsidRPr="00150C6A">
        <w:rPr>
          <w:rFonts w:ascii="Aptos" w:hAnsi="Aptos"/>
          <w:noProof/>
        </w:rPr>
        <w:tab/>
      </w:r>
      <w:r w:rsidR="00325CDC" w:rsidRPr="00150C6A">
        <w:rPr>
          <w:rFonts w:ascii="Aptos" w:hAnsi="Aptos"/>
          <w:noProof/>
        </w:rPr>
        <w:tab/>
        <w:t xml:space="preserve">        </w:t>
      </w:r>
      <w:r w:rsidRPr="00150C6A">
        <w:rPr>
          <w:rFonts w:ascii="Aptos" w:hAnsi="Aptos"/>
          <w:noProof/>
        </w:rPr>
        <w:t>_____________________________</w:t>
      </w:r>
    </w:p>
    <w:p w14:paraId="65C4267C" w14:textId="77777777" w:rsidR="00167F8E" w:rsidRPr="00150C6A" w:rsidRDefault="00167F8E" w:rsidP="00167F8E">
      <w:pPr>
        <w:pStyle w:val="BESEDILO"/>
        <w:rPr>
          <w:rFonts w:ascii="Aptos" w:hAnsi="Aptos"/>
          <w:noProof/>
        </w:rPr>
      </w:pPr>
    </w:p>
    <w:p w14:paraId="31055F21" w14:textId="77777777" w:rsidR="00167F8E" w:rsidRPr="00150C6A" w:rsidRDefault="00167F8E" w:rsidP="00167F8E">
      <w:pPr>
        <w:pStyle w:val="BESEDILO"/>
        <w:rPr>
          <w:rFonts w:ascii="Aptos" w:hAnsi="Aptos"/>
          <w:noProof/>
        </w:rPr>
      </w:pPr>
      <w:r w:rsidRPr="00150C6A">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00167F8E" w:rsidRPr="00150C6A">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19"/>
      <w:footerReference w:type="default" r:id="rId20"/>
      <w:headerReference w:type="first" r:id="rId21"/>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117D5" w14:textId="77777777" w:rsidR="00C16282" w:rsidRDefault="00C16282" w:rsidP="00A108D5">
      <w:r>
        <w:separator/>
      </w:r>
    </w:p>
  </w:endnote>
  <w:endnote w:type="continuationSeparator" w:id="0">
    <w:p w14:paraId="0A4FB5E4" w14:textId="77777777" w:rsidR="00C16282" w:rsidRDefault="00C16282"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Noga"/>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2525E693" w:rsidR="002A5B00" w:rsidRPr="00AA3FD6" w:rsidRDefault="003B3177" w:rsidP="00843C7B">
    <w:pPr>
      <w:pStyle w:val="Glava"/>
      <w:rPr>
        <w:rFonts w:ascii="Aptos" w:hAnsi="Aptos"/>
        <w:lang w:val="sl-SI"/>
      </w:rPr>
    </w:pPr>
    <w:r>
      <w:rPr>
        <w:rFonts w:ascii="Aptos" w:hAnsi="Aptos" w:cs="Arial"/>
        <w:sz w:val="14"/>
        <w:szCs w:val="14"/>
        <w:lang w:val="sl-SI"/>
      </w:rPr>
      <w:t xml:space="preserve">Popravek št. 1 </w:t>
    </w:r>
    <w:r w:rsidR="002A5B00" w:rsidRPr="00AA3FD6">
      <w:rPr>
        <w:rFonts w:ascii="Aptos" w:hAnsi="Aptos" w:cs="Arial"/>
        <w:sz w:val="14"/>
        <w:szCs w:val="14"/>
        <w:lang w:val="sl-SI"/>
      </w:rPr>
      <w:t>Dokumentacij</w:t>
    </w:r>
    <w:r>
      <w:rPr>
        <w:rFonts w:ascii="Aptos" w:hAnsi="Aptos" w:cs="Arial"/>
        <w:sz w:val="14"/>
        <w:szCs w:val="14"/>
        <w:lang w:val="sl-SI"/>
      </w:rPr>
      <w:t>e</w:t>
    </w:r>
    <w:r w:rsidR="002A5B00" w:rsidRPr="00AA3FD6">
      <w:rPr>
        <w:rFonts w:ascii="Aptos" w:hAnsi="Aptos" w:cs="Arial"/>
        <w:sz w:val="14"/>
        <w:szCs w:val="14"/>
        <w:lang w:val="sl-SI"/>
      </w:rPr>
      <w:t xml:space="preserve"> v zvezi z oddajo </w:t>
    </w:r>
    <w:r w:rsidR="006E28AD" w:rsidRPr="00AA3FD6">
      <w:rPr>
        <w:rFonts w:ascii="Aptos" w:hAnsi="Aptos" w:cs="Arial"/>
        <w:sz w:val="14"/>
        <w:szCs w:val="14"/>
        <w:lang w:val="sl-SI"/>
      </w:rPr>
      <w:t>JN-B11</w:t>
    </w:r>
    <w:r w:rsidR="00856461" w:rsidRPr="00AA3FD6">
      <w:rPr>
        <w:rFonts w:ascii="Aptos" w:hAnsi="Aptos" w:cs="Arial"/>
        <w:sz w:val="14"/>
        <w:szCs w:val="14"/>
        <w:lang w:val="sl-SI"/>
      </w:rPr>
      <w:t>2</w:t>
    </w:r>
    <w:r w:rsidR="006E28AD" w:rsidRPr="00AA3FD6">
      <w:rPr>
        <w:rFonts w:ascii="Aptos" w:hAnsi="Aptos" w:cs="Arial"/>
        <w:sz w:val="14"/>
        <w:szCs w:val="14"/>
        <w:lang w:val="sl-SI"/>
      </w:rPr>
      <w:t>7</w:t>
    </w:r>
    <w:r w:rsidR="002A5B00" w:rsidRPr="00AA3FD6">
      <w:rPr>
        <w:rFonts w:ascii="Aptos" w:hAnsi="Aptos" w:cs="Arial"/>
        <w:sz w:val="14"/>
        <w:szCs w:val="14"/>
        <w:lang w:val="sl-SI"/>
      </w:rPr>
      <w:t xml:space="preserve"> / </w:t>
    </w:r>
    <w:r w:rsidR="00856461" w:rsidRPr="00AA3FD6">
      <w:rPr>
        <w:rFonts w:ascii="Aptos" w:hAnsi="Aptos" w:cs="Arial"/>
        <w:sz w:val="14"/>
        <w:szCs w:val="14"/>
        <w:lang w:val="sl-SI"/>
      </w:rPr>
      <w:t>Prenova video-mešalne mize in kamernih verig v Studiu S-4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69422" w14:textId="77777777" w:rsidR="00C16282" w:rsidRDefault="00C16282" w:rsidP="00A108D5">
      <w:r>
        <w:separator/>
      </w:r>
    </w:p>
  </w:footnote>
  <w:footnote w:type="continuationSeparator" w:id="0">
    <w:p w14:paraId="4893BDDA" w14:textId="77777777" w:rsidR="00C16282" w:rsidRDefault="00C16282"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0F8C" w14:textId="15D76591" w:rsidR="0009647A" w:rsidRDefault="00856461" w:rsidP="00856461">
    <w:pPr>
      <w:pStyle w:val="Glava"/>
      <w:tabs>
        <w:tab w:val="clear" w:pos="4153"/>
        <w:tab w:val="clear" w:pos="8306"/>
        <w:tab w:val="left" w:pos="5040"/>
        <w:tab w:val="left" w:pos="7755"/>
      </w:tabs>
    </w:pPr>
    <w:bookmarkStart w:id="206" w:name="_Hlk209176959"/>
    <w:bookmarkStart w:id="207" w:name="_Hlk209176960"/>
    <w:r>
      <w:rPr>
        <w:noProof/>
      </w:rPr>
      <w:drawing>
        <wp:anchor distT="0" distB="0" distL="114300" distR="114300" simplePos="0" relativeHeight="251660288" behindDoc="1" locked="0" layoutInCell="1" allowOverlap="1" wp14:anchorId="0330399B" wp14:editId="7F68C13F">
          <wp:simplePos x="0" y="0"/>
          <wp:positionH relativeFrom="column">
            <wp:posOffset>4819650</wp:posOffset>
          </wp:positionH>
          <wp:positionV relativeFrom="paragraph">
            <wp:posOffset>-181610</wp:posOffset>
          </wp:positionV>
          <wp:extent cx="1185062" cy="447040"/>
          <wp:effectExtent l="0" t="0" r="0" b="0"/>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9647A">
      <w:tab/>
    </w:r>
    <w:r>
      <w:tab/>
    </w:r>
  </w:p>
  <w:p w14:paraId="03D7998F" w14:textId="0C96DD1B" w:rsidR="002A5B00" w:rsidRDefault="002A5B00" w:rsidP="009F1EA7">
    <w:pPr>
      <w:pStyle w:val="Glava"/>
      <w:tabs>
        <w:tab w:val="clear" w:pos="4153"/>
        <w:tab w:val="clear" w:pos="8306"/>
        <w:tab w:val="left" w:pos="5040"/>
      </w:tabs>
    </w:pPr>
    <w:r>
      <w:tab/>
    </w:r>
  </w:p>
  <w:bookmarkEnd w:id="206"/>
  <w:bookmarkEnd w:id="207"/>
  <w:p w14:paraId="0EB0F188" w14:textId="3B467E25" w:rsidR="002A5B00" w:rsidRPr="009F1EA7" w:rsidRDefault="002A5B00" w:rsidP="009F1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Glava"/>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8203C8"/>
    <w:multiLevelType w:val="hybridMultilevel"/>
    <w:tmpl w:val="6AAA8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3072D5"/>
    <w:multiLevelType w:val="hybridMultilevel"/>
    <w:tmpl w:val="30940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E543A0"/>
    <w:multiLevelType w:val="hybridMultilevel"/>
    <w:tmpl w:val="0F0CA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15" w15:restartNumberingAfterBreak="0">
    <w:nsid w:val="1CD07DAA"/>
    <w:multiLevelType w:val="hybridMultilevel"/>
    <w:tmpl w:val="4D0C3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253FC"/>
    <w:multiLevelType w:val="hybridMultilevel"/>
    <w:tmpl w:val="6588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FC1DFE"/>
    <w:multiLevelType w:val="hybridMultilevel"/>
    <w:tmpl w:val="87B832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AF0131"/>
    <w:multiLevelType w:val="hybridMultilevel"/>
    <w:tmpl w:val="E3EA2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25"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26"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DA3E11"/>
    <w:multiLevelType w:val="hybridMultilevel"/>
    <w:tmpl w:val="81563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D302F0"/>
    <w:multiLevelType w:val="multilevel"/>
    <w:tmpl w:val="06622BD2"/>
    <w:lvl w:ilvl="0">
      <w:start w:val="1"/>
      <w:numFmt w:val="decimal"/>
      <w:pStyle w:val="Naslov1"/>
      <w:lvlText w:val="%1"/>
      <w:lvlJc w:val="left"/>
      <w:pPr>
        <w:tabs>
          <w:tab w:val="num" w:pos="716"/>
        </w:tabs>
        <w:ind w:left="716" w:hanging="432"/>
      </w:pPr>
    </w:lvl>
    <w:lvl w:ilvl="1">
      <w:start w:val="1"/>
      <w:numFmt w:val="decimal"/>
      <w:pStyle w:val="Naslov2"/>
      <w:lvlText w:val="%1.%2"/>
      <w:lvlJc w:val="left"/>
      <w:pPr>
        <w:tabs>
          <w:tab w:val="num" w:pos="576"/>
        </w:tabs>
        <w:ind w:left="576" w:hanging="576"/>
      </w:pPr>
      <w:rPr>
        <w:b/>
        <w:color w:val="auto"/>
      </w:rPr>
    </w:lvl>
    <w:lvl w:ilvl="2">
      <w:start w:val="1"/>
      <w:numFmt w:val="decimal"/>
      <w:pStyle w:val="Naslov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0"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90C1148"/>
    <w:multiLevelType w:val="hybridMultilevel"/>
    <w:tmpl w:val="4C3E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E56800"/>
    <w:multiLevelType w:val="hybridMultilevel"/>
    <w:tmpl w:val="41CA3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36" w15:restartNumberingAfterBreak="0">
    <w:nsid w:val="57871BBD"/>
    <w:multiLevelType w:val="hybridMultilevel"/>
    <w:tmpl w:val="933C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15264"/>
    <w:multiLevelType w:val="hybridMultilevel"/>
    <w:tmpl w:val="6FD84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3" w15:restartNumberingAfterBreak="0">
    <w:nsid w:val="6A6560B6"/>
    <w:multiLevelType w:val="hybridMultilevel"/>
    <w:tmpl w:val="ECF29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46"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D634BE"/>
    <w:multiLevelType w:val="hybridMultilevel"/>
    <w:tmpl w:val="5A388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num w:numId="1" w16cid:durableId="246037202">
    <w:abstractNumId w:val="41"/>
  </w:num>
  <w:num w:numId="2" w16cid:durableId="1793861837">
    <w:abstractNumId w:val="38"/>
  </w:num>
  <w:num w:numId="3" w16cid:durableId="871918991">
    <w:abstractNumId w:val="21"/>
  </w:num>
  <w:num w:numId="4" w16cid:durableId="1270813323">
    <w:abstractNumId w:val="40"/>
  </w:num>
  <w:num w:numId="5" w16cid:durableId="1883133203">
    <w:abstractNumId w:val="29"/>
  </w:num>
  <w:num w:numId="6" w16cid:durableId="2011247778">
    <w:abstractNumId w:val="34"/>
  </w:num>
  <w:num w:numId="7" w16cid:durableId="562300027">
    <w:abstractNumId w:val="33"/>
  </w:num>
  <w:num w:numId="8" w16cid:durableId="2136218089">
    <w:abstractNumId w:val="17"/>
  </w:num>
  <w:num w:numId="9" w16cid:durableId="184711245">
    <w:abstractNumId w:val="18"/>
  </w:num>
  <w:num w:numId="10" w16cid:durableId="383604304">
    <w:abstractNumId w:val="46"/>
  </w:num>
  <w:num w:numId="11" w16cid:durableId="714887306">
    <w:abstractNumId w:val="42"/>
  </w:num>
  <w:num w:numId="12" w16cid:durableId="751515033">
    <w:abstractNumId w:val="44"/>
  </w:num>
  <w:num w:numId="13" w16cid:durableId="906574662">
    <w:abstractNumId w:val="13"/>
  </w:num>
  <w:num w:numId="14" w16cid:durableId="182979785">
    <w:abstractNumId w:val="16"/>
  </w:num>
  <w:num w:numId="15" w16cid:durableId="1347100152">
    <w:abstractNumId w:val="24"/>
  </w:num>
  <w:num w:numId="16" w16cid:durableId="1159689738">
    <w:abstractNumId w:val="48"/>
  </w:num>
  <w:num w:numId="17" w16cid:durableId="224802163">
    <w:abstractNumId w:val="39"/>
  </w:num>
  <w:num w:numId="18" w16cid:durableId="842162949">
    <w:abstractNumId w:val="35"/>
  </w:num>
  <w:num w:numId="19" w16cid:durableId="1887569356">
    <w:abstractNumId w:val="25"/>
  </w:num>
  <w:num w:numId="20" w16cid:durableId="808207379">
    <w:abstractNumId w:val="14"/>
  </w:num>
  <w:num w:numId="21" w16cid:durableId="272052631">
    <w:abstractNumId w:val="45"/>
  </w:num>
  <w:num w:numId="22" w16cid:durableId="1385449372">
    <w:abstractNumId w:val="37"/>
  </w:num>
  <w:num w:numId="23" w16cid:durableId="170722579">
    <w:abstractNumId w:val="36"/>
  </w:num>
  <w:num w:numId="24" w16cid:durableId="644697957">
    <w:abstractNumId w:val="15"/>
  </w:num>
  <w:num w:numId="25" w16cid:durableId="1774401547">
    <w:abstractNumId w:val="20"/>
  </w:num>
  <w:num w:numId="26" w16cid:durableId="525219315">
    <w:abstractNumId w:val="43"/>
  </w:num>
  <w:num w:numId="27" w16cid:durableId="1320301977">
    <w:abstractNumId w:val="47"/>
  </w:num>
  <w:num w:numId="28" w16cid:durableId="554899522">
    <w:abstractNumId w:val="32"/>
  </w:num>
  <w:num w:numId="29" w16cid:durableId="897978715">
    <w:abstractNumId w:val="12"/>
  </w:num>
  <w:num w:numId="30" w16cid:durableId="28649841">
    <w:abstractNumId w:val="10"/>
  </w:num>
  <w:num w:numId="31" w16cid:durableId="1967353206">
    <w:abstractNumId w:val="30"/>
  </w:num>
  <w:num w:numId="32" w16cid:durableId="1454128834">
    <w:abstractNumId w:val="26"/>
  </w:num>
  <w:num w:numId="33" w16cid:durableId="115023867">
    <w:abstractNumId w:val="27"/>
  </w:num>
  <w:num w:numId="34" w16cid:durableId="144974353">
    <w:abstractNumId w:val="19"/>
  </w:num>
  <w:num w:numId="35" w16cid:durableId="2067794720">
    <w:abstractNumId w:val="11"/>
  </w:num>
  <w:num w:numId="36" w16cid:durableId="534150967">
    <w:abstractNumId w:val="29"/>
  </w:num>
  <w:num w:numId="37" w16cid:durableId="1232276572">
    <w:abstractNumId w:val="31"/>
  </w:num>
  <w:num w:numId="38" w16cid:durableId="967005030">
    <w:abstractNumId w:val="28"/>
  </w:num>
  <w:num w:numId="39" w16cid:durableId="546767205">
    <w:abstractNumId w:val="22"/>
  </w:num>
  <w:num w:numId="40" w16cid:durableId="1292975222">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it-IT"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505"/>
    <w:rsid w:val="000005B5"/>
    <w:rsid w:val="0000099B"/>
    <w:rsid w:val="000017EB"/>
    <w:rsid w:val="00002191"/>
    <w:rsid w:val="00002BC2"/>
    <w:rsid w:val="00002E75"/>
    <w:rsid w:val="000032B0"/>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0E11"/>
    <w:rsid w:val="000119B0"/>
    <w:rsid w:val="00011EDF"/>
    <w:rsid w:val="00012A4B"/>
    <w:rsid w:val="00012AEE"/>
    <w:rsid w:val="00012AEF"/>
    <w:rsid w:val="0001461E"/>
    <w:rsid w:val="000148CA"/>
    <w:rsid w:val="0001518C"/>
    <w:rsid w:val="000152E3"/>
    <w:rsid w:val="00015DD7"/>
    <w:rsid w:val="00015F33"/>
    <w:rsid w:val="00016A1C"/>
    <w:rsid w:val="00016F77"/>
    <w:rsid w:val="00017684"/>
    <w:rsid w:val="00017842"/>
    <w:rsid w:val="00017D2E"/>
    <w:rsid w:val="0002031F"/>
    <w:rsid w:val="00020687"/>
    <w:rsid w:val="000207C9"/>
    <w:rsid w:val="00020BD8"/>
    <w:rsid w:val="000211CA"/>
    <w:rsid w:val="000214B7"/>
    <w:rsid w:val="000216DA"/>
    <w:rsid w:val="00022350"/>
    <w:rsid w:val="0002288D"/>
    <w:rsid w:val="000228FF"/>
    <w:rsid w:val="00022F94"/>
    <w:rsid w:val="00022F9D"/>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6CA"/>
    <w:rsid w:val="00030CE3"/>
    <w:rsid w:val="00030F35"/>
    <w:rsid w:val="00031474"/>
    <w:rsid w:val="00031502"/>
    <w:rsid w:val="00031607"/>
    <w:rsid w:val="000317A9"/>
    <w:rsid w:val="000318D4"/>
    <w:rsid w:val="00031B58"/>
    <w:rsid w:val="00032741"/>
    <w:rsid w:val="0003285D"/>
    <w:rsid w:val="00032ED9"/>
    <w:rsid w:val="00033171"/>
    <w:rsid w:val="000334AA"/>
    <w:rsid w:val="00033762"/>
    <w:rsid w:val="00033F49"/>
    <w:rsid w:val="000345B9"/>
    <w:rsid w:val="000347AC"/>
    <w:rsid w:val="00035663"/>
    <w:rsid w:val="00036254"/>
    <w:rsid w:val="000364C0"/>
    <w:rsid w:val="0003721F"/>
    <w:rsid w:val="0003725B"/>
    <w:rsid w:val="0004075A"/>
    <w:rsid w:val="0004120F"/>
    <w:rsid w:val="0004139B"/>
    <w:rsid w:val="0004142C"/>
    <w:rsid w:val="00041633"/>
    <w:rsid w:val="00041B41"/>
    <w:rsid w:val="00041BF9"/>
    <w:rsid w:val="00042120"/>
    <w:rsid w:val="000429F9"/>
    <w:rsid w:val="00042C0F"/>
    <w:rsid w:val="00042C2E"/>
    <w:rsid w:val="00042D61"/>
    <w:rsid w:val="00042F7A"/>
    <w:rsid w:val="00043102"/>
    <w:rsid w:val="0004320B"/>
    <w:rsid w:val="000435CF"/>
    <w:rsid w:val="0004368A"/>
    <w:rsid w:val="00043943"/>
    <w:rsid w:val="00043ED3"/>
    <w:rsid w:val="00043FBB"/>
    <w:rsid w:val="000442F7"/>
    <w:rsid w:val="00044FD0"/>
    <w:rsid w:val="000452E5"/>
    <w:rsid w:val="00045CD4"/>
    <w:rsid w:val="000460C6"/>
    <w:rsid w:val="000464AC"/>
    <w:rsid w:val="00046672"/>
    <w:rsid w:val="00047C01"/>
    <w:rsid w:val="00050A99"/>
    <w:rsid w:val="00051245"/>
    <w:rsid w:val="000512FD"/>
    <w:rsid w:val="00051CA3"/>
    <w:rsid w:val="00052193"/>
    <w:rsid w:val="000521A4"/>
    <w:rsid w:val="0005272A"/>
    <w:rsid w:val="0005293F"/>
    <w:rsid w:val="00052BC2"/>
    <w:rsid w:val="00052F02"/>
    <w:rsid w:val="000530F7"/>
    <w:rsid w:val="00053EFB"/>
    <w:rsid w:val="00054069"/>
    <w:rsid w:val="000540BE"/>
    <w:rsid w:val="0005445B"/>
    <w:rsid w:val="000547AA"/>
    <w:rsid w:val="00054920"/>
    <w:rsid w:val="00054B5D"/>
    <w:rsid w:val="00055029"/>
    <w:rsid w:val="00055146"/>
    <w:rsid w:val="00055359"/>
    <w:rsid w:val="00055A7C"/>
    <w:rsid w:val="00055CBE"/>
    <w:rsid w:val="00055DF7"/>
    <w:rsid w:val="000565DC"/>
    <w:rsid w:val="00056643"/>
    <w:rsid w:val="000566DE"/>
    <w:rsid w:val="00056CDA"/>
    <w:rsid w:val="00056E99"/>
    <w:rsid w:val="00056F04"/>
    <w:rsid w:val="00056FDF"/>
    <w:rsid w:val="0005719E"/>
    <w:rsid w:val="000574FD"/>
    <w:rsid w:val="00057C12"/>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553"/>
    <w:rsid w:val="00065830"/>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8A9"/>
    <w:rsid w:val="00072A4E"/>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06D"/>
    <w:rsid w:val="000813A6"/>
    <w:rsid w:val="00081DEE"/>
    <w:rsid w:val="00082308"/>
    <w:rsid w:val="0008278A"/>
    <w:rsid w:val="00082A62"/>
    <w:rsid w:val="000836FC"/>
    <w:rsid w:val="00083785"/>
    <w:rsid w:val="00083C41"/>
    <w:rsid w:val="00083C70"/>
    <w:rsid w:val="00083CEC"/>
    <w:rsid w:val="000850F5"/>
    <w:rsid w:val="000854EE"/>
    <w:rsid w:val="00085937"/>
    <w:rsid w:val="0008603A"/>
    <w:rsid w:val="00086206"/>
    <w:rsid w:val="00086315"/>
    <w:rsid w:val="00086403"/>
    <w:rsid w:val="000865FD"/>
    <w:rsid w:val="000867E4"/>
    <w:rsid w:val="00086B13"/>
    <w:rsid w:val="00087E96"/>
    <w:rsid w:val="0009051A"/>
    <w:rsid w:val="000905DF"/>
    <w:rsid w:val="00090A4A"/>
    <w:rsid w:val="00090CF2"/>
    <w:rsid w:val="00091A68"/>
    <w:rsid w:val="00091DC5"/>
    <w:rsid w:val="00092AC2"/>
    <w:rsid w:val="00092DBE"/>
    <w:rsid w:val="000931AE"/>
    <w:rsid w:val="00093272"/>
    <w:rsid w:val="00093333"/>
    <w:rsid w:val="00093461"/>
    <w:rsid w:val="0009359F"/>
    <w:rsid w:val="00093B8E"/>
    <w:rsid w:val="00094765"/>
    <w:rsid w:val="00095935"/>
    <w:rsid w:val="0009593F"/>
    <w:rsid w:val="00095E73"/>
    <w:rsid w:val="00095EDB"/>
    <w:rsid w:val="00095F68"/>
    <w:rsid w:val="0009647A"/>
    <w:rsid w:val="000965EE"/>
    <w:rsid w:val="000968FC"/>
    <w:rsid w:val="00096D3F"/>
    <w:rsid w:val="000970DF"/>
    <w:rsid w:val="00097632"/>
    <w:rsid w:val="00097C8D"/>
    <w:rsid w:val="000A07C5"/>
    <w:rsid w:val="000A1074"/>
    <w:rsid w:val="000A12D1"/>
    <w:rsid w:val="000A1396"/>
    <w:rsid w:val="000A152E"/>
    <w:rsid w:val="000A1F0D"/>
    <w:rsid w:val="000A2017"/>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1882"/>
    <w:rsid w:val="000B1E77"/>
    <w:rsid w:val="000B22C0"/>
    <w:rsid w:val="000B2797"/>
    <w:rsid w:val="000B2A96"/>
    <w:rsid w:val="000B3149"/>
    <w:rsid w:val="000B3218"/>
    <w:rsid w:val="000B38FB"/>
    <w:rsid w:val="000B3B1C"/>
    <w:rsid w:val="000B3DFC"/>
    <w:rsid w:val="000B3FE1"/>
    <w:rsid w:val="000B40F0"/>
    <w:rsid w:val="000B4927"/>
    <w:rsid w:val="000B4B10"/>
    <w:rsid w:val="000B4C74"/>
    <w:rsid w:val="000B5138"/>
    <w:rsid w:val="000B547F"/>
    <w:rsid w:val="000B5D2E"/>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0F7"/>
    <w:rsid w:val="000C34CB"/>
    <w:rsid w:val="000C3675"/>
    <w:rsid w:val="000C3792"/>
    <w:rsid w:val="000C3B97"/>
    <w:rsid w:val="000C435F"/>
    <w:rsid w:val="000C4803"/>
    <w:rsid w:val="000C4F2D"/>
    <w:rsid w:val="000C5C68"/>
    <w:rsid w:val="000C5CC6"/>
    <w:rsid w:val="000C5D95"/>
    <w:rsid w:val="000C5DD8"/>
    <w:rsid w:val="000C71B0"/>
    <w:rsid w:val="000C73BE"/>
    <w:rsid w:val="000C768A"/>
    <w:rsid w:val="000C790A"/>
    <w:rsid w:val="000C7BF5"/>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CF0"/>
    <w:rsid w:val="000D7D18"/>
    <w:rsid w:val="000D7D9F"/>
    <w:rsid w:val="000D7F06"/>
    <w:rsid w:val="000E05BA"/>
    <w:rsid w:val="000E0842"/>
    <w:rsid w:val="000E09A9"/>
    <w:rsid w:val="000E0B87"/>
    <w:rsid w:val="000E1676"/>
    <w:rsid w:val="000E18BA"/>
    <w:rsid w:val="000E1BE6"/>
    <w:rsid w:val="000E1CCC"/>
    <w:rsid w:val="000E253F"/>
    <w:rsid w:val="000E2757"/>
    <w:rsid w:val="000E41CB"/>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10A"/>
    <w:rsid w:val="000F357F"/>
    <w:rsid w:val="000F38D3"/>
    <w:rsid w:val="000F3940"/>
    <w:rsid w:val="000F395F"/>
    <w:rsid w:val="000F3AE7"/>
    <w:rsid w:val="000F4C19"/>
    <w:rsid w:val="000F4D4B"/>
    <w:rsid w:val="000F5C64"/>
    <w:rsid w:val="000F5D09"/>
    <w:rsid w:val="000F6588"/>
    <w:rsid w:val="000F6883"/>
    <w:rsid w:val="000F6E27"/>
    <w:rsid w:val="000F76C4"/>
    <w:rsid w:val="000F7A8A"/>
    <w:rsid w:val="000F7B87"/>
    <w:rsid w:val="000F7C8D"/>
    <w:rsid w:val="00100383"/>
    <w:rsid w:val="001004ED"/>
    <w:rsid w:val="0010053B"/>
    <w:rsid w:val="00100DE0"/>
    <w:rsid w:val="00101205"/>
    <w:rsid w:val="0010174F"/>
    <w:rsid w:val="00101C11"/>
    <w:rsid w:val="00101DDB"/>
    <w:rsid w:val="00101E2E"/>
    <w:rsid w:val="00102726"/>
    <w:rsid w:val="00102D8C"/>
    <w:rsid w:val="00102FFA"/>
    <w:rsid w:val="00103025"/>
    <w:rsid w:val="001036D4"/>
    <w:rsid w:val="001039CF"/>
    <w:rsid w:val="001039F1"/>
    <w:rsid w:val="001040CD"/>
    <w:rsid w:val="00104AC7"/>
    <w:rsid w:val="00104B77"/>
    <w:rsid w:val="001050D6"/>
    <w:rsid w:val="001051B2"/>
    <w:rsid w:val="0010535F"/>
    <w:rsid w:val="001066E6"/>
    <w:rsid w:val="001068E3"/>
    <w:rsid w:val="001069FB"/>
    <w:rsid w:val="00106BA8"/>
    <w:rsid w:val="00106C37"/>
    <w:rsid w:val="001070E6"/>
    <w:rsid w:val="001072E8"/>
    <w:rsid w:val="0010740D"/>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4EF4"/>
    <w:rsid w:val="001154D3"/>
    <w:rsid w:val="00115575"/>
    <w:rsid w:val="00115DE8"/>
    <w:rsid w:val="00115F07"/>
    <w:rsid w:val="0011653A"/>
    <w:rsid w:val="00116E12"/>
    <w:rsid w:val="001174DE"/>
    <w:rsid w:val="00117752"/>
    <w:rsid w:val="00117AF5"/>
    <w:rsid w:val="001202FB"/>
    <w:rsid w:val="0012030F"/>
    <w:rsid w:val="00120498"/>
    <w:rsid w:val="001205A1"/>
    <w:rsid w:val="001207E0"/>
    <w:rsid w:val="00120994"/>
    <w:rsid w:val="001211D4"/>
    <w:rsid w:val="0012125E"/>
    <w:rsid w:val="0012150E"/>
    <w:rsid w:val="001218B3"/>
    <w:rsid w:val="00121B94"/>
    <w:rsid w:val="0012237A"/>
    <w:rsid w:val="001224BE"/>
    <w:rsid w:val="00122874"/>
    <w:rsid w:val="00122DCC"/>
    <w:rsid w:val="0012344C"/>
    <w:rsid w:val="00123EC6"/>
    <w:rsid w:val="001243C5"/>
    <w:rsid w:val="00124627"/>
    <w:rsid w:val="001248D8"/>
    <w:rsid w:val="00124E39"/>
    <w:rsid w:val="001251F8"/>
    <w:rsid w:val="001256C2"/>
    <w:rsid w:val="00125873"/>
    <w:rsid w:val="001259AD"/>
    <w:rsid w:val="00126126"/>
    <w:rsid w:val="001265E3"/>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875"/>
    <w:rsid w:val="00134CC6"/>
    <w:rsid w:val="00135191"/>
    <w:rsid w:val="00135619"/>
    <w:rsid w:val="00135937"/>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341A"/>
    <w:rsid w:val="0014376D"/>
    <w:rsid w:val="00143C73"/>
    <w:rsid w:val="00143DF9"/>
    <w:rsid w:val="00144078"/>
    <w:rsid w:val="001444F0"/>
    <w:rsid w:val="001444F3"/>
    <w:rsid w:val="0014486B"/>
    <w:rsid w:val="00145138"/>
    <w:rsid w:val="00145254"/>
    <w:rsid w:val="001456CC"/>
    <w:rsid w:val="00145940"/>
    <w:rsid w:val="00145EBF"/>
    <w:rsid w:val="001463A1"/>
    <w:rsid w:val="001466E4"/>
    <w:rsid w:val="00146AD3"/>
    <w:rsid w:val="00146E89"/>
    <w:rsid w:val="001476AF"/>
    <w:rsid w:val="00147799"/>
    <w:rsid w:val="00147D15"/>
    <w:rsid w:val="00147F07"/>
    <w:rsid w:val="001501DB"/>
    <w:rsid w:val="0015052E"/>
    <w:rsid w:val="00150836"/>
    <w:rsid w:val="0015087F"/>
    <w:rsid w:val="00150C6A"/>
    <w:rsid w:val="00150EAB"/>
    <w:rsid w:val="001516B0"/>
    <w:rsid w:val="00151DE1"/>
    <w:rsid w:val="00152666"/>
    <w:rsid w:val="00152CBD"/>
    <w:rsid w:val="00153032"/>
    <w:rsid w:val="001532CC"/>
    <w:rsid w:val="00153419"/>
    <w:rsid w:val="00153C15"/>
    <w:rsid w:val="00153EAE"/>
    <w:rsid w:val="001544D1"/>
    <w:rsid w:val="00154616"/>
    <w:rsid w:val="00154EE4"/>
    <w:rsid w:val="001557DB"/>
    <w:rsid w:val="00155AB0"/>
    <w:rsid w:val="00155D13"/>
    <w:rsid w:val="00155D57"/>
    <w:rsid w:val="00155D79"/>
    <w:rsid w:val="00155DAC"/>
    <w:rsid w:val="00156490"/>
    <w:rsid w:val="0015663F"/>
    <w:rsid w:val="0015679A"/>
    <w:rsid w:val="00156CA9"/>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9A6"/>
    <w:rsid w:val="00162C5C"/>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80583"/>
    <w:rsid w:val="00180942"/>
    <w:rsid w:val="0018100B"/>
    <w:rsid w:val="00181144"/>
    <w:rsid w:val="001814AA"/>
    <w:rsid w:val="00181640"/>
    <w:rsid w:val="0018184A"/>
    <w:rsid w:val="00181C9B"/>
    <w:rsid w:val="00181E8B"/>
    <w:rsid w:val="00182294"/>
    <w:rsid w:val="001827C9"/>
    <w:rsid w:val="0018298E"/>
    <w:rsid w:val="00182AE8"/>
    <w:rsid w:val="0018305E"/>
    <w:rsid w:val="00183566"/>
    <w:rsid w:val="00183F8C"/>
    <w:rsid w:val="00184684"/>
    <w:rsid w:val="001847C8"/>
    <w:rsid w:val="00184C82"/>
    <w:rsid w:val="00184DCA"/>
    <w:rsid w:val="00185404"/>
    <w:rsid w:val="00185B4F"/>
    <w:rsid w:val="00185E8A"/>
    <w:rsid w:val="00185FCE"/>
    <w:rsid w:val="00186257"/>
    <w:rsid w:val="00186907"/>
    <w:rsid w:val="001872A6"/>
    <w:rsid w:val="00187455"/>
    <w:rsid w:val="001879F4"/>
    <w:rsid w:val="00187CFF"/>
    <w:rsid w:val="00187D42"/>
    <w:rsid w:val="00190BDB"/>
    <w:rsid w:val="00190D1E"/>
    <w:rsid w:val="001911D4"/>
    <w:rsid w:val="0019161C"/>
    <w:rsid w:val="00191664"/>
    <w:rsid w:val="0019183D"/>
    <w:rsid w:val="00191D21"/>
    <w:rsid w:val="001920F4"/>
    <w:rsid w:val="001921F5"/>
    <w:rsid w:val="0019271E"/>
    <w:rsid w:val="001929E1"/>
    <w:rsid w:val="00192CD2"/>
    <w:rsid w:val="00192CF1"/>
    <w:rsid w:val="0019316B"/>
    <w:rsid w:val="00193F84"/>
    <w:rsid w:val="00194927"/>
    <w:rsid w:val="00194A15"/>
    <w:rsid w:val="00194F1D"/>
    <w:rsid w:val="001950EF"/>
    <w:rsid w:val="001950FA"/>
    <w:rsid w:val="00195225"/>
    <w:rsid w:val="001954CE"/>
    <w:rsid w:val="0019550F"/>
    <w:rsid w:val="0019562C"/>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9CE"/>
    <w:rsid w:val="001A3E05"/>
    <w:rsid w:val="001A3F6C"/>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C38"/>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94D"/>
    <w:rsid w:val="001C39E5"/>
    <w:rsid w:val="001C3AAB"/>
    <w:rsid w:val="001C3DE4"/>
    <w:rsid w:val="001C3EF8"/>
    <w:rsid w:val="001C40D2"/>
    <w:rsid w:val="001C520C"/>
    <w:rsid w:val="001C5951"/>
    <w:rsid w:val="001C5A44"/>
    <w:rsid w:val="001C5B39"/>
    <w:rsid w:val="001C5CA6"/>
    <w:rsid w:val="001C5DE7"/>
    <w:rsid w:val="001C64FB"/>
    <w:rsid w:val="001C682D"/>
    <w:rsid w:val="001C6B41"/>
    <w:rsid w:val="001C6CCB"/>
    <w:rsid w:val="001C7863"/>
    <w:rsid w:val="001D06EC"/>
    <w:rsid w:val="001D0A5D"/>
    <w:rsid w:val="001D12BF"/>
    <w:rsid w:val="001D1345"/>
    <w:rsid w:val="001D1698"/>
    <w:rsid w:val="001D229C"/>
    <w:rsid w:val="001D2F09"/>
    <w:rsid w:val="001D2F9A"/>
    <w:rsid w:val="001D45B1"/>
    <w:rsid w:val="001D4BBB"/>
    <w:rsid w:val="001D4C21"/>
    <w:rsid w:val="001D556E"/>
    <w:rsid w:val="001D5D5F"/>
    <w:rsid w:val="001D61F8"/>
    <w:rsid w:val="001D6599"/>
    <w:rsid w:val="001D67DF"/>
    <w:rsid w:val="001D6B96"/>
    <w:rsid w:val="001D6E20"/>
    <w:rsid w:val="001D71C0"/>
    <w:rsid w:val="001D7C42"/>
    <w:rsid w:val="001E0031"/>
    <w:rsid w:val="001E02A2"/>
    <w:rsid w:val="001E0934"/>
    <w:rsid w:val="001E0975"/>
    <w:rsid w:val="001E0A6C"/>
    <w:rsid w:val="001E0BFD"/>
    <w:rsid w:val="001E0F3C"/>
    <w:rsid w:val="001E1215"/>
    <w:rsid w:val="001E170B"/>
    <w:rsid w:val="001E19FB"/>
    <w:rsid w:val="001E1C50"/>
    <w:rsid w:val="001E2148"/>
    <w:rsid w:val="001E23B8"/>
    <w:rsid w:val="001E28C5"/>
    <w:rsid w:val="001E2A00"/>
    <w:rsid w:val="001E3727"/>
    <w:rsid w:val="001E4364"/>
    <w:rsid w:val="001E441F"/>
    <w:rsid w:val="001E4A34"/>
    <w:rsid w:val="001E4F22"/>
    <w:rsid w:val="001E5C0B"/>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75FF"/>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260"/>
    <w:rsid w:val="002063EF"/>
    <w:rsid w:val="002069ED"/>
    <w:rsid w:val="00206B08"/>
    <w:rsid w:val="002072B8"/>
    <w:rsid w:val="002074A7"/>
    <w:rsid w:val="002075D0"/>
    <w:rsid w:val="00210624"/>
    <w:rsid w:val="0021075A"/>
    <w:rsid w:val="00210CD0"/>
    <w:rsid w:val="00210F39"/>
    <w:rsid w:val="00211001"/>
    <w:rsid w:val="0021130D"/>
    <w:rsid w:val="00211728"/>
    <w:rsid w:val="00211A5A"/>
    <w:rsid w:val="00211D93"/>
    <w:rsid w:val="00211DB6"/>
    <w:rsid w:val="00212D40"/>
    <w:rsid w:val="002130AC"/>
    <w:rsid w:val="00213168"/>
    <w:rsid w:val="002133D2"/>
    <w:rsid w:val="00213CD7"/>
    <w:rsid w:val="00214675"/>
    <w:rsid w:val="0021528B"/>
    <w:rsid w:val="00215505"/>
    <w:rsid w:val="002159D5"/>
    <w:rsid w:val="00215DBD"/>
    <w:rsid w:val="00216209"/>
    <w:rsid w:val="0021654A"/>
    <w:rsid w:val="002165E3"/>
    <w:rsid w:val="002169DA"/>
    <w:rsid w:val="00217021"/>
    <w:rsid w:val="00217752"/>
    <w:rsid w:val="002202F0"/>
    <w:rsid w:val="0022101F"/>
    <w:rsid w:val="00221133"/>
    <w:rsid w:val="002213DD"/>
    <w:rsid w:val="002216E5"/>
    <w:rsid w:val="00221D64"/>
    <w:rsid w:val="00221F4B"/>
    <w:rsid w:val="002224FA"/>
    <w:rsid w:val="00222BFB"/>
    <w:rsid w:val="00222D33"/>
    <w:rsid w:val="002234C5"/>
    <w:rsid w:val="002234E1"/>
    <w:rsid w:val="002236FD"/>
    <w:rsid w:val="00223C12"/>
    <w:rsid w:val="002247CF"/>
    <w:rsid w:val="002247EA"/>
    <w:rsid w:val="00224E42"/>
    <w:rsid w:val="00224FA0"/>
    <w:rsid w:val="002251E3"/>
    <w:rsid w:val="00225738"/>
    <w:rsid w:val="00225861"/>
    <w:rsid w:val="002258A4"/>
    <w:rsid w:val="00225A26"/>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840"/>
    <w:rsid w:val="00232F03"/>
    <w:rsid w:val="002333C2"/>
    <w:rsid w:val="002342B3"/>
    <w:rsid w:val="00234366"/>
    <w:rsid w:val="00234675"/>
    <w:rsid w:val="0023563B"/>
    <w:rsid w:val="00235A12"/>
    <w:rsid w:val="00235EB5"/>
    <w:rsid w:val="00236550"/>
    <w:rsid w:val="0023764C"/>
    <w:rsid w:val="00237A12"/>
    <w:rsid w:val="00237CAF"/>
    <w:rsid w:val="00240670"/>
    <w:rsid w:val="002413F5"/>
    <w:rsid w:val="00241755"/>
    <w:rsid w:val="00242EA4"/>
    <w:rsid w:val="0024372B"/>
    <w:rsid w:val="00243B4D"/>
    <w:rsid w:val="00243B7A"/>
    <w:rsid w:val="002443C6"/>
    <w:rsid w:val="00244ECC"/>
    <w:rsid w:val="00245D9B"/>
    <w:rsid w:val="00247097"/>
    <w:rsid w:val="002470DE"/>
    <w:rsid w:val="0024737C"/>
    <w:rsid w:val="00247861"/>
    <w:rsid w:val="002479D1"/>
    <w:rsid w:val="00247C3B"/>
    <w:rsid w:val="00250720"/>
    <w:rsid w:val="0025098C"/>
    <w:rsid w:val="00250A77"/>
    <w:rsid w:val="00250BAD"/>
    <w:rsid w:val="00250CCD"/>
    <w:rsid w:val="00251093"/>
    <w:rsid w:val="00251138"/>
    <w:rsid w:val="00251416"/>
    <w:rsid w:val="002514E0"/>
    <w:rsid w:val="0025177D"/>
    <w:rsid w:val="00251898"/>
    <w:rsid w:val="00251BB1"/>
    <w:rsid w:val="00252C1F"/>
    <w:rsid w:val="002535AB"/>
    <w:rsid w:val="0025361D"/>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574CF"/>
    <w:rsid w:val="0026005F"/>
    <w:rsid w:val="00260489"/>
    <w:rsid w:val="00260735"/>
    <w:rsid w:val="00260F14"/>
    <w:rsid w:val="00261075"/>
    <w:rsid w:val="002620C4"/>
    <w:rsid w:val="002622AF"/>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6EC8"/>
    <w:rsid w:val="002677D1"/>
    <w:rsid w:val="00267A90"/>
    <w:rsid w:val="00267E9C"/>
    <w:rsid w:val="00270766"/>
    <w:rsid w:val="00270893"/>
    <w:rsid w:val="002709AC"/>
    <w:rsid w:val="00270B87"/>
    <w:rsid w:val="0027270E"/>
    <w:rsid w:val="00272C6F"/>
    <w:rsid w:val="00272FF9"/>
    <w:rsid w:val="002730BD"/>
    <w:rsid w:val="0027337E"/>
    <w:rsid w:val="00273650"/>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2D28"/>
    <w:rsid w:val="0028300B"/>
    <w:rsid w:val="00283E31"/>
    <w:rsid w:val="00284EB7"/>
    <w:rsid w:val="002850EB"/>
    <w:rsid w:val="002853B4"/>
    <w:rsid w:val="00285DE7"/>
    <w:rsid w:val="00286107"/>
    <w:rsid w:val="002861A0"/>
    <w:rsid w:val="00286561"/>
    <w:rsid w:val="002871B4"/>
    <w:rsid w:val="00287B22"/>
    <w:rsid w:val="00287EB2"/>
    <w:rsid w:val="002913A7"/>
    <w:rsid w:val="00291F85"/>
    <w:rsid w:val="00291F94"/>
    <w:rsid w:val="002920F1"/>
    <w:rsid w:val="0029259A"/>
    <w:rsid w:val="0029266B"/>
    <w:rsid w:val="0029278A"/>
    <w:rsid w:val="0029381E"/>
    <w:rsid w:val="0029494C"/>
    <w:rsid w:val="00295B06"/>
    <w:rsid w:val="0029601B"/>
    <w:rsid w:val="00296AE6"/>
    <w:rsid w:val="0029702C"/>
    <w:rsid w:val="0029756C"/>
    <w:rsid w:val="00297F7F"/>
    <w:rsid w:val="002A0105"/>
    <w:rsid w:val="002A0564"/>
    <w:rsid w:val="002A0638"/>
    <w:rsid w:val="002A0BE4"/>
    <w:rsid w:val="002A0F79"/>
    <w:rsid w:val="002A12C4"/>
    <w:rsid w:val="002A13D0"/>
    <w:rsid w:val="002A145A"/>
    <w:rsid w:val="002A2B07"/>
    <w:rsid w:val="002A3E18"/>
    <w:rsid w:val="002A45D5"/>
    <w:rsid w:val="002A48F8"/>
    <w:rsid w:val="002A4AE3"/>
    <w:rsid w:val="002A4FD9"/>
    <w:rsid w:val="002A5B00"/>
    <w:rsid w:val="002A5B09"/>
    <w:rsid w:val="002A5C2B"/>
    <w:rsid w:val="002A5FF8"/>
    <w:rsid w:val="002A6207"/>
    <w:rsid w:val="002A62DB"/>
    <w:rsid w:val="002A644E"/>
    <w:rsid w:val="002A7290"/>
    <w:rsid w:val="002A7CCC"/>
    <w:rsid w:val="002A7FC4"/>
    <w:rsid w:val="002B032D"/>
    <w:rsid w:val="002B0579"/>
    <w:rsid w:val="002B1111"/>
    <w:rsid w:val="002B11F5"/>
    <w:rsid w:val="002B13EA"/>
    <w:rsid w:val="002B1B0E"/>
    <w:rsid w:val="002B1EC0"/>
    <w:rsid w:val="002B206B"/>
    <w:rsid w:val="002B2332"/>
    <w:rsid w:val="002B2C24"/>
    <w:rsid w:val="002B2CB0"/>
    <w:rsid w:val="002B2D68"/>
    <w:rsid w:val="002B31BF"/>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D4C"/>
    <w:rsid w:val="002B7F3D"/>
    <w:rsid w:val="002C00EB"/>
    <w:rsid w:val="002C05A9"/>
    <w:rsid w:val="002C17B9"/>
    <w:rsid w:val="002C1B66"/>
    <w:rsid w:val="002C1F0B"/>
    <w:rsid w:val="002C290F"/>
    <w:rsid w:val="002C2939"/>
    <w:rsid w:val="002C31FC"/>
    <w:rsid w:val="002C4077"/>
    <w:rsid w:val="002C40C5"/>
    <w:rsid w:val="002C4B2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1F45"/>
    <w:rsid w:val="002D25FD"/>
    <w:rsid w:val="002D2705"/>
    <w:rsid w:val="002D2BBE"/>
    <w:rsid w:val="002D2C03"/>
    <w:rsid w:val="002D2F3B"/>
    <w:rsid w:val="002D2FD4"/>
    <w:rsid w:val="002D302C"/>
    <w:rsid w:val="002D3461"/>
    <w:rsid w:val="002D3DEC"/>
    <w:rsid w:val="002D4451"/>
    <w:rsid w:val="002D4581"/>
    <w:rsid w:val="002D4901"/>
    <w:rsid w:val="002D4E10"/>
    <w:rsid w:val="002D5518"/>
    <w:rsid w:val="002D5BC7"/>
    <w:rsid w:val="002D62C1"/>
    <w:rsid w:val="002D62FA"/>
    <w:rsid w:val="002D6852"/>
    <w:rsid w:val="002D6E05"/>
    <w:rsid w:val="002D7843"/>
    <w:rsid w:val="002E08EC"/>
    <w:rsid w:val="002E0905"/>
    <w:rsid w:val="002E1361"/>
    <w:rsid w:val="002E1385"/>
    <w:rsid w:val="002E1760"/>
    <w:rsid w:val="002E17EC"/>
    <w:rsid w:val="002E1B60"/>
    <w:rsid w:val="002E2891"/>
    <w:rsid w:val="002E2F5C"/>
    <w:rsid w:val="002E2FE3"/>
    <w:rsid w:val="002E4137"/>
    <w:rsid w:val="002E4225"/>
    <w:rsid w:val="002E42C5"/>
    <w:rsid w:val="002E4A98"/>
    <w:rsid w:val="002E57EF"/>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A7F"/>
    <w:rsid w:val="002F3F25"/>
    <w:rsid w:val="002F3F40"/>
    <w:rsid w:val="002F42C6"/>
    <w:rsid w:val="002F4CE7"/>
    <w:rsid w:val="002F5142"/>
    <w:rsid w:val="002F5501"/>
    <w:rsid w:val="002F58B7"/>
    <w:rsid w:val="002F5922"/>
    <w:rsid w:val="002F5C58"/>
    <w:rsid w:val="002F61F4"/>
    <w:rsid w:val="002F63A6"/>
    <w:rsid w:val="002F75E8"/>
    <w:rsid w:val="002F78F6"/>
    <w:rsid w:val="002F7AF3"/>
    <w:rsid w:val="002F7B7E"/>
    <w:rsid w:val="002F7EB9"/>
    <w:rsid w:val="002F7FCE"/>
    <w:rsid w:val="00300A2B"/>
    <w:rsid w:val="00300B02"/>
    <w:rsid w:val="00301054"/>
    <w:rsid w:val="00301A9D"/>
    <w:rsid w:val="00302253"/>
    <w:rsid w:val="0030293A"/>
    <w:rsid w:val="00302BE4"/>
    <w:rsid w:val="00302C7A"/>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4BE"/>
    <w:rsid w:val="003104F4"/>
    <w:rsid w:val="00310554"/>
    <w:rsid w:val="00310606"/>
    <w:rsid w:val="00310A75"/>
    <w:rsid w:val="00310AFF"/>
    <w:rsid w:val="00310BC0"/>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0DA"/>
    <w:rsid w:val="00317103"/>
    <w:rsid w:val="00317108"/>
    <w:rsid w:val="003175C3"/>
    <w:rsid w:val="00317610"/>
    <w:rsid w:val="0032017E"/>
    <w:rsid w:val="003201DD"/>
    <w:rsid w:val="003204B7"/>
    <w:rsid w:val="00321656"/>
    <w:rsid w:val="00321AF5"/>
    <w:rsid w:val="00321B16"/>
    <w:rsid w:val="00322373"/>
    <w:rsid w:val="003225BB"/>
    <w:rsid w:val="00323132"/>
    <w:rsid w:val="00323D0B"/>
    <w:rsid w:val="00323E74"/>
    <w:rsid w:val="003244F7"/>
    <w:rsid w:val="003248C6"/>
    <w:rsid w:val="00324D74"/>
    <w:rsid w:val="003253F4"/>
    <w:rsid w:val="00325B82"/>
    <w:rsid w:val="00325B83"/>
    <w:rsid w:val="00325CDC"/>
    <w:rsid w:val="00326B44"/>
    <w:rsid w:val="003273A2"/>
    <w:rsid w:val="003274DE"/>
    <w:rsid w:val="00327503"/>
    <w:rsid w:val="003303CA"/>
    <w:rsid w:val="00330C17"/>
    <w:rsid w:val="00331C4F"/>
    <w:rsid w:val="0033232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37EA2"/>
    <w:rsid w:val="0034013D"/>
    <w:rsid w:val="00340163"/>
    <w:rsid w:val="00340168"/>
    <w:rsid w:val="003404B1"/>
    <w:rsid w:val="00340A09"/>
    <w:rsid w:val="003410AF"/>
    <w:rsid w:val="00341B64"/>
    <w:rsid w:val="00341BDF"/>
    <w:rsid w:val="0034210F"/>
    <w:rsid w:val="003421A0"/>
    <w:rsid w:val="003431A7"/>
    <w:rsid w:val="003433C4"/>
    <w:rsid w:val="003435C2"/>
    <w:rsid w:val="0034384B"/>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A2"/>
    <w:rsid w:val="003567DC"/>
    <w:rsid w:val="00356865"/>
    <w:rsid w:val="00356C84"/>
    <w:rsid w:val="003575EF"/>
    <w:rsid w:val="00357BE0"/>
    <w:rsid w:val="00360535"/>
    <w:rsid w:val="003606C0"/>
    <w:rsid w:val="00360C54"/>
    <w:rsid w:val="00360C85"/>
    <w:rsid w:val="00360EB0"/>
    <w:rsid w:val="0036149F"/>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B9"/>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397"/>
    <w:rsid w:val="00375463"/>
    <w:rsid w:val="00375C67"/>
    <w:rsid w:val="00375F6E"/>
    <w:rsid w:val="0037613B"/>
    <w:rsid w:val="003765E2"/>
    <w:rsid w:val="00376F22"/>
    <w:rsid w:val="00376F34"/>
    <w:rsid w:val="00377611"/>
    <w:rsid w:val="003777DB"/>
    <w:rsid w:val="0037C12A"/>
    <w:rsid w:val="003804A4"/>
    <w:rsid w:val="00381567"/>
    <w:rsid w:val="003817F7"/>
    <w:rsid w:val="003818A7"/>
    <w:rsid w:val="00381FF2"/>
    <w:rsid w:val="00382829"/>
    <w:rsid w:val="00382D94"/>
    <w:rsid w:val="00383B0D"/>
    <w:rsid w:val="00383F25"/>
    <w:rsid w:val="00383F28"/>
    <w:rsid w:val="00384CB1"/>
    <w:rsid w:val="00385C3B"/>
    <w:rsid w:val="00385D2B"/>
    <w:rsid w:val="003861F4"/>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410"/>
    <w:rsid w:val="003A6BE6"/>
    <w:rsid w:val="003A7766"/>
    <w:rsid w:val="003A7772"/>
    <w:rsid w:val="003A7B53"/>
    <w:rsid w:val="003A7B75"/>
    <w:rsid w:val="003B0356"/>
    <w:rsid w:val="003B06FF"/>
    <w:rsid w:val="003B09ED"/>
    <w:rsid w:val="003B0C29"/>
    <w:rsid w:val="003B1069"/>
    <w:rsid w:val="003B18ED"/>
    <w:rsid w:val="003B22FC"/>
    <w:rsid w:val="003B234E"/>
    <w:rsid w:val="003B3060"/>
    <w:rsid w:val="003B3177"/>
    <w:rsid w:val="003B33A2"/>
    <w:rsid w:val="003B33D2"/>
    <w:rsid w:val="003B34DF"/>
    <w:rsid w:val="003B362D"/>
    <w:rsid w:val="003B3848"/>
    <w:rsid w:val="003B40FD"/>
    <w:rsid w:val="003B4D63"/>
    <w:rsid w:val="003B5A0E"/>
    <w:rsid w:val="003B5A88"/>
    <w:rsid w:val="003B5C94"/>
    <w:rsid w:val="003B5F60"/>
    <w:rsid w:val="003B6503"/>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870"/>
    <w:rsid w:val="003C3A27"/>
    <w:rsid w:val="003C3D68"/>
    <w:rsid w:val="003C4038"/>
    <w:rsid w:val="003C410A"/>
    <w:rsid w:val="003C42DB"/>
    <w:rsid w:val="003C4B34"/>
    <w:rsid w:val="003C4C84"/>
    <w:rsid w:val="003C4D4B"/>
    <w:rsid w:val="003C4F44"/>
    <w:rsid w:val="003C5148"/>
    <w:rsid w:val="003C5594"/>
    <w:rsid w:val="003C5EC9"/>
    <w:rsid w:val="003C6062"/>
    <w:rsid w:val="003C61D7"/>
    <w:rsid w:val="003C61F2"/>
    <w:rsid w:val="003C6225"/>
    <w:rsid w:val="003C6389"/>
    <w:rsid w:val="003C6734"/>
    <w:rsid w:val="003C6DF0"/>
    <w:rsid w:val="003C707F"/>
    <w:rsid w:val="003C7B65"/>
    <w:rsid w:val="003D0D6F"/>
    <w:rsid w:val="003D0ED9"/>
    <w:rsid w:val="003D156F"/>
    <w:rsid w:val="003D181E"/>
    <w:rsid w:val="003D1EAC"/>
    <w:rsid w:val="003D29B2"/>
    <w:rsid w:val="003D29CB"/>
    <w:rsid w:val="003D349B"/>
    <w:rsid w:val="003D37BE"/>
    <w:rsid w:val="003D4842"/>
    <w:rsid w:val="003D4F81"/>
    <w:rsid w:val="003D594F"/>
    <w:rsid w:val="003D5ADB"/>
    <w:rsid w:val="003D7060"/>
    <w:rsid w:val="003D734D"/>
    <w:rsid w:val="003D74B5"/>
    <w:rsid w:val="003D75D6"/>
    <w:rsid w:val="003D7DC9"/>
    <w:rsid w:val="003E149A"/>
    <w:rsid w:val="003E1B60"/>
    <w:rsid w:val="003E3177"/>
    <w:rsid w:val="003E4556"/>
    <w:rsid w:val="003E47A9"/>
    <w:rsid w:val="003E4837"/>
    <w:rsid w:val="003E48B2"/>
    <w:rsid w:val="003E4B02"/>
    <w:rsid w:val="003E4C3C"/>
    <w:rsid w:val="003E5227"/>
    <w:rsid w:val="003E5279"/>
    <w:rsid w:val="003E5338"/>
    <w:rsid w:val="003E5DDD"/>
    <w:rsid w:val="003E6BB8"/>
    <w:rsid w:val="003E6EF7"/>
    <w:rsid w:val="003E7550"/>
    <w:rsid w:val="003E7557"/>
    <w:rsid w:val="003E76DA"/>
    <w:rsid w:val="003E780E"/>
    <w:rsid w:val="003E7DCD"/>
    <w:rsid w:val="003F00DC"/>
    <w:rsid w:val="003F0130"/>
    <w:rsid w:val="003F01EE"/>
    <w:rsid w:val="003F0444"/>
    <w:rsid w:val="003F07FB"/>
    <w:rsid w:val="003F0A7D"/>
    <w:rsid w:val="003F0D41"/>
    <w:rsid w:val="003F14BF"/>
    <w:rsid w:val="003F1791"/>
    <w:rsid w:val="003F1E2F"/>
    <w:rsid w:val="003F205D"/>
    <w:rsid w:val="003F30F7"/>
    <w:rsid w:val="003F3448"/>
    <w:rsid w:val="003F3506"/>
    <w:rsid w:val="003F4327"/>
    <w:rsid w:val="003F4742"/>
    <w:rsid w:val="003F59C1"/>
    <w:rsid w:val="003F5AE0"/>
    <w:rsid w:val="003F5BE2"/>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924"/>
    <w:rsid w:val="0041247C"/>
    <w:rsid w:val="00412550"/>
    <w:rsid w:val="00412605"/>
    <w:rsid w:val="00412684"/>
    <w:rsid w:val="004126F2"/>
    <w:rsid w:val="00412A0B"/>
    <w:rsid w:val="00412C0A"/>
    <w:rsid w:val="00413419"/>
    <w:rsid w:val="00413CEB"/>
    <w:rsid w:val="0041406F"/>
    <w:rsid w:val="004141A0"/>
    <w:rsid w:val="00414783"/>
    <w:rsid w:val="00414964"/>
    <w:rsid w:val="00414DF6"/>
    <w:rsid w:val="004155C1"/>
    <w:rsid w:val="00415758"/>
    <w:rsid w:val="004157CF"/>
    <w:rsid w:val="004159F8"/>
    <w:rsid w:val="004160EF"/>
    <w:rsid w:val="004168ED"/>
    <w:rsid w:val="00416BAD"/>
    <w:rsid w:val="00416C77"/>
    <w:rsid w:val="00416EA3"/>
    <w:rsid w:val="0041716D"/>
    <w:rsid w:val="00417305"/>
    <w:rsid w:val="004174ED"/>
    <w:rsid w:val="00417930"/>
    <w:rsid w:val="0041799F"/>
    <w:rsid w:val="004179AC"/>
    <w:rsid w:val="00417AC1"/>
    <w:rsid w:val="004202A2"/>
    <w:rsid w:val="004209AB"/>
    <w:rsid w:val="004210E6"/>
    <w:rsid w:val="0042130B"/>
    <w:rsid w:val="00421AC7"/>
    <w:rsid w:val="004221D5"/>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37B"/>
    <w:rsid w:val="00432B85"/>
    <w:rsid w:val="00433107"/>
    <w:rsid w:val="004333D0"/>
    <w:rsid w:val="004335DD"/>
    <w:rsid w:val="0043369B"/>
    <w:rsid w:val="004345A3"/>
    <w:rsid w:val="00434B4E"/>
    <w:rsid w:val="00435819"/>
    <w:rsid w:val="00435B61"/>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40E5"/>
    <w:rsid w:val="004444B4"/>
    <w:rsid w:val="0044461B"/>
    <w:rsid w:val="00444656"/>
    <w:rsid w:val="00445723"/>
    <w:rsid w:val="004459B4"/>
    <w:rsid w:val="00445A93"/>
    <w:rsid w:val="00446540"/>
    <w:rsid w:val="00446A78"/>
    <w:rsid w:val="00446E41"/>
    <w:rsid w:val="004474E2"/>
    <w:rsid w:val="00447620"/>
    <w:rsid w:val="00447770"/>
    <w:rsid w:val="00447A2D"/>
    <w:rsid w:val="00447E20"/>
    <w:rsid w:val="00447F77"/>
    <w:rsid w:val="004501BF"/>
    <w:rsid w:val="004502B8"/>
    <w:rsid w:val="004502D4"/>
    <w:rsid w:val="00450344"/>
    <w:rsid w:val="00450569"/>
    <w:rsid w:val="004517B6"/>
    <w:rsid w:val="00451B60"/>
    <w:rsid w:val="004526E5"/>
    <w:rsid w:val="00452B75"/>
    <w:rsid w:val="00452EB8"/>
    <w:rsid w:val="00452F80"/>
    <w:rsid w:val="004530C2"/>
    <w:rsid w:val="00454060"/>
    <w:rsid w:val="00454230"/>
    <w:rsid w:val="0045469E"/>
    <w:rsid w:val="004546F1"/>
    <w:rsid w:val="004548B4"/>
    <w:rsid w:val="004549F5"/>
    <w:rsid w:val="00455695"/>
    <w:rsid w:val="00455B08"/>
    <w:rsid w:val="004560DA"/>
    <w:rsid w:val="00456404"/>
    <w:rsid w:val="00456845"/>
    <w:rsid w:val="00456F56"/>
    <w:rsid w:val="00457019"/>
    <w:rsid w:val="00457746"/>
    <w:rsid w:val="00460682"/>
    <w:rsid w:val="0046092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96E"/>
    <w:rsid w:val="00470B30"/>
    <w:rsid w:val="004710F8"/>
    <w:rsid w:val="004711B1"/>
    <w:rsid w:val="00471258"/>
    <w:rsid w:val="00471571"/>
    <w:rsid w:val="0047264D"/>
    <w:rsid w:val="00472939"/>
    <w:rsid w:val="00472C4E"/>
    <w:rsid w:val="00472D56"/>
    <w:rsid w:val="00472F09"/>
    <w:rsid w:val="00472FAC"/>
    <w:rsid w:val="0047327A"/>
    <w:rsid w:val="00473345"/>
    <w:rsid w:val="00473FFA"/>
    <w:rsid w:val="004744C6"/>
    <w:rsid w:val="00474EC4"/>
    <w:rsid w:val="00474F90"/>
    <w:rsid w:val="00475253"/>
    <w:rsid w:val="0047588E"/>
    <w:rsid w:val="00475AC2"/>
    <w:rsid w:val="004762C7"/>
    <w:rsid w:val="004765F0"/>
    <w:rsid w:val="00477463"/>
    <w:rsid w:val="004776FA"/>
    <w:rsid w:val="004779DD"/>
    <w:rsid w:val="00480C6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8E"/>
    <w:rsid w:val="0048659F"/>
    <w:rsid w:val="00486D63"/>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9E9"/>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D71"/>
    <w:rsid w:val="004A12CB"/>
    <w:rsid w:val="004A1A24"/>
    <w:rsid w:val="004A1ADC"/>
    <w:rsid w:val="004A1B91"/>
    <w:rsid w:val="004A210F"/>
    <w:rsid w:val="004A227A"/>
    <w:rsid w:val="004A26E3"/>
    <w:rsid w:val="004A2BDF"/>
    <w:rsid w:val="004A310F"/>
    <w:rsid w:val="004A356C"/>
    <w:rsid w:val="004A418C"/>
    <w:rsid w:val="004A50A1"/>
    <w:rsid w:val="004A5DF8"/>
    <w:rsid w:val="004A641C"/>
    <w:rsid w:val="004A652C"/>
    <w:rsid w:val="004A666A"/>
    <w:rsid w:val="004A6AB8"/>
    <w:rsid w:val="004A6B40"/>
    <w:rsid w:val="004A74E4"/>
    <w:rsid w:val="004A7864"/>
    <w:rsid w:val="004A78F9"/>
    <w:rsid w:val="004A79AB"/>
    <w:rsid w:val="004A7CEF"/>
    <w:rsid w:val="004B059B"/>
    <w:rsid w:val="004B07E3"/>
    <w:rsid w:val="004B0810"/>
    <w:rsid w:val="004B0F2C"/>
    <w:rsid w:val="004B178B"/>
    <w:rsid w:val="004B2D68"/>
    <w:rsid w:val="004B32B2"/>
    <w:rsid w:val="004B3BA1"/>
    <w:rsid w:val="004B4286"/>
    <w:rsid w:val="004B461F"/>
    <w:rsid w:val="004B47F9"/>
    <w:rsid w:val="004B5012"/>
    <w:rsid w:val="004B5DD3"/>
    <w:rsid w:val="004B62FF"/>
    <w:rsid w:val="004B64DE"/>
    <w:rsid w:val="004B687A"/>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A62"/>
    <w:rsid w:val="004C1C69"/>
    <w:rsid w:val="004C1E74"/>
    <w:rsid w:val="004C2395"/>
    <w:rsid w:val="004C3230"/>
    <w:rsid w:val="004C423B"/>
    <w:rsid w:val="004C4293"/>
    <w:rsid w:val="004C449B"/>
    <w:rsid w:val="004C493D"/>
    <w:rsid w:val="004C49CD"/>
    <w:rsid w:val="004C4F33"/>
    <w:rsid w:val="004C552D"/>
    <w:rsid w:val="004C5688"/>
    <w:rsid w:val="004C5A95"/>
    <w:rsid w:val="004C602A"/>
    <w:rsid w:val="004C6E63"/>
    <w:rsid w:val="004C749D"/>
    <w:rsid w:val="004C78D5"/>
    <w:rsid w:val="004C7E4B"/>
    <w:rsid w:val="004C7F1C"/>
    <w:rsid w:val="004D0EDA"/>
    <w:rsid w:val="004D11E2"/>
    <w:rsid w:val="004D1A17"/>
    <w:rsid w:val="004D1BBA"/>
    <w:rsid w:val="004D1C02"/>
    <w:rsid w:val="004D426A"/>
    <w:rsid w:val="004D48AF"/>
    <w:rsid w:val="004D4EC5"/>
    <w:rsid w:val="004D5194"/>
    <w:rsid w:val="004D535E"/>
    <w:rsid w:val="004D53C5"/>
    <w:rsid w:val="004D5B2A"/>
    <w:rsid w:val="004D6177"/>
    <w:rsid w:val="004D6B5D"/>
    <w:rsid w:val="004D6D67"/>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57E"/>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350"/>
    <w:rsid w:val="004F4AF6"/>
    <w:rsid w:val="004F4DB3"/>
    <w:rsid w:val="004F5ADC"/>
    <w:rsid w:val="004F623D"/>
    <w:rsid w:val="004F670A"/>
    <w:rsid w:val="004F6A33"/>
    <w:rsid w:val="004F6B23"/>
    <w:rsid w:val="004F7442"/>
    <w:rsid w:val="004F74FA"/>
    <w:rsid w:val="004F7792"/>
    <w:rsid w:val="004F7B5B"/>
    <w:rsid w:val="005002A3"/>
    <w:rsid w:val="00500801"/>
    <w:rsid w:val="00500C30"/>
    <w:rsid w:val="00500C55"/>
    <w:rsid w:val="00500E08"/>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4FE3"/>
    <w:rsid w:val="005051F9"/>
    <w:rsid w:val="00505331"/>
    <w:rsid w:val="005054F7"/>
    <w:rsid w:val="0050586C"/>
    <w:rsid w:val="00505DFF"/>
    <w:rsid w:val="00506098"/>
    <w:rsid w:val="005068FF"/>
    <w:rsid w:val="00506AA3"/>
    <w:rsid w:val="00506E2E"/>
    <w:rsid w:val="00506EF2"/>
    <w:rsid w:val="00507A3D"/>
    <w:rsid w:val="00507EE9"/>
    <w:rsid w:val="00510732"/>
    <w:rsid w:val="00510E43"/>
    <w:rsid w:val="00511583"/>
    <w:rsid w:val="005116B8"/>
    <w:rsid w:val="005119C2"/>
    <w:rsid w:val="00511AA4"/>
    <w:rsid w:val="00511B90"/>
    <w:rsid w:val="00511CB3"/>
    <w:rsid w:val="005121F8"/>
    <w:rsid w:val="00512670"/>
    <w:rsid w:val="005126F0"/>
    <w:rsid w:val="00512859"/>
    <w:rsid w:val="005128FC"/>
    <w:rsid w:val="00513479"/>
    <w:rsid w:val="00514119"/>
    <w:rsid w:val="0051417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8C5"/>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0FDA"/>
    <w:rsid w:val="005315BB"/>
    <w:rsid w:val="00531B5B"/>
    <w:rsid w:val="00532BE9"/>
    <w:rsid w:val="00532DB1"/>
    <w:rsid w:val="00532DF9"/>
    <w:rsid w:val="005331B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585"/>
    <w:rsid w:val="00541656"/>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517C"/>
    <w:rsid w:val="0054585E"/>
    <w:rsid w:val="005459B1"/>
    <w:rsid w:val="00545BDF"/>
    <w:rsid w:val="00545C11"/>
    <w:rsid w:val="00545C18"/>
    <w:rsid w:val="0054667C"/>
    <w:rsid w:val="00546D05"/>
    <w:rsid w:val="0054709D"/>
    <w:rsid w:val="005478D5"/>
    <w:rsid w:val="00547C78"/>
    <w:rsid w:val="0055062D"/>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707F"/>
    <w:rsid w:val="005571C3"/>
    <w:rsid w:val="0055798F"/>
    <w:rsid w:val="00557C44"/>
    <w:rsid w:val="00560ACC"/>
    <w:rsid w:val="00560D4C"/>
    <w:rsid w:val="00560EB8"/>
    <w:rsid w:val="0056198E"/>
    <w:rsid w:val="00561A05"/>
    <w:rsid w:val="00561C5D"/>
    <w:rsid w:val="00561E35"/>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70174"/>
    <w:rsid w:val="00570298"/>
    <w:rsid w:val="00570354"/>
    <w:rsid w:val="0057049D"/>
    <w:rsid w:val="00570583"/>
    <w:rsid w:val="005708F5"/>
    <w:rsid w:val="0057107F"/>
    <w:rsid w:val="0057110C"/>
    <w:rsid w:val="00571E45"/>
    <w:rsid w:val="00571EE4"/>
    <w:rsid w:val="0057283E"/>
    <w:rsid w:val="00572DF4"/>
    <w:rsid w:val="00573178"/>
    <w:rsid w:val="00573366"/>
    <w:rsid w:val="005737EE"/>
    <w:rsid w:val="00574331"/>
    <w:rsid w:val="00574B01"/>
    <w:rsid w:val="00574BBE"/>
    <w:rsid w:val="00574E16"/>
    <w:rsid w:val="00575ACF"/>
    <w:rsid w:val="00575F98"/>
    <w:rsid w:val="00576106"/>
    <w:rsid w:val="00576453"/>
    <w:rsid w:val="005764C5"/>
    <w:rsid w:val="00576980"/>
    <w:rsid w:val="00576A4E"/>
    <w:rsid w:val="00576C25"/>
    <w:rsid w:val="00577A90"/>
    <w:rsid w:val="00580B07"/>
    <w:rsid w:val="005810DE"/>
    <w:rsid w:val="0058129A"/>
    <w:rsid w:val="0058140E"/>
    <w:rsid w:val="00581D3F"/>
    <w:rsid w:val="00581D6D"/>
    <w:rsid w:val="00582236"/>
    <w:rsid w:val="005825DD"/>
    <w:rsid w:val="00582627"/>
    <w:rsid w:val="005827C9"/>
    <w:rsid w:val="005833BB"/>
    <w:rsid w:val="005835A1"/>
    <w:rsid w:val="0058365B"/>
    <w:rsid w:val="00583BDF"/>
    <w:rsid w:val="00583DB7"/>
    <w:rsid w:val="00583DEC"/>
    <w:rsid w:val="00584ECA"/>
    <w:rsid w:val="0058535D"/>
    <w:rsid w:val="00585FBB"/>
    <w:rsid w:val="00586064"/>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A66"/>
    <w:rsid w:val="00594C0C"/>
    <w:rsid w:val="00594D32"/>
    <w:rsid w:val="00594E74"/>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E39"/>
    <w:rsid w:val="005A3F4C"/>
    <w:rsid w:val="005A446D"/>
    <w:rsid w:val="005A44CE"/>
    <w:rsid w:val="005A47BD"/>
    <w:rsid w:val="005A491F"/>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B9A"/>
    <w:rsid w:val="005B3E99"/>
    <w:rsid w:val="005B4044"/>
    <w:rsid w:val="005B408C"/>
    <w:rsid w:val="005B4157"/>
    <w:rsid w:val="005B424E"/>
    <w:rsid w:val="005B44CC"/>
    <w:rsid w:val="005B478D"/>
    <w:rsid w:val="005B482C"/>
    <w:rsid w:val="005B5719"/>
    <w:rsid w:val="005B5D9C"/>
    <w:rsid w:val="005B5F02"/>
    <w:rsid w:val="005B5FE5"/>
    <w:rsid w:val="005B7CF1"/>
    <w:rsid w:val="005C058F"/>
    <w:rsid w:val="005C0CAA"/>
    <w:rsid w:val="005C0DB1"/>
    <w:rsid w:val="005C1275"/>
    <w:rsid w:val="005C15DC"/>
    <w:rsid w:val="005C1635"/>
    <w:rsid w:val="005C17F5"/>
    <w:rsid w:val="005C1937"/>
    <w:rsid w:val="005C2442"/>
    <w:rsid w:val="005C2488"/>
    <w:rsid w:val="005C2920"/>
    <w:rsid w:val="005C2CD9"/>
    <w:rsid w:val="005C30AA"/>
    <w:rsid w:val="005C3E56"/>
    <w:rsid w:val="005C4469"/>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7F3"/>
    <w:rsid w:val="005D1E7A"/>
    <w:rsid w:val="005D22F5"/>
    <w:rsid w:val="005D2454"/>
    <w:rsid w:val="005D2865"/>
    <w:rsid w:val="005D29D1"/>
    <w:rsid w:val="005D2EB4"/>
    <w:rsid w:val="005D2FCC"/>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7AF"/>
    <w:rsid w:val="005D67E8"/>
    <w:rsid w:val="005D70A6"/>
    <w:rsid w:val="005D7493"/>
    <w:rsid w:val="005D7682"/>
    <w:rsid w:val="005D7827"/>
    <w:rsid w:val="005D7975"/>
    <w:rsid w:val="005D7A7F"/>
    <w:rsid w:val="005D7B8A"/>
    <w:rsid w:val="005E0241"/>
    <w:rsid w:val="005E0326"/>
    <w:rsid w:val="005E0D0E"/>
    <w:rsid w:val="005E0FFC"/>
    <w:rsid w:val="005E1420"/>
    <w:rsid w:val="005E194C"/>
    <w:rsid w:val="005E1B3F"/>
    <w:rsid w:val="005E1CB6"/>
    <w:rsid w:val="005E278D"/>
    <w:rsid w:val="005E2797"/>
    <w:rsid w:val="005E286B"/>
    <w:rsid w:val="005E28CD"/>
    <w:rsid w:val="005E34AC"/>
    <w:rsid w:val="005E37B9"/>
    <w:rsid w:val="005E3BE0"/>
    <w:rsid w:val="005E3DB0"/>
    <w:rsid w:val="005E434E"/>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29EA"/>
    <w:rsid w:val="005F2B3D"/>
    <w:rsid w:val="005F2B45"/>
    <w:rsid w:val="005F2D45"/>
    <w:rsid w:val="005F2EA2"/>
    <w:rsid w:val="005F2F22"/>
    <w:rsid w:val="005F36E2"/>
    <w:rsid w:val="005F3BF6"/>
    <w:rsid w:val="005F3C60"/>
    <w:rsid w:val="005F3FCB"/>
    <w:rsid w:val="005F46DC"/>
    <w:rsid w:val="005F51E3"/>
    <w:rsid w:val="005F590C"/>
    <w:rsid w:val="005F5C09"/>
    <w:rsid w:val="005F60C1"/>
    <w:rsid w:val="005F6309"/>
    <w:rsid w:val="005F6561"/>
    <w:rsid w:val="005F6CDF"/>
    <w:rsid w:val="005F6DE4"/>
    <w:rsid w:val="005F7C10"/>
    <w:rsid w:val="00600260"/>
    <w:rsid w:val="00600657"/>
    <w:rsid w:val="00600EE8"/>
    <w:rsid w:val="00600F39"/>
    <w:rsid w:val="00600F7D"/>
    <w:rsid w:val="00601221"/>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504"/>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1C8"/>
    <w:rsid w:val="00626279"/>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2B9"/>
    <w:rsid w:val="00641733"/>
    <w:rsid w:val="006420FF"/>
    <w:rsid w:val="00642323"/>
    <w:rsid w:val="006424E0"/>
    <w:rsid w:val="00643354"/>
    <w:rsid w:val="00643518"/>
    <w:rsid w:val="00643B17"/>
    <w:rsid w:val="00644CFE"/>
    <w:rsid w:val="00644F45"/>
    <w:rsid w:val="006464CB"/>
    <w:rsid w:val="00646B2F"/>
    <w:rsid w:val="006473A8"/>
    <w:rsid w:val="0065088A"/>
    <w:rsid w:val="00650F06"/>
    <w:rsid w:val="00651054"/>
    <w:rsid w:val="0065129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2D9"/>
    <w:rsid w:val="006564FC"/>
    <w:rsid w:val="00656AF0"/>
    <w:rsid w:val="00657897"/>
    <w:rsid w:val="00657DFC"/>
    <w:rsid w:val="00657E3B"/>
    <w:rsid w:val="00657F22"/>
    <w:rsid w:val="0065F573"/>
    <w:rsid w:val="006601A5"/>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A0"/>
    <w:rsid w:val="00663FF0"/>
    <w:rsid w:val="006648DD"/>
    <w:rsid w:val="00664952"/>
    <w:rsid w:val="00666392"/>
    <w:rsid w:val="00666AD4"/>
    <w:rsid w:val="0066719D"/>
    <w:rsid w:val="006672F1"/>
    <w:rsid w:val="006675AA"/>
    <w:rsid w:val="006677C0"/>
    <w:rsid w:val="006678D4"/>
    <w:rsid w:val="00667B30"/>
    <w:rsid w:val="00670177"/>
    <w:rsid w:val="00671502"/>
    <w:rsid w:val="00671503"/>
    <w:rsid w:val="00671571"/>
    <w:rsid w:val="00671BCB"/>
    <w:rsid w:val="00671E93"/>
    <w:rsid w:val="0067259E"/>
    <w:rsid w:val="00672689"/>
    <w:rsid w:val="00672B06"/>
    <w:rsid w:val="00673018"/>
    <w:rsid w:val="006730D0"/>
    <w:rsid w:val="006737B4"/>
    <w:rsid w:val="006740DC"/>
    <w:rsid w:val="006747D9"/>
    <w:rsid w:val="00674F21"/>
    <w:rsid w:val="00674FD9"/>
    <w:rsid w:val="006750E2"/>
    <w:rsid w:val="00676408"/>
    <w:rsid w:val="006767CB"/>
    <w:rsid w:val="006769F8"/>
    <w:rsid w:val="00676A44"/>
    <w:rsid w:val="006772CF"/>
    <w:rsid w:val="006773AA"/>
    <w:rsid w:val="0067744B"/>
    <w:rsid w:val="006778C2"/>
    <w:rsid w:val="00677931"/>
    <w:rsid w:val="00677995"/>
    <w:rsid w:val="006800FF"/>
    <w:rsid w:val="00680650"/>
    <w:rsid w:val="00680A2C"/>
    <w:rsid w:val="0068125F"/>
    <w:rsid w:val="006817EE"/>
    <w:rsid w:val="00681ADE"/>
    <w:rsid w:val="00682752"/>
    <w:rsid w:val="00682D8D"/>
    <w:rsid w:val="0068306A"/>
    <w:rsid w:val="006834D2"/>
    <w:rsid w:val="006834EC"/>
    <w:rsid w:val="006836A8"/>
    <w:rsid w:val="00683F23"/>
    <w:rsid w:val="006840FC"/>
    <w:rsid w:val="0068470F"/>
    <w:rsid w:val="00684ABD"/>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56A"/>
    <w:rsid w:val="006918F0"/>
    <w:rsid w:val="00691A2C"/>
    <w:rsid w:val="00693058"/>
    <w:rsid w:val="0069313F"/>
    <w:rsid w:val="00693577"/>
    <w:rsid w:val="006936B2"/>
    <w:rsid w:val="006936B6"/>
    <w:rsid w:val="00693CD1"/>
    <w:rsid w:val="0069481A"/>
    <w:rsid w:val="00695090"/>
    <w:rsid w:val="00695190"/>
    <w:rsid w:val="00695257"/>
    <w:rsid w:val="006952CE"/>
    <w:rsid w:val="00695949"/>
    <w:rsid w:val="00695B95"/>
    <w:rsid w:val="00696B00"/>
    <w:rsid w:val="00696C0D"/>
    <w:rsid w:val="006973F7"/>
    <w:rsid w:val="00697A9A"/>
    <w:rsid w:val="00698384"/>
    <w:rsid w:val="006A04D5"/>
    <w:rsid w:val="006A1314"/>
    <w:rsid w:val="006A15BB"/>
    <w:rsid w:val="006A17A0"/>
    <w:rsid w:val="006A17C1"/>
    <w:rsid w:val="006A17DE"/>
    <w:rsid w:val="006A1A0F"/>
    <w:rsid w:val="006A2AD1"/>
    <w:rsid w:val="006A2B7E"/>
    <w:rsid w:val="006A2E72"/>
    <w:rsid w:val="006A2E91"/>
    <w:rsid w:val="006A2EAE"/>
    <w:rsid w:val="006A3E53"/>
    <w:rsid w:val="006A43B1"/>
    <w:rsid w:val="006A4531"/>
    <w:rsid w:val="006A4537"/>
    <w:rsid w:val="006A486E"/>
    <w:rsid w:val="006A4B4D"/>
    <w:rsid w:val="006A4C20"/>
    <w:rsid w:val="006A4DD0"/>
    <w:rsid w:val="006A5951"/>
    <w:rsid w:val="006A5E39"/>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CCC"/>
    <w:rsid w:val="006C1E46"/>
    <w:rsid w:val="006C26AC"/>
    <w:rsid w:val="006C26FA"/>
    <w:rsid w:val="006C2FA5"/>
    <w:rsid w:val="006C3265"/>
    <w:rsid w:val="006C3634"/>
    <w:rsid w:val="006C3785"/>
    <w:rsid w:val="006C3C12"/>
    <w:rsid w:val="006C3F95"/>
    <w:rsid w:val="006C41A2"/>
    <w:rsid w:val="006C4EC0"/>
    <w:rsid w:val="006C5417"/>
    <w:rsid w:val="006C59F4"/>
    <w:rsid w:val="006C653C"/>
    <w:rsid w:val="006C7057"/>
    <w:rsid w:val="006C717D"/>
    <w:rsid w:val="006C7461"/>
    <w:rsid w:val="006C788A"/>
    <w:rsid w:val="006C7CCA"/>
    <w:rsid w:val="006D04F7"/>
    <w:rsid w:val="006D11D5"/>
    <w:rsid w:val="006D15D9"/>
    <w:rsid w:val="006D26AE"/>
    <w:rsid w:val="006D2877"/>
    <w:rsid w:val="006D2BB3"/>
    <w:rsid w:val="006D33BE"/>
    <w:rsid w:val="006D38A2"/>
    <w:rsid w:val="006D42FF"/>
    <w:rsid w:val="006D56D9"/>
    <w:rsid w:val="006D5827"/>
    <w:rsid w:val="006D6131"/>
    <w:rsid w:val="006D6567"/>
    <w:rsid w:val="006D659F"/>
    <w:rsid w:val="006D6B9B"/>
    <w:rsid w:val="006D6D23"/>
    <w:rsid w:val="006D7167"/>
    <w:rsid w:val="006D741B"/>
    <w:rsid w:val="006D7814"/>
    <w:rsid w:val="006E00A5"/>
    <w:rsid w:val="006E04F0"/>
    <w:rsid w:val="006E0C8F"/>
    <w:rsid w:val="006E0E69"/>
    <w:rsid w:val="006E1057"/>
    <w:rsid w:val="006E112D"/>
    <w:rsid w:val="006E170F"/>
    <w:rsid w:val="006E28AD"/>
    <w:rsid w:val="006E317C"/>
    <w:rsid w:val="006E3384"/>
    <w:rsid w:val="006E33F5"/>
    <w:rsid w:val="006E3886"/>
    <w:rsid w:val="006E3D36"/>
    <w:rsid w:val="006E3DD8"/>
    <w:rsid w:val="006E3F82"/>
    <w:rsid w:val="006E4373"/>
    <w:rsid w:val="006E43BC"/>
    <w:rsid w:val="006E4803"/>
    <w:rsid w:val="006E4CFC"/>
    <w:rsid w:val="006E55AD"/>
    <w:rsid w:val="006E5904"/>
    <w:rsid w:val="006E617A"/>
    <w:rsid w:val="006E7015"/>
    <w:rsid w:val="006E7471"/>
    <w:rsid w:val="006E78D0"/>
    <w:rsid w:val="006E7BA0"/>
    <w:rsid w:val="006E7CA0"/>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D6E"/>
    <w:rsid w:val="006F7F44"/>
    <w:rsid w:val="007001EB"/>
    <w:rsid w:val="0070054B"/>
    <w:rsid w:val="00701488"/>
    <w:rsid w:val="00701633"/>
    <w:rsid w:val="007019CC"/>
    <w:rsid w:val="00701D94"/>
    <w:rsid w:val="007022F3"/>
    <w:rsid w:val="0070260A"/>
    <w:rsid w:val="00702DE1"/>
    <w:rsid w:val="00702EA4"/>
    <w:rsid w:val="00702FCC"/>
    <w:rsid w:val="00703A64"/>
    <w:rsid w:val="00703C23"/>
    <w:rsid w:val="00703DA0"/>
    <w:rsid w:val="00703F71"/>
    <w:rsid w:val="007042F1"/>
    <w:rsid w:val="00704575"/>
    <w:rsid w:val="00704E7D"/>
    <w:rsid w:val="00705239"/>
    <w:rsid w:val="007054DB"/>
    <w:rsid w:val="007057FE"/>
    <w:rsid w:val="007059CC"/>
    <w:rsid w:val="00705E3B"/>
    <w:rsid w:val="00705EE5"/>
    <w:rsid w:val="0070753F"/>
    <w:rsid w:val="007077BB"/>
    <w:rsid w:val="00707B8A"/>
    <w:rsid w:val="00710678"/>
    <w:rsid w:val="00710A28"/>
    <w:rsid w:val="007110ED"/>
    <w:rsid w:val="00712087"/>
    <w:rsid w:val="0071234D"/>
    <w:rsid w:val="00712538"/>
    <w:rsid w:val="007129CC"/>
    <w:rsid w:val="00712F37"/>
    <w:rsid w:val="00713453"/>
    <w:rsid w:val="007138C0"/>
    <w:rsid w:val="00713A92"/>
    <w:rsid w:val="00713AFD"/>
    <w:rsid w:val="00713D29"/>
    <w:rsid w:val="00713E43"/>
    <w:rsid w:val="00713EFC"/>
    <w:rsid w:val="007150AD"/>
    <w:rsid w:val="0071525D"/>
    <w:rsid w:val="007155E4"/>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76F"/>
    <w:rsid w:val="00722B81"/>
    <w:rsid w:val="007230FE"/>
    <w:rsid w:val="0072342A"/>
    <w:rsid w:val="00724734"/>
    <w:rsid w:val="00724C5D"/>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CB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685"/>
    <w:rsid w:val="007426C0"/>
    <w:rsid w:val="0074270D"/>
    <w:rsid w:val="0074314A"/>
    <w:rsid w:val="007436B2"/>
    <w:rsid w:val="00743F2B"/>
    <w:rsid w:val="00744475"/>
    <w:rsid w:val="007444A0"/>
    <w:rsid w:val="00744BCA"/>
    <w:rsid w:val="00744C08"/>
    <w:rsid w:val="00745F8F"/>
    <w:rsid w:val="00746AAD"/>
    <w:rsid w:val="00747521"/>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313"/>
    <w:rsid w:val="007543B8"/>
    <w:rsid w:val="00754454"/>
    <w:rsid w:val="00755EB4"/>
    <w:rsid w:val="00755FA7"/>
    <w:rsid w:val="00756290"/>
    <w:rsid w:val="00756F9F"/>
    <w:rsid w:val="007574B7"/>
    <w:rsid w:val="007574F8"/>
    <w:rsid w:val="00757F10"/>
    <w:rsid w:val="00760A93"/>
    <w:rsid w:val="00760D00"/>
    <w:rsid w:val="007611BB"/>
    <w:rsid w:val="007619C9"/>
    <w:rsid w:val="007619EA"/>
    <w:rsid w:val="00761B93"/>
    <w:rsid w:val="00761C75"/>
    <w:rsid w:val="00761CE5"/>
    <w:rsid w:val="00762135"/>
    <w:rsid w:val="00762144"/>
    <w:rsid w:val="0076224C"/>
    <w:rsid w:val="00762636"/>
    <w:rsid w:val="0076286D"/>
    <w:rsid w:val="00762CE0"/>
    <w:rsid w:val="00762F4C"/>
    <w:rsid w:val="00762FBD"/>
    <w:rsid w:val="007632D2"/>
    <w:rsid w:val="0076336D"/>
    <w:rsid w:val="0076386A"/>
    <w:rsid w:val="00763BF5"/>
    <w:rsid w:val="00763DAA"/>
    <w:rsid w:val="007644C5"/>
    <w:rsid w:val="0076472F"/>
    <w:rsid w:val="00764BC1"/>
    <w:rsid w:val="00764DB9"/>
    <w:rsid w:val="00765596"/>
    <w:rsid w:val="0076576C"/>
    <w:rsid w:val="00765E3C"/>
    <w:rsid w:val="00765FDE"/>
    <w:rsid w:val="007666B1"/>
    <w:rsid w:val="007668C8"/>
    <w:rsid w:val="007669D1"/>
    <w:rsid w:val="00766AAC"/>
    <w:rsid w:val="00767117"/>
    <w:rsid w:val="00767598"/>
    <w:rsid w:val="00767ADF"/>
    <w:rsid w:val="00770194"/>
    <w:rsid w:val="007701E0"/>
    <w:rsid w:val="00770B30"/>
    <w:rsid w:val="0077105C"/>
    <w:rsid w:val="00771146"/>
    <w:rsid w:val="0077122D"/>
    <w:rsid w:val="00771526"/>
    <w:rsid w:val="00771586"/>
    <w:rsid w:val="0077239B"/>
    <w:rsid w:val="0077274A"/>
    <w:rsid w:val="00772B4D"/>
    <w:rsid w:val="0077321E"/>
    <w:rsid w:val="00773BB5"/>
    <w:rsid w:val="00773EE9"/>
    <w:rsid w:val="00773F72"/>
    <w:rsid w:val="007741CE"/>
    <w:rsid w:val="00774571"/>
    <w:rsid w:val="007748A9"/>
    <w:rsid w:val="00774F00"/>
    <w:rsid w:val="00775041"/>
    <w:rsid w:val="0077515A"/>
    <w:rsid w:val="007753E2"/>
    <w:rsid w:val="00775FFC"/>
    <w:rsid w:val="00776205"/>
    <w:rsid w:val="00776303"/>
    <w:rsid w:val="00776D94"/>
    <w:rsid w:val="0077731C"/>
    <w:rsid w:val="00777D8B"/>
    <w:rsid w:val="00777EB7"/>
    <w:rsid w:val="00780018"/>
    <w:rsid w:val="0078051B"/>
    <w:rsid w:val="0078057F"/>
    <w:rsid w:val="007806CF"/>
    <w:rsid w:val="00780B7B"/>
    <w:rsid w:val="00781248"/>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5E1D"/>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10D"/>
    <w:rsid w:val="00791614"/>
    <w:rsid w:val="00791E7D"/>
    <w:rsid w:val="007920AA"/>
    <w:rsid w:val="0079268F"/>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7279"/>
    <w:rsid w:val="00797810"/>
    <w:rsid w:val="00797952"/>
    <w:rsid w:val="00797CBA"/>
    <w:rsid w:val="00797DBE"/>
    <w:rsid w:val="007A030F"/>
    <w:rsid w:val="007A0405"/>
    <w:rsid w:val="007A062C"/>
    <w:rsid w:val="007A0669"/>
    <w:rsid w:val="007A0848"/>
    <w:rsid w:val="007A0CC1"/>
    <w:rsid w:val="007A0EB1"/>
    <w:rsid w:val="007A1326"/>
    <w:rsid w:val="007A1C5B"/>
    <w:rsid w:val="007A1CEC"/>
    <w:rsid w:val="007A2293"/>
    <w:rsid w:val="007A24CB"/>
    <w:rsid w:val="007A253D"/>
    <w:rsid w:val="007A2D60"/>
    <w:rsid w:val="007A2FD8"/>
    <w:rsid w:val="007A3AE9"/>
    <w:rsid w:val="007A3D48"/>
    <w:rsid w:val="007A4244"/>
    <w:rsid w:val="007A42BE"/>
    <w:rsid w:val="007A5729"/>
    <w:rsid w:val="007A5D49"/>
    <w:rsid w:val="007A68E2"/>
    <w:rsid w:val="007A6C79"/>
    <w:rsid w:val="007A6C8C"/>
    <w:rsid w:val="007A6C93"/>
    <w:rsid w:val="007A771A"/>
    <w:rsid w:val="007A7DD8"/>
    <w:rsid w:val="007B02A5"/>
    <w:rsid w:val="007B09E5"/>
    <w:rsid w:val="007B1C50"/>
    <w:rsid w:val="007B204B"/>
    <w:rsid w:val="007B318B"/>
    <w:rsid w:val="007B3AB3"/>
    <w:rsid w:val="007B3DBC"/>
    <w:rsid w:val="007B40CA"/>
    <w:rsid w:val="007B437F"/>
    <w:rsid w:val="007B43C6"/>
    <w:rsid w:val="007B4D18"/>
    <w:rsid w:val="007B4F2F"/>
    <w:rsid w:val="007B5083"/>
    <w:rsid w:val="007B50C8"/>
    <w:rsid w:val="007B5661"/>
    <w:rsid w:val="007B583D"/>
    <w:rsid w:val="007B5C1E"/>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27B8"/>
    <w:rsid w:val="007C2C1C"/>
    <w:rsid w:val="007C2D21"/>
    <w:rsid w:val="007C314F"/>
    <w:rsid w:val="007C3265"/>
    <w:rsid w:val="007C32C8"/>
    <w:rsid w:val="007C342A"/>
    <w:rsid w:val="007C3750"/>
    <w:rsid w:val="007C3D0D"/>
    <w:rsid w:val="007C3ED0"/>
    <w:rsid w:val="007C409F"/>
    <w:rsid w:val="007C414E"/>
    <w:rsid w:val="007C4324"/>
    <w:rsid w:val="007C4365"/>
    <w:rsid w:val="007C454D"/>
    <w:rsid w:val="007C535C"/>
    <w:rsid w:val="007C535D"/>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22F"/>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6A"/>
    <w:rsid w:val="007E57E5"/>
    <w:rsid w:val="007E5ACE"/>
    <w:rsid w:val="007E5EA2"/>
    <w:rsid w:val="007E6509"/>
    <w:rsid w:val="007E6592"/>
    <w:rsid w:val="007E7B3A"/>
    <w:rsid w:val="007E7C9F"/>
    <w:rsid w:val="007E7F97"/>
    <w:rsid w:val="007E7FBC"/>
    <w:rsid w:val="007F130B"/>
    <w:rsid w:val="007F16DE"/>
    <w:rsid w:val="007F1748"/>
    <w:rsid w:val="007F18DB"/>
    <w:rsid w:val="007F2215"/>
    <w:rsid w:val="007F2257"/>
    <w:rsid w:val="007F2410"/>
    <w:rsid w:val="007F263E"/>
    <w:rsid w:val="007F28BF"/>
    <w:rsid w:val="007F295E"/>
    <w:rsid w:val="007F333F"/>
    <w:rsid w:val="007F4C65"/>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52CD"/>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0D45"/>
    <w:rsid w:val="008318F9"/>
    <w:rsid w:val="008319F2"/>
    <w:rsid w:val="00831A33"/>
    <w:rsid w:val="00831EB8"/>
    <w:rsid w:val="00831F0F"/>
    <w:rsid w:val="00832ACF"/>
    <w:rsid w:val="00832CD8"/>
    <w:rsid w:val="00834305"/>
    <w:rsid w:val="0083454D"/>
    <w:rsid w:val="00834960"/>
    <w:rsid w:val="00834997"/>
    <w:rsid w:val="00835627"/>
    <w:rsid w:val="00835AFC"/>
    <w:rsid w:val="00835F4D"/>
    <w:rsid w:val="008360E4"/>
    <w:rsid w:val="008368C1"/>
    <w:rsid w:val="00836A4F"/>
    <w:rsid w:val="00837464"/>
    <w:rsid w:val="008379E5"/>
    <w:rsid w:val="00837D74"/>
    <w:rsid w:val="008400AE"/>
    <w:rsid w:val="00840C51"/>
    <w:rsid w:val="00840DD9"/>
    <w:rsid w:val="00840F9F"/>
    <w:rsid w:val="00841CC2"/>
    <w:rsid w:val="00841FB1"/>
    <w:rsid w:val="008425DC"/>
    <w:rsid w:val="0084262E"/>
    <w:rsid w:val="00842FFC"/>
    <w:rsid w:val="0084377B"/>
    <w:rsid w:val="00843C7B"/>
    <w:rsid w:val="00844318"/>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43"/>
    <w:rsid w:val="00851AF2"/>
    <w:rsid w:val="00851BFE"/>
    <w:rsid w:val="00851D91"/>
    <w:rsid w:val="00851E46"/>
    <w:rsid w:val="00852BD5"/>
    <w:rsid w:val="00852D35"/>
    <w:rsid w:val="00853098"/>
    <w:rsid w:val="00853287"/>
    <w:rsid w:val="008536F9"/>
    <w:rsid w:val="00853E42"/>
    <w:rsid w:val="0085438E"/>
    <w:rsid w:val="00854728"/>
    <w:rsid w:val="00854BD2"/>
    <w:rsid w:val="00854CB6"/>
    <w:rsid w:val="0085568D"/>
    <w:rsid w:val="00855AF1"/>
    <w:rsid w:val="00855F06"/>
    <w:rsid w:val="0085633F"/>
    <w:rsid w:val="00856461"/>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925"/>
    <w:rsid w:val="008629BD"/>
    <w:rsid w:val="00862A19"/>
    <w:rsid w:val="0086331A"/>
    <w:rsid w:val="00863926"/>
    <w:rsid w:val="00863A58"/>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1ED"/>
    <w:rsid w:val="00874494"/>
    <w:rsid w:val="008744F5"/>
    <w:rsid w:val="00874C5C"/>
    <w:rsid w:val="0087543F"/>
    <w:rsid w:val="00875596"/>
    <w:rsid w:val="0087560B"/>
    <w:rsid w:val="008756B7"/>
    <w:rsid w:val="00875833"/>
    <w:rsid w:val="008759C2"/>
    <w:rsid w:val="00876A89"/>
    <w:rsid w:val="008770E7"/>
    <w:rsid w:val="00877349"/>
    <w:rsid w:val="008779D0"/>
    <w:rsid w:val="00877FAE"/>
    <w:rsid w:val="0087F738"/>
    <w:rsid w:val="0088088B"/>
    <w:rsid w:val="00880A5E"/>
    <w:rsid w:val="00880E65"/>
    <w:rsid w:val="00880E85"/>
    <w:rsid w:val="00881015"/>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8F0"/>
    <w:rsid w:val="0088597B"/>
    <w:rsid w:val="00886824"/>
    <w:rsid w:val="00886CB7"/>
    <w:rsid w:val="00886FCB"/>
    <w:rsid w:val="0088711A"/>
    <w:rsid w:val="008873D4"/>
    <w:rsid w:val="0088751D"/>
    <w:rsid w:val="00887C6F"/>
    <w:rsid w:val="00890408"/>
    <w:rsid w:val="00890427"/>
    <w:rsid w:val="00891505"/>
    <w:rsid w:val="00891F52"/>
    <w:rsid w:val="00891F6B"/>
    <w:rsid w:val="00891F77"/>
    <w:rsid w:val="008926F2"/>
    <w:rsid w:val="00892789"/>
    <w:rsid w:val="00893029"/>
    <w:rsid w:val="0089302F"/>
    <w:rsid w:val="008933ED"/>
    <w:rsid w:val="0089357E"/>
    <w:rsid w:val="00893739"/>
    <w:rsid w:val="00893D07"/>
    <w:rsid w:val="00893D31"/>
    <w:rsid w:val="00894049"/>
    <w:rsid w:val="00894392"/>
    <w:rsid w:val="0089441E"/>
    <w:rsid w:val="00894747"/>
    <w:rsid w:val="00894948"/>
    <w:rsid w:val="00895471"/>
    <w:rsid w:val="0089583E"/>
    <w:rsid w:val="008958B1"/>
    <w:rsid w:val="00895DFF"/>
    <w:rsid w:val="00896581"/>
    <w:rsid w:val="008967FD"/>
    <w:rsid w:val="00896AF6"/>
    <w:rsid w:val="00896FCA"/>
    <w:rsid w:val="008972F2"/>
    <w:rsid w:val="008976AE"/>
    <w:rsid w:val="00897AF6"/>
    <w:rsid w:val="00897DCA"/>
    <w:rsid w:val="00897F1F"/>
    <w:rsid w:val="00897FEC"/>
    <w:rsid w:val="008A0429"/>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8E4"/>
    <w:rsid w:val="008A79AD"/>
    <w:rsid w:val="008B02D0"/>
    <w:rsid w:val="008B0A22"/>
    <w:rsid w:val="008B17E1"/>
    <w:rsid w:val="008B18D3"/>
    <w:rsid w:val="008B19E4"/>
    <w:rsid w:val="008B24EB"/>
    <w:rsid w:val="008B2B40"/>
    <w:rsid w:val="008B2CFB"/>
    <w:rsid w:val="008B33B6"/>
    <w:rsid w:val="008B3F5A"/>
    <w:rsid w:val="008B5527"/>
    <w:rsid w:val="008B5C83"/>
    <w:rsid w:val="008B5DFD"/>
    <w:rsid w:val="008B62A0"/>
    <w:rsid w:val="008B66B6"/>
    <w:rsid w:val="008B6D79"/>
    <w:rsid w:val="008B7255"/>
    <w:rsid w:val="008B7388"/>
    <w:rsid w:val="008B7BC4"/>
    <w:rsid w:val="008B7E69"/>
    <w:rsid w:val="008B7FAB"/>
    <w:rsid w:val="008C01A5"/>
    <w:rsid w:val="008C090F"/>
    <w:rsid w:val="008C0C90"/>
    <w:rsid w:val="008C10D2"/>
    <w:rsid w:val="008C14BB"/>
    <w:rsid w:val="008C1530"/>
    <w:rsid w:val="008C24DD"/>
    <w:rsid w:val="008C26E1"/>
    <w:rsid w:val="008C26EA"/>
    <w:rsid w:val="008C270C"/>
    <w:rsid w:val="008C27DF"/>
    <w:rsid w:val="008C2D5D"/>
    <w:rsid w:val="008C30C3"/>
    <w:rsid w:val="008C3FDC"/>
    <w:rsid w:val="008C4087"/>
    <w:rsid w:val="008C42F1"/>
    <w:rsid w:val="008C432E"/>
    <w:rsid w:val="008C453F"/>
    <w:rsid w:val="008C5119"/>
    <w:rsid w:val="008C5412"/>
    <w:rsid w:val="008C5848"/>
    <w:rsid w:val="008C5A9C"/>
    <w:rsid w:val="008C5C53"/>
    <w:rsid w:val="008C5E0B"/>
    <w:rsid w:val="008C690C"/>
    <w:rsid w:val="008C69A2"/>
    <w:rsid w:val="008C6B79"/>
    <w:rsid w:val="008C6E56"/>
    <w:rsid w:val="008C722F"/>
    <w:rsid w:val="008C7737"/>
    <w:rsid w:val="008C7979"/>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2F6"/>
    <w:rsid w:val="008D3BFF"/>
    <w:rsid w:val="008D4102"/>
    <w:rsid w:val="008D4717"/>
    <w:rsid w:val="008D479B"/>
    <w:rsid w:val="008D47F1"/>
    <w:rsid w:val="008D4CC8"/>
    <w:rsid w:val="008D5485"/>
    <w:rsid w:val="008D5A2E"/>
    <w:rsid w:val="008D5CA8"/>
    <w:rsid w:val="008D5DD0"/>
    <w:rsid w:val="008D5F28"/>
    <w:rsid w:val="008D6019"/>
    <w:rsid w:val="008D63E5"/>
    <w:rsid w:val="008D66A3"/>
    <w:rsid w:val="008D6E56"/>
    <w:rsid w:val="008D7087"/>
    <w:rsid w:val="008D7653"/>
    <w:rsid w:val="008D79A0"/>
    <w:rsid w:val="008D7F97"/>
    <w:rsid w:val="008D7FCB"/>
    <w:rsid w:val="008E00B1"/>
    <w:rsid w:val="008E03C8"/>
    <w:rsid w:val="008E043B"/>
    <w:rsid w:val="008E0F4F"/>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B61"/>
    <w:rsid w:val="008E5EB6"/>
    <w:rsid w:val="008E5F1C"/>
    <w:rsid w:val="008E6035"/>
    <w:rsid w:val="008E619E"/>
    <w:rsid w:val="008E740F"/>
    <w:rsid w:val="008E7A15"/>
    <w:rsid w:val="008E7C5F"/>
    <w:rsid w:val="008E7F4C"/>
    <w:rsid w:val="008F01F1"/>
    <w:rsid w:val="008F03C9"/>
    <w:rsid w:val="008F14C8"/>
    <w:rsid w:val="008F1A80"/>
    <w:rsid w:val="008F1DEF"/>
    <w:rsid w:val="008F23E6"/>
    <w:rsid w:val="008F25D5"/>
    <w:rsid w:val="008F2CE6"/>
    <w:rsid w:val="008F34DA"/>
    <w:rsid w:val="008F3950"/>
    <w:rsid w:val="008F44B4"/>
    <w:rsid w:val="008F4505"/>
    <w:rsid w:val="008F47B9"/>
    <w:rsid w:val="008F4C5D"/>
    <w:rsid w:val="008F4CB0"/>
    <w:rsid w:val="008F4DB1"/>
    <w:rsid w:val="008F4DC4"/>
    <w:rsid w:val="008F4F75"/>
    <w:rsid w:val="008F6568"/>
    <w:rsid w:val="008F6B29"/>
    <w:rsid w:val="008F6F07"/>
    <w:rsid w:val="008F7ECD"/>
    <w:rsid w:val="0090020C"/>
    <w:rsid w:val="00900F0A"/>
    <w:rsid w:val="009011B7"/>
    <w:rsid w:val="00901228"/>
    <w:rsid w:val="00901651"/>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30BA"/>
    <w:rsid w:val="009133E7"/>
    <w:rsid w:val="009136AC"/>
    <w:rsid w:val="00913BC1"/>
    <w:rsid w:val="00913BFE"/>
    <w:rsid w:val="00913E28"/>
    <w:rsid w:val="00913F74"/>
    <w:rsid w:val="0091445D"/>
    <w:rsid w:val="00914990"/>
    <w:rsid w:val="0091502B"/>
    <w:rsid w:val="00915324"/>
    <w:rsid w:val="009156D0"/>
    <w:rsid w:val="0091584F"/>
    <w:rsid w:val="00915AF0"/>
    <w:rsid w:val="00915D06"/>
    <w:rsid w:val="00916306"/>
    <w:rsid w:val="00916A6E"/>
    <w:rsid w:val="00916D30"/>
    <w:rsid w:val="00916D78"/>
    <w:rsid w:val="009173DB"/>
    <w:rsid w:val="009174F7"/>
    <w:rsid w:val="00917921"/>
    <w:rsid w:val="00917ABB"/>
    <w:rsid w:val="00917B6A"/>
    <w:rsid w:val="00917DDC"/>
    <w:rsid w:val="009201E5"/>
    <w:rsid w:val="009203AF"/>
    <w:rsid w:val="009204D7"/>
    <w:rsid w:val="00920843"/>
    <w:rsid w:val="00920BC6"/>
    <w:rsid w:val="009211E3"/>
    <w:rsid w:val="009212E1"/>
    <w:rsid w:val="00921E3F"/>
    <w:rsid w:val="0092209D"/>
    <w:rsid w:val="009226F6"/>
    <w:rsid w:val="009231CA"/>
    <w:rsid w:val="009237AE"/>
    <w:rsid w:val="009237DE"/>
    <w:rsid w:val="00923B43"/>
    <w:rsid w:val="00923C83"/>
    <w:rsid w:val="00924063"/>
    <w:rsid w:val="00924133"/>
    <w:rsid w:val="009243A2"/>
    <w:rsid w:val="009248E9"/>
    <w:rsid w:val="00925D14"/>
    <w:rsid w:val="00926456"/>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518A"/>
    <w:rsid w:val="00936352"/>
    <w:rsid w:val="0093660F"/>
    <w:rsid w:val="0093716F"/>
    <w:rsid w:val="00937556"/>
    <w:rsid w:val="00937F78"/>
    <w:rsid w:val="00940642"/>
    <w:rsid w:val="00941173"/>
    <w:rsid w:val="009415FC"/>
    <w:rsid w:val="00941FB9"/>
    <w:rsid w:val="0094223F"/>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5A8"/>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D0C"/>
    <w:rsid w:val="00970B5C"/>
    <w:rsid w:val="00970EA0"/>
    <w:rsid w:val="00971243"/>
    <w:rsid w:val="009714FD"/>
    <w:rsid w:val="00971789"/>
    <w:rsid w:val="00972013"/>
    <w:rsid w:val="009721EC"/>
    <w:rsid w:val="00972686"/>
    <w:rsid w:val="00972992"/>
    <w:rsid w:val="00972CD0"/>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614"/>
    <w:rsid w:val="00981B1A"/>
    <w:rsid w:val="00981BD1"/>
    <w:rsid w:val="00981FEA"/>
    <w:rsid w:val="0098245F"/>
    <w:rsid w:val="00982B40"/>
    <w:rsid w:val="00982C0B"/>
    <w:rsid w:val="00982C1A"/>
    <w:rsid w:val="0098325D"/>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7383"/>
    <w:rsid w:val="009878E5"/>
    <w:rsid w:val="00987A61"/>
    <w:rsid w:val="00987F8E"/>
    <w:rsid w:val="0099001E"/>
    <w:rsid w:val="0099029F"/>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807"/>
    <w:rsid w:val="00996CCB"/>
    <w:rsid w:val="00996FF1"/>
    <w:rsid w:val="00997244"/>
    <w:rsid w:val="00997AC2"/>
    <w:rsid w:val="00997BAD"/>
    <w:rsid w:val="00997BFB"/>
    <w:rsid w:val="009A01CB"/>
    <w:rsid w:val="009A068A"/>
    <w:rsid w:val="009A1888"/>
    <w:rsid w:val="009A2001"/>
    <w:rsid w:val="009A25C4"/>
    <w:rsid w:val="009A27FA"/>
    <w:rsid w:val="009A2EFA"/>
    <w:rsid w:val="009A2FBE"/>
    <w:rsid w:val="009A347B"/>
    <w:rsid w:val="009A382F"/>
    <w:rsid w:val="009A41B7"/>
    <w:rsid w:val="009A42A5"/>
    <w:rsid w:val="009A4305"/>
    <w:rsid w:val="009A4C06"/>
    <w:rsid w:val="009A5357"/>
    <w:rsid w:val="009A53EA"/>
    <w:rsid w:val="009A594E"/>
    <w:rsid w:val="009A61E3"/>
    <w:rsid w:val="009A6295"/>
    <w:rsid w:val="009A6369"/>
    <w:rsid w:val="009A639B"/>
    <w:rsid w:val="009A63EB"/>
    <w:rsid w:val="009A6979"/>
    <w:rsid w:val="009A72EA"/>
    <w:rsid w:val="009A76F9"/>
    <w:rsid w:val="009A770E"/>
    <w:rsid w:val="009A7F5E"/>
    <w:rsid w:val="009B0491"/>
    <w:rsid w:val="009B0A87"/>
    <w:rsid w:val="009B0DE9"/>
    <w:rsid w:val="009B133D"/>
    <w:rsid w:val="009B168F"/>
    <w:rsid w:val="009B1799"/>
    <w:rsid w:val="009B17C7"/>
    <w:rsid w:val="009B20ED"/>
    <w:rsid w:val="009B2BCC"/>
    <w:rsid w:val="009B367D"/>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D11"/>
    <w:rsid w:val="009B7E48"/>
    <w:rsid w:val="009C0065"/>
    <w:rsid w:val="009C073A"/>
    <w:rsid w:val="009C09CC"/>
    <w:rsid w:val="009C168E"/>
    <w:rsid w:val="009C17D8"/>
    <w:rsid w:val="009C1AA1"/>
    <w:rsid w:val="009C2666"/>
    <w:rsid w:val="009C27A3"/>
    <w:rsid w:val="009C27E6"/>
    <w:rsid w:val="009C2BD1"/>
    <w:rsid w:val="009C3802"/>
    <w:rsid w:val="009C45F9"/>
    <w:rsid w:val="009C46FC"/>
    <w:rsid w:val="009C4955"/>
    <w:rsid w:val="009C4BF9"/>
    <w:rsid w:val="009C5731"/>
    <w:rsid w:val="009C5786"/>
    <w:rsid w:val="009C62AE"/>
    <w:rsid w:val="009C6389"/>
    <w:rsid w:val="009C6400"/>
    <w:rsid w:val="009C679D"/>
    <w:rsid w:val="009C7786"/>
    <w:rsid w:val="009C7828"/>
    <w:rsid w:val="009C7DC9"/>
    <w:rsid w:val="009C7FD6"/>
    <w:rsid w:val="009D0506"/>
    <w:rsid w:val="009D0518"/>
    <w:rsid w:val="009D0640"/>
    <w:rsid w:val="009D0891"/>
    <w:rsid w:val="009D0EE7"/>
    <w:rsid w:val="009D0F2E"/>
    <w:rsid w:val="009D1B90"/>
    <w:rsid w:val="009D1C1C"/>
    <w:rsid w:val="009D1E98"/>
    <w:rsid w:val="009D2015"/>
    <w:rsid w:val="009D21CF"/>
    <w:rsid w:val="009D230E"/>
    <w:rsid w:val="009D237D"/>
    <w:rsid w:val="009D25DB"/>
    <w:rsid w:val="009D2805"/>
    <w:rsid w:val="009D2A6C"/>
    <w:rsid w:val="009D2B45"/>
    <w:rsid w:val="009D2E5A"/>
    <w:rsid w:val="009D32B0"/>
    <w:rsid w:val="009D4D0C"/>
    <w:rsid w:val="009D4DBD"/>
    <w:rsid w:val="009D4E00"/>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3A6"/>
    <w:rsid w:val="009E1F0D"/>
    <w:rsid w:val="009E25CC"/>
    <w:rsid w:val="009E2CEE"/>
    <w:rsid w:val="009E32D6"/>
    <w:rsid w:val="009E3B73"/>
    <w:rsid w:val="009E4571"/>
    <w:rsid w:val="009E46C7"/>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773"/>
    <w:rsid w:val="009E7B03"/>
    <w:rsid w:val="009F0749"/>
    <w:rsid w:val="009F1327"/>
    <w:rsid w:val="009F13CB"/>
    <w:rsid w:val="009F17A1"/>
    <w:rsid w:val="009F1EA7"/>
    <w:rsid w:val="009F21D7"/>
    <w:rsid w:val="009F28A8"/>
    <w:rsid w:val="009F2D8E"/>
    <w:rsid w:val="009F2EC9"/>
    <w:rsid w:val="009F2F0D"/>
    <w:rsid w:val="009F2F7B"/>
    <w:rsid w:val="009F3F59"/>
    <w:rsid w:val="009F4104"/>
    <w:rsid w:val="009F4259"/>
    <w:rsid w:val="009F466F"/>
    <w:rsid w:val="009F47DA"/>
    <w:rsid w:val="009F4E9D"/>
    <w:rsid w:val="009F4EC3"/>
    <w:rsid w:val="009F59EE"/>
    <w:rsid w:val="009F59F9"/>
    <w:rsid w:val="009F5D13"/>
    <w:rsid w:val="009F622C"/>
    <w:rsid w:val="009F63C3"/>
    <w:rsid w:val="009F64BB"/>
    <w:rsid w:val="009F69BD"/>
    <w:rsid w:val="009F6E8F"/>
    <w:rsid w:val="00A0004B"/>
    <w:rsid w:val="00A00285"/>
    <w:rsid w:val="00A003ED"/>
    <w:rsid w:val="00A003F4"/>
    <w:rsid w:val="00A0085B"/>
    <w:rsid w:val="00A0115A"/>
    <w:rsid w:val="00A0170A"/>
    <w:rsid w:val="00A01D87"/>
    <w:rsid w:val="00A01DB2"/>
    <w:rsid w:val="00A02011"/>
    <w:rsid w:val="00A02555"/>
    <w:rsid w:val="00A025FE"/>
    <w:rsid w:val="00A026A3"/>
    <w:rsid w:val="00A02EA4"/>
    <w:rsid w:val="00A03A73"/>
    <w:rsid w:val="00A03C2F"/>
    <w:rsid w:val="00A0458E"/>
    <w:rsid w:val="00A04777"/>
    <w:rsid w:val="00A050CA"/>
    <w:rsid w:val="00A05700"/>
    <w:rsid w:val="00A057AF"/>
    <w:rsid w:val="00A059F7"/>
    <w:rsid w:val="00A0643F"/>
    <w:rsid w:val="00A06567"/>
    <w:rsid w:val="00A06781"/>
    <w:rsid w:val="00A06AF1"/>
    <w:rsid w:val="00A07089"/>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4507"/>
    <w:rsid w:val="00A14A45"/>
    <w:rsid w:val="00A14CF8"/>
    <w:rsid w:val="00A15096"/>
    <w:rsid w:val="00A15524"/>
    <w:rsid w:val="00A16359"/>
    <w:rsid w:val="00A1638E"/>
    <w:rsid w:val="00A16513"/>
    <w:rsid w:val="00A1693A"/>
    <w:rsid w:val="00A16AC3"/>
    <w:rsid w:val="00A16D0E"/>
    <w:rsid w:val="00A17035"/>
    <w:rsid w:val="00A17A41"/>
    <w:rsid w:val="00A20240"/>
    <w:rsid w:val="00A20288"/>
    <w:rsid w:val="00A20C9D"/>
    <w:rsid w:val="00A211D7"/>
    <w:rsid w:val="00A2167C"/>
    <w:rsid w:val="00A21B54"/>
    <w:rsid w:val="00A2246C"/>
    <w:rsid w:val="00A2252D"/>
    <w:rsid w:val="00A2287C"/>
    <w:rsid w:val="00A231F5"/>
    <w:rsid w:val="00A23B96"/>
    <w:rsid w:val="00A24AB0"/>
    <w:rsid w:val="00A2524C"/>
    <w:rsid w:val="00A25637"/>
    <w:rsid w:val="00A25A38"/>
    <w:rsid w:val="00A25AC2"/>
    <w:rsid w:val="00A25CF3"/>
    <w:rsid w:val="00A25DDC"/>
    <w:rsid w:val="00A26140"/>
    <w:rsid w:val="00A2648A"/>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EA1"/>
    <w:rsid w:val="00A33FD1"/>
    <w:rsid w:val="00A341B2"/>
    <w:rsid w:val="00A3421D"/>
    <w:rsid w:val="00A344E5"/>
    <w:rsid w:val="00A349E2"/>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3CD7"/>
    <w:rsid w:val="00A441DC"/>
    <w:rsid w:val="00A442B5"/>
    <w:rsid w:val="00A44319"/>
    <w:rsid w:val="00A4477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4BB"/>
    <w:rsid w:val="00A52584"/>
    <w:rsid w:val="00A529D6"/>
    <w:rsid w:val="00A5311C"/>
    <w:rsid w:val="00A5355C"/>
    <w:rsid w:val="00A53570"/>
    <w:rsid w:val="00A5382C"/>
    <w:rsid w:val="00A53859"/>
    <w:rsid w:val="00A54589"/>
    <w:rsid w:val="00A54A0B"/>
    <w:rsid w:val="00A54BB3"/>
    <w:rsid w:val="00A54DDD"/>
    <w:rsid w:val="00A54E1A"/>
    <w:rsid w:val="00A552AA"/>
    <w:rsid w:val="00A55B02"/>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7418"/>
    <w:rsid w:val="00A6E265"/>
    <w:rsid w:val="00A7067B"/>
    <w:rsid w:val="00A7163B"/>
    <w:rsid w:val="00A71B06"/>
    <w:rsid w:val="00A71DE9"/>
    <w:rsid w:val="00A72086"/>
    <w:rsid w:val="00A726CE"/>
    <w:rsid w:val="00A72D77"/>
    <w:rsid w:val="00A7333E"/>
    <w:rsid w:val="00A734B7"/>
    <w:rsid w:val="00A736DF"/>
    <w:rsid w:val="00A7471B"/>
    <w:rsid w:val="00A74D90"/>
    <w:rsid w:val="00A7563B"/>
    <w:rsid w:val="00A75F86"/>
    <w:rsid w:val="00A75F92"/>
    <w:rsid w:val="00A76321"/>
    <w:rsid w:val="00A7635B"/>
    <w:rsid w:val="00A76723"/>
    <w:rsid w:val="00A76A8A"/>
    <w:rsid w:val="00A76BB8"/>
    <w:rsid w:val="00A77040"/>
    <w:rsid w:val="00A77485"/>
    <w:rsid w:val="00A7755E"/>
    <w:rsid w:val="00A77A18"/>
    <w:rsid w:val="00A805EC"/>
    <w:rsid w:val="00A8136D"/>
    <w:rsid w:val="00A816FA"/>
    <w:rsid w:val="00A8206C"/>
    <w:rsid w:val="00A82511"/>
    <w:rsid w:val="00A8279E"/>
    <w:rsid w:val="00A8281C"/>
    <w:rsid w:val="00A82F61"/>
    <w:rsid w:val="00A8320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87E9D"/>
    <w:rsid w:val="00A90A50"/>
    <w:rsid w:val="00A90ACD"/>
    <w:rsid w:val="00A90DD4"/>
    <w:rsid w:val="00A911FE"/>
    <w:rsid w:val="00A918F6"/>
    <w:rsid w:val="00A91B3F"/>
    <w:rsid w:val="00A92735"/>
    <w:rsid w:val="00A927D3"/>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9A3"/>
    <w:rsid w:val="00A97F91"/>
    <w:rsid w:val="00AA0404"/>
    <w:rsid w:val="00AA1069"/>
    <w:rsid w:val="00AA1B5B"/>
    <w:rsid w:val="00AA1D95"/>
    <w:rsid w:val="00AA1E84"/>
    <w:rsid w:val="00AA21E5"/>
    <w:rsid w:val="00AA22E0"/>
    <w:rsid w:val="00AA2760"/>
    <w:rsid w:val="00AA294C"/>
    <w:rsid w:val="00AA2AF7"/>
    <w:rsid w:val="00AA2DDD"/>
    <w:rsid w:val="00AA2F87"/>
    <w:rsid w:val="00AA350B"/>
    <w:rsid w:val="00AA3B8E"/>
    <w:rsid w:val="00AA3E6C"/>
    <w:rsid w:val="00AA3FD6"/>
    <w:rsid w:val="00AA4072"/>
    <w:rsid w:val="00AA40C7"/>
    <w:rsid w:val="00AA4871"/>
    <w:rsid w:val="00AA4C85"/>
    <w:rsid w:val="00AA51E1"/>
    <w:rsid w:val="00AA58D2"/>
    <w:rsid w:val="00AA58F8"/>
    <w:rsid w:val="00AA5A3B"/>
    <w:rsid w:val="00AA5B1E"/>
    <w:rsid w:val="00AA5D47"/>
    <w:rsid w:val="00AA5F94"/>
    <w:rsid w:val="00AA6010"/>
    <w:rsid w:val="00AA6216"/>
    <w:rsid w:val="00AA6274"/>
    <w:rsid w:val="00AA7887"/>
    <w:rsid w:val="00AA7E94"/>
    <w:rsid w:val="00AB0C51"/>
    <w:rsid w:val="00AB0E01"/>
    <w:rsid w:val="00AB0E25"/>
    <w:rsid w:val="00AB1718"/>
    <w:rsid w:val="00AB175C"/>
    <w:rsid w:val="00AB1771"/>
    <w:rsid w:val="00AB1CC2"/>
    <w:rsid w:val="00AB1E6A"/>
    <w:rsid w:val="00AB25C7"/>
    <w:rsid w:val="00AB281E"/>
    <w:rsid w:val="00AB2895"/>
    <w:rsid w:val="00AB2924"/>
    <w:rsid w:val="00AB2AC0"/>
    <w:rsid w:val="00AB2CC6"/>
    <w:rsid w:val="00AB2F96"/>
    <w:rsid w:val="00AB3289"/>
    <w:rsid w:val="00AB46AA"/>
    <w:rsid w:val="00AB4FC3"/>
    <w:rsid w:val="00AB4FEB"/>
    <w:rsid w:val="00AB585A"/>
    <w:rsid w:val="00AB606A"/>
    <w:rsid w:val="00AB6188"/>
    <w:rsid w:val="00AB6219"/>
    <w:rsid w:val="00AB653C"/>
    <w:rsid w:val="00AB6600"/>
    <w:rsid w:val="00AB69AA"/>
    <w:rsid w:val="00AB6BDE"/>
    <w:rsid w:val="00AB7592"/>
    <w:rsid w:val="00AB76DE"/>
    <w:rsid w:val="00AB7C02"/>
    <w:rsid w:val="00AC07C1"/>
    <w:rsid w:val="00AC1886"/>
    <w:rsid w:val="00AC1FE9"/>
    <w:rsid w:val="00AC26A4"/>
    <w:rsid w:val="00AC27A0"/>
    <w:rsid w:val="00AC28BD"/>
    <w:rsid w:val="00AC2D64"/>
    <w:rsid w:val="00AC2EDB"/>
    <w:rsid w:val="00AC45B4"/>
    <w:rsid w:val="00AC5747"/>
    <w:rsid w:val="00AC6743"/>
    <w:rsid w:val="00AC696D"/>
    <w:rsid w:val="00AC75C4"/>
    <w:rsid w:val="00AC7DC8"/>
    <w:rsid w:val="00ACEA2E"/>
    <w:rsid w:val="00AD01B9"/>
    <w:rsid w:val="00AD0528"/>
    <w:rsid w:val="00AD05F9"/>
    <w:rsid w:val="00AD0A16"/>
    <w:rsid w:val="00AD0F51"/>
    <w:rsid w:val="00AD138E"/>
    <w:rsid w:val="00AD15A7"/>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095"/>
    <w:rsid w:val="00AD7221"/>
    <w:rsid w:val="00AD72C8"/>
    <w:rsid w:val="00AD7E5E"/>
    <w:rsid w:val="00AE0672"/>
    <w:rsid w:val="00AE090B"/>
    <w:rsid w:val="00AE0BF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15E"/>
    <w:rsid w:val="00AE4E1C"/>
    <w:rsid w:val="00AE4E64"/>
    <w:rsid w:val="00AE4FEF"/>
    <w:rsid w:val="00AE5020"/>
    <w:rsid w:val="00AE52A2"/>
    <w:rsid w:val="00AE5641"/>
    <w:rsid w:val="00AE56EA"/>
    <w:rsid w:val="00AE6C6D"/>
    <w:rsid w:val="00AE6CD4"/>
    <w:rsid w:val="00AE6CDE"/>
    <w:rsid w:val="00AE6E08"/>
    <w:rsid w:val="00AE6EB6"/>
    <w:rsid w:val="00AE6F80"/>
    <w:rsid w:val="00AE7037"/>
    <w:rsid w:val="00AE7174"/>
    <w:rsid w:val="00AE7F10"/>
    <w:rsid w:val="00AF0638"/>
    <w:rsid w:val="00AF07FA"/>
    <w:rsid w:val="00AF083D"/>
    <w:rsid w:val="00AF0842"/>
    <w:rsid w:val="00AF0D76"/>
    <w:rsid w:val="00AF123E"/>
    <w:rsid w:val="00AF20CB"/>
    <w:rsid w:val="00AF21DC"/>
    <w:rsid w:val="00AF220C"/>
    <w:rsid w:val="00AF244C"/>
    <w:rsid w:val="00AF2A8D"/>
    <w:rsid w:val="00AF2D05"/>
    <w:rsid w:val="00AF2ECB"/>
    <w:rsid w:val="00AF3030"/>
    <w:rsid w:val="00AF342D"/>
    <w:rsid w:val="00AF35F0"/>
    <w:rsid w:val="00AF370A"/>
    <w:rsid w:val="00AF393F"/>
    <w:rsid w:val="00AF3F85"/>
    <w:rsid w:val="00AF4969"/>
    <w:rsid w:val="00AF4A72"/>
    <w:rsid w:val="00AF4AD9"/>
    <w:rsid w:val="00AF4B0A"/>
    <w:rsid w:val="00AF5147"/>
    <w:rsid w:val="00AF5A53"/>
    <w:rsid w:val="00AF5A95"/>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C7B"/>
    <w:rsid w:val="00B02E93"/>
    <w:rsid w:val="00B036EA"/>
    <w:rsid w:val="00B03C9C"/>
    <w:rsid w:val="00B04364"/>
    <w:rsid w:val="00B044DE"/>
    <w:rsid w:val="00B04602"/>
    <w:rsid w:val="00B046B7"/>
    <w:rsid w:val="00B04707"/>
    <w:rsid w:val="00B0488A"/>
    <w:rsid w:val="00B04A17"/>
    <w:rsid w:val="00B04ACD"/>
    <w:rsid w:val="00B05292"/>
    <w:rsid w:val="00B05686"/>
    <w:rsid w:val="00B056CC"/>
    <w:rsid w:val="00B05931"/>
    <w:rsid w:val="00B05CAD"/>
    <w:rsid w:val="00B069F7"/>
    <w:rsid w:val="00B06B9F"/>
    <w:rsid w:val="00B06C7E"/>
    <w:rsid w:val="00B06D9D"/>
    <w:rsid w:val="00B10416"/>
    <w:rsid w:val="00B108B0"/>
    <w:rsid w:val="00B11696"/>
    <w:rsid w:val="00B11730"/>
    <w:rsid w:val="00B120DD"/>
    <w:rsid w:val="00B1215A"/>
    <w:rsid w:val="00B121EA"/>
    <w:rsid w:val="00B1242F"/>
    <w:rsid w:val="00B12666"/>
    <w:rsid w:val="00B127E8"/>
    <w:rsid w:val="00B1290C"/>
    <w:rsid w:val="00B12955"/>
    <w:rsid w:val="00B12960"/>
    <w:rsid w:val="00B129FB"/>
    <w:rsid w:val="00B1327B"/>
    <w:rsid w:val="00B13B59"/>
    <w:rsid w:val="00B13D1D"/>
    <w:rsid w:val="00B13E0F"/>
    <w:rsid w:val="00B146A4"/>
    <w:rsid w:val="00B14E64"/>
    <w:rsid w:val="00B15BE6"/>
    <w:rsid w:val="00B16610"/>
    <w:rsid w:val="00B167FB"/>
    <w:rsid w:val="00B1687F"/>
    <w:rsid w:val="00B1726D"/>
    <w:rsid w:val="00B178E1"/>
    <w:rsid w:val="00B17A05"/>
    <w:rsid w:val="00B17AE3"/>
    <w:rsid w:val="00B2155F"/>
    <w:rsid w:val="00B21C16"/>
    <w:rsid w:val="00B225B3"/>
    <w:rsid w:val="00B22834"/>
    <w:rsid w:val="00B22EF7"/>
    <w:rsid w:val="00B233C8"/>
    <w:rsid w:val="00B23AD7"/>
    <w:rsid w:val="00B23B92"/>
    <w:rsid w:val="00B240DD"/>
    <w:rsid w:val="00B24128"/>
    <w:rsid w:val="00B2423B"/>
    <w:rsid w:val="00B24816"/>
    <w:rsid w:val="00B249FE"/>
    <w:rsid w:val="00B24ABD"/>
    <w:rsid w:val="00B24FDC"/>
    <w:rsid w:val="00B25919"/>
    <w:rsid w:val="00B25BC3"/>
    <w:rsid w:val="00B25DB8"/>
    <w:rsid w:val="00B2616D"/>
    <w:rsid w:val="00B262ED"/>
    <w:rsid w:val="00B26D61"/>
    <w:rsid w:val="00B26E17"/>
    <w:rsid w:val="00B27286"/>
    <w:rsid w:val="00B2750C"/>
    <w:rsid w:val="00B27935"/>
    <w:rsid w:val="00B27C11"/>
    <w:rsid w:val="00B30550"/>
    <w:rsid w:val="00B30685"/>
    <w:rsid w:val="00B31069"/>
    <w:rsid w:val="00B313B8"/>
    <w:rsid w:val="00B31617"/>
    <w:rsid w:val="00B31FAB"/>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3CF"/>
    <w:rsid w:val="00B359EC"/>
    <w:rsid w:val="00B36644"/>
    <w:rsid w:val="00B36800"/>
    <w:rsid w:val="00B36894"/>
    <w:rsid w:val="00B36991"/>
    <w:rsid w:val="00B37390"/>
    <w:rsid w:val="00B37BEA"/>
    <w:rsid w:val="00B40280"/>
    <w:rsid w:val="00B40487"/>
    <w:rsid w:val="00B40695"/>
    <w:rsid w:val="00B40CBE"/>
    <w:rsid w:val="00B4138F"/>
    <w:rsid w:val="00B41AC9"/>
    <w:rsid w:val="00B42AEC"/>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3C8"/>
    <w:rsid w:val="00B54563"/>
    <w:rsid w:val="00B545EF"/>
    <w:rsid w:val="00B54B11"/>
    <w:rsid w:val="00B54B43"/>
    <w:rsid w:val="00B54EB8"/>
    <w:rsid w:val="00B552B1"/>
    <w:rsid w:val="00B556D0"/>
    <w:rsid w:val="00B55979"/>
    <w:rsid w:val="00B562D9"/>
    <w:rsid w:val="00B5630C"/>
    <w:rsid w:val="00B565AC"/>
    <w:rsid w:val="00B56764"/>
    <w:rsid w:val="00B567CE"/>
    <w:rsid w:val="00B56B27"/>
    <w:rsid w:val="00B5713B"/>
    <w:rsid w:val="00B57507"/>
    <w:rsid w:val="00B60162"/>
    <w:rsid w:val="00B603AB"/>
    <w:rsid w:val="00B60662"/>
    <w:rsid w:val="00B609F9"/>
    <w:rsid w:val="00B60F2E"/>
    <w:rsid w:val="00B60FAB"/>
    <w:rsid w:val="00B6123A"/>
    <w:rsid w:val="00B6228B"/>
    <w:rsid w:val="00B62C06"/>
    <w:rsid w:val="00B62CC8"/>
    <w:rsid w:val="00B62F7B"/>
    <w:rsid w:val="00B62FE3"/>
    <w:rsid w:val="00B63268"/>
    <w:rsid w:val="00B63396"/>
    <w:rsid w:val="00B6345C"/>
    <w:rsid w:val="00B635C9"/>
    <w:rsid w:val="00B63C6E"/>
    <w:rsid w:val="00B63F5E"/>
    <w:rsid w:val="00B64854"/>
    <w:rsid w:val="00B64BC9"/>
    <w:rsid w:val="00B64E0A"/>
    <w:rsid w:val="00B64F5E"/>
    <w:rsid w:val="00B65035"/>
    <w:rsid w:val="00B654BF"/>
    <w:rsid w:val="00B656CD"/>
    <w:rsid w:val="00B65CE9"/>
    <w:rsid w:val="00B65DE7"/>
    <w:rsid w:val="00B65F77"/>
    <w:rsid w:val="00B6688F"/>
    <w:rsid w:val="00B66D76"/>
    <w:rsid w:val="00B66F85"/>
    <w:rsid w:val="00B670FA"/>
    <w:rsid w:val="00B676E4"/>
    <w:rsid w:val="00B678C3"/>
    <w:rsid w:val="00B67B50"/>
    <w:rsid w:val="00B67EFE"/>
    <w:rsid w:val="00B702E4"/>
    <w:rsid w:val="00B70372"/>
    <w:rsid w:val="00B70DE4"/>
    <w:rsid w:val="00B70E89"/>
    <w:rsid w:val="00B718C5"/>
    <w:rsid w:val="00B71A13"/>
    <w:rsid w:val="00B72194"/>
    <w:rsid w:val="00B726E1"/>
    <w:rsid w:val="00B72888"/>
    <w:rsid w:val="00B72BC6"/>
    <w:rsid w:val="00B72C89"/>
    <w:rsid w:val="00B72EC6"/>
    <w:rsid w:val="00B7385F"/>
    <w:rsid w:val="00B73A2C"/>
    <w:rsid w:val="00B74435"/>
    <w:rsid w:val="00B746BB"/>
    <w:rsid w:val="00B74750"/>
    <w:rsid w:val="00B74C55"/>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265"/>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DC"/>
    <w:rsid w:val="00B92067"/>
    <w:rsid w:val="00B92253"/>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395"/>
    <w:rsid w:val="00B96724"/>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6CA"/>
    <w:rsid w:val="00BA4913"/>
    <w:rsid w:val="00BA510A"/>
    <w:rsid w:val="00BA526D"/>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2F3"/>
    <w:rsid w:val="00BB26A3"/>
    <w:rsid w:val="00BB2D7D"/>
    <w:rsid w:val="00BB3A7B"/>
    <w:rsid w:val="00BB3B55"/>
    <w:rsid w:val="00BB42EA"/>
    <w:rsid w:val="00BB46B1"/>
    <w:rsid w:val="00BB49E3"/>
    <w:rsid w:val="00BB4E64"/>
    <w:rsid w:val="00BB4F81"/>
    <w:rsid w:val="00BB5192"/>
    <w:rsid w:val="00BB5320"/>
    <w:rsid w:val="00BB54DC"/>
    <w:rsid w:val="00BB56DE"/>
    <w:rsid w:val="00BB5943"/>
    <w:rsid w:val="00BB5C9E"/>
    <w:rsid w:val="00BB5DA2"/>
    <w:rsid w:val="00BB6685"/>
    <w:rsid w:val="00BB680C"/>
    <w:rsid w:val="00BB7341"/>
    <w:rsid w:val="00BB7853"/>
    <w:rsid w:val="00BB7B0F"/>
    <w:rsid w:val="00BC0E63"/>
    <w:rsid w:val="00BC10D8"/>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6FA6"/>
    <w:rsid w:val="00BC75A4"/>
    <w:rsid w:val="00BC7846"/>
    <w:rsid w:val="00BC7B07"/>
    <w:rsid w:val="00BD0486"/>
    <w:rsid w:val="00BD07C0"/>
    <w:rsid w:val="00BD1828"/>
    <w:rsid w:val="00BD21D9"/>
    <w:rsid w:val="00BD2392"/>
    <w:rsid w:val="00BD252A"/>
    <w:rsid w:val="00BD26A3"/>
    <w:rsid w:val="00BD2D02"/>
    <w:rsid w:val="00BD40F5"/>
    <w:rsid w:val="00BD45A8"/>
    <w:rsid w:val="00BD48B0"/>
    <w:rsid w:val="00BD4B7E"/>
    <w:rsid w:val="00BD4C96"/>
    <w:rsid w:val="00BD4FAC"/>
    <w:rsid w:val="00BD507C"/>
    <w:rsid w:val="00BD617E"/>
    <w:rsid w:val="00BD61DF"/>
    <w:rsid w:val="00BD730A"/>
    <w:rsid w:val="00BD7429"/>
    <w:rsid w:val="00BE0108"/>
    <w:rsid w:val="00BE040D"/>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228D"/>
    <w:rsid w:val="00BF25BC"/>
    <w:rsid w:val="00BF2BFD"/>
    <w:rsid w:val="00BF3219"/>
    <w:rsid w:val="00BF32D3"/>
    <w:rsid w:val="00BF34D2"/>
    <w:rsid w:val="00BF40EA"/>
    <w:rsid w:val="00BF4256"/>
    <w:rsid w:val="00BF440B"/>
    <w:rsid w:val="00BF4721"/>
    <w:rsid w:val="00BF4DCB"/>
    <w:rsid w:val="00BF4DCC"/>
    <w:rsid w:val="00BF5A85"/>
    <w:rsid w:val="00BF5F07"/>
    <w:rsid w:val="00BF667F"/>
    <w:rsid w:val="00BF6693"/>
    <w:rsid w:val="00BF686C"/>
    <w:rsid w:val="00BF794F"/>
    <w:rsid w:val="00BF7A8D"/>
    <w:rsid w:val="00BF7B1C"/>
    <w:rsid w:val="00BF7C54"/>
    <w:rsid w:val="00BF7D92"/>
    <w:rsid w:val="00BF7DC5"/>
    <w:rsid w:val="00C0022C"/>
    <w:rsid w:val="00C00F57"/>
    <w:rsid w:val="00C01052"/>
    <w:rsid w:val="00C01686"/>
    <w:rsid w:val="00C024ED"/>
    <w:rsid w:val="00C038FF"/>
    <w:rsid w:val="00C03AFF"/>
    <w:rsid w:val="00C043F8"/>
    <w:rsid w:val="00C0451F"/>
    <w:rsid w:val="00C049D5"/>
    <w:rsid w:val="00C05502"/>
    <w:rsid w:val="00C05C7C"/>
    <w:rsid w:val="00C05F8A"/>
    <w:rsid w:val="00C0604C"/>
    <w:rsid w:val="00C069A6"/>
    <w:rsid w:val="00C074D1"/>
    <w:rsid w:val="00C07DDA"/>
    <w:rsid w:val="00C100CD"/>
    <w:rsid w:val="00C104EE"/>
    <w:rsid w:val="00C10967"/>
    <w:rsid w:val="00C10C6D"/>
    <w:rsid w:val="00C10D22"/>
    <w:rsid w:val="00C10E72"/>
    <w:rsid w:val="00C1103A"/>
    <w:rsid w:val="00C11175"/>
    <w:rsid w:val="00C111ED"/>
    <w:rsid w:val="00C1121F"/>
    <w:rsid w:val="00C11409"/>
    <w:rsid w:val="00C1158F"/>
    <w:rsid w:val="00C11E15"/>
    <w:rsid w:val="00C12509"/>
    <w:rsid w:val="00C129D9"/>
    <w:rsid w:val="00C12C72"/>
    <w:rsid w:val="00C136ED"/>
    <w:rsid w:val="00C147EF"/>
    <w:rsid w:val="00C148A1"/>
    <w:rsid w:val="00C14E82"/>
    <w:rsid w:val="00C14EB1"/>
    <w:rsid w:val="00C15F39"/>
    <w:rsid w:val="00C15FBE"/>
    <w:rsid w:val="00C16015"/>
    <w:rsid w:val="00C160AF"/>
    <w:rsid w:val="00C16217"/>
    <w:rsid w:val="00C16282"/>
    <w:rsid w:val="00C164A0"/>
    <w:rsid w:val="00C164A9"/>
    <w:rsid w:val="00C16A03"/>
    <w:rsid w:val="00C16A4B"/>
    <w:rsid w:val="00C17177"/>
    <w:rsid w:val="00C1730B"/>
    <w:rsid w:val="00C17316"/>
    <w:rsid w:val="00C20018"/>
    <w:rsid w:val="00C20028"/>
    <w:rsid w:val="00C203B1"/>
    <w:rsid w:val="00C2065D"/>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4FE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2E9"/>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899"/>
    <w:rsid w:val="00C448B7"/>
    <w:rsid w:val="00C44B22"/>
    <w:rsid w:val="00C44E43"/>
    <w:rsid w:val="00C44FCB"/>
    <w:rsid w:val="00C45EC5"/>
    <w:rsid w:val="00C4617A"/>
    <w:rsid w:val="00C464D1"/>
    <w:rsid w:val="00C46937"/>
    <w:rsid w:val="00C46DEB"/>
    <w:rsid w:val="00C470A3"/>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2E6"/>
    <w:rsid w:val="00C54BA2"/>
    <w:rsid w:val="00C54CEE"/>
    <w:rsid w:val="00C56060"/>
    <w:rsid w:val="00C56116"/>
    <w:rsid w:val="00C5623A"/>
    <w:rsid w:val="00C57079"/>
    <w:rsid w:val="00C5732F"/>
    <w:rsid w:val="00C57448"/>
    <w:rsid w:val="00C575B2"/>
    <w:rsid w:val="00C57606"/>
    <w:rsid w:val="00C577A1"/>
    <w:rsid w:val="00C6013F"/>
    <w:rsid w:val="00C606D1"/>
    <w:rsid w:val="00C60C04"/>
    <w:rsid w:val="00C60CB4"/>
    <w:rsid w:val="00C615C8"/>
    <w:rsid w:val="00C621EB"/>
    <w:rsid w:val="00C62287"/>
    <w:rsid w:val="00C6298D"/>
    <w:rsid w:val="00C62B22"/>
    <w:rsid w:val="00C62C54"/>
    <w:rsid w:val="00C62F72"/>
    <w:rsid w:val="00C6331B"/>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949"/>
    <w:rsid w:val="00C67CE0"/>
    <w:rsid w:val="00C701C4"/>
    <w:rsid w:val="00C701EA"/>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C61"/>
    <w:rsid w:val="00C761BD"/>
    <w:rsid w:val="00C76300"/>
    <w:rsid w:val="00C76A20"/>
    <w:rsid w:val="00C76AC4"/>
    <w:rsid w:val="00C77191"/>
    <w:rsid w:val="00C77C80"/>
    <w:rsid w:val="00C800DA"/>
    <w:rsid w:val="00C8070D"/>
    <w:rsid w:val="00C809C4"/>
    <w:rsid w:val="00C80ACA"/>
    <w:rsid w:val="00C80C54"/>
    <w:rsid w:val="00C80C8A"/>
    <w:rsid w:val="00C80DAC"/>
    <w:rsid w:val="00C80E37"/>
    <w:rsid w:val="00C8104E"/>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35C"/>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8E6"/>
    <w:rsid w:val="00C95D3B"/>
    <w:rsid w:val="00C96334"/>
    <w:rsid w:val="00C964AE"/>
    <w:rsid w:val="00C965B9"/>
    <w:rsid w:val="00C96B96"/>
    <w:rsid w:val="00C9743C"/>
    <w:rsid w:val="00C97AF4"/>
    <w:rsid w:val="00C97BB4"/>
    <w:rsid w:val="00C97F71"/>
    <w:rsid w:val="00CA06ED"/>
    <w:rsid w:val="00CA0ABE"/>
    <w:rsid w:val="00CA0E4D"/>
    <w:rsid w:val="00CA1185"/>
    <w:rsid w:val="00CA132D"/>
    <w:rsid w:val="00CA172F"/>
    <w:rsid w:val="00CA204F"/>
    <w:rsid w:val="00CA2188"/>
    <w:rsid w:val="00CA2A62"/>
    <w:rsid w:val="00CA2A72"/>
    <w:rsid w:val="00CA3027"/>
    <w:rsid w:val="00CA3430"/>
    <w:rsid w:val="00CA3B50"/>
    <w:rsid w:val="00CA3BF4"/>
    <w:rsid w:val="00CA40CE"/>
    <w:rsid w:val="00CA451F"/>
    <w:rsid w:val="00CA4755"/>
    <w:rsid w:val="00CA49E6"/>
    <w:rsid w:val="00CA4F93"/>
    <w:rsid w:val="00CA53C0"/>
    <w:rsid w:val="00CA558F"/>
    <w:rsid w:val="00CA583B"/>
    <w:rsid w:val="00CA5C19"/>
    <w:rsid w:val="00CA670C"/>
    <w:rsid w:val="00CA6C7B"/>
    <w:rsid w:val="00CA7138"/>
    <w:rsid w:val="00CA7555"/>
    <w:rsid w:val="00CA76D1"/>
    <w:rsid w:val="00CA76DA"/>
    <w:rsid w:val="00CA7FB4"/>
    <w:rsid w:val="00CB0510"/>
    <w:rsid w:val="00CB0997"/>
    <w:rsid w:val="00CB0BB5"/>
    <w:rsid w:val="00CB0BD9"/>
    <w:rsid w:val="00CB0E59"/>
    <w:rsid w:val="00CB10B6"/>
    <w:rsid w:val="00CB1C0E"/>
    <w:rsid w:val="00CB1E3B"/>
    <w:rsid w:val="00CB1FCA"/>
    <w:rsid w:val="00CB201E"/>
    <w:rsid w:val="00CB24CA"/>
    <w:rsid w:val="00CB24F7"/>
    <w:rsid w:val="00CB25EB"/>
    <w:rsid w:val="00CB285E"/>
    <w:rsid w:val="00CB31E9"/>
    <w:rsid w:val="00CB3429"/>
    <w:rsid w:val="00CB36C4"/>
    <w:rsid w:val="00CB3C49"/>
    <w:rsid w:val="00CB3F0D"/>
    <w:rsid w:val="00CB444E"/>
    <w:rsid w:val="00CB44C6"/>
    <w:rsid w:val="00CB50F8"/>
    <w:rsid w:val="00CB51BE"/>
    <w:rsid w:val="00CB5BD6"/>
    <w:rsid w:val="00CB6296"/>
    <w:rsid w:val="00CB671E"/>
    <w:rsid w:val="00CB6EEE"/>
    <w:rsid w:val="00CB70E6"/>
    <w:rsid w:val="00CB7AB8"/>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E98"/>
    <w:rsid w:val="00CD0644"/>
    <w:rsid w:val="00CD0679"/>
    <w:rsid w:val="00CD09E6"/>
    <w:rsid w:val="00CD13E3"/>
    <w:rsid w:val="00CD1D65"/>
    <w:rsid w:val="00CD234E"/>
    <w:rsid w:val="00CD2446"/>
    <w:rsid w:val="00CD3091"/>
    <w:rsid w:val="00CD3846"/>
    <w:rsid w:val="00CD3C85"/>
    <w:rsid w:val="00CD41EB"/>
    <w:rsid w:val="00CD46AE"/>
    <w:rsid w:val="00CD4720"/>
    <w:rsid w:val="00CD4CE4"/>
    <w:rsid w:val="00CD4F01"/>
    <w:rsid w:val="00CD5764"/>
    <w:rsid w:val="00CD5925"/>
    <w:rsid w:val="00CD5BC0"/>
    <w:rsid w:val="00CD5F8A"/>
    <w:rsid w:val="00CD60A9"/>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178"/>
    <w:rsid w:val="00CE37BC"/>
    <w:rsid w:val="00CE3AF9"/>
    <w:rsid w:val="00CE4400"/>
    <w:rsid w:val="00CE547E"/>
    <w:rsid w:val="00CE5FA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BF2"/>
    <w:rsid w:val="00CF59BE"/>
    <w:rsid w:val="00CF5B1D"/>
    <w:rsid w:val="00CF5CFF"/>
    <w:rsid w:val="00CF5ECD"/>
    <w:rsid w:val="00CF61BD"/>
    <w:rsid w:val="00CF62D9"/>
    <w:rsid w:val="00CF65E2"/>
    <w:rsid w:val="00CF6925"/>
    <w:rsid w:val="00CF695D"/>
    <w:rsid w:val="00CF7512"/>
    <w:rsid w:val="00D00052"/>
    <w:rsid w:val="00D00514"/>
    <w:rsid w:val="00D0092F"/>
    <w:rsid w:val="00D009A7"/>
    <w:rsid w:val="00D00E40"/>
    <w:rsid w:val="00D00E71"/>
    <w:rsid w:val="00D01A64"/>
    <w:rsid w:val="00D01C11"/>
    <w:rsid w:val="00D01E20"/>
    <w:rsid w:val="00D0200E"/>
    <w:rsid w:val="00D0219A"/>
    <w:rsid w:val="00D02303"/>
    <w:rsid w:val="00D02325"/>
    <w:rsid w:val="00D027FC"/>
    <w:rsid w:val="00D02A1E"/>
    <w:rsid w:val="00D02A69"/>
    <w:rsid w:val="00D030B2"/>
    <w:rsid w:val="00D03900"/>
    <w:rsid w:val="00D03B59"/>
    <w:rsid w:val="00D03BDB"/>
    <w:rsid w:val="00D03C7A"/>
    <w:rsid w:val="00D04366"/>
    <w:rsid w:val="00D043FF"/>
    <w:rsid w:val="00D04707"/>
    <w:rsid w:val="00D0495F"/>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3C40"/>
    <w:rsid w:val="00D14456"/>
    <w:rsid w:val="00D14780"/>
    <w:rsid w:val="00D14C0C"/>
    <w:rsid w:val="00D14C97"/>
    <w:rsid w:val="00D1500F"/>
    <w:rsid w:val="00D155EF"/>
    <w:rsid w:val="00D15E9C"/>
    <w:rsid w:val="00D15F64"/>
    <w:rsid w:val="00D15FFF"/>
    <w:rsid w:val="00D16794"/>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1176"/>
    <w:rsid w:val="00D314C7"/>
    <w:rsid w:val="00D31BB5"/>
    <w:rsid w:val="00D31CAF"/>
    <w:rsid w:val="00D31E83"/>
    <w:rsid w:val="00D31F29"/>
    <w:rsid w:val="00D324C5"/>
    <w:rsid w:val="00D32638"/>
    <w:rsid w:val="00D32A5C"/>
    <w:rsid w:val="00D32B94"/>
    <w:rsid w:val="00D331B7"/>
    <w:rsid w:val="00D33534"/>
    <w:rsid w:val="00D33A7B"/>
    <w:rsid w:val="00D33D8C"/>
    <w:rsid w:val="00D33EFB"/>
    <w:rsid w:val="00D34413"/>
    <w:rsid w:val="00D3444A"/>
    <w:rsid w:val="00D347C6"/>
    <w:rsid w:val="00D34B5C"/>
    <w:rsid w:val="00D350A6"/>
    <w:rsid w:val="00D36002"/>
    <w:rsid w:val="00D37536"/>
    <w:rsid w:val="00D37FF0"/>
    <w:rsid w:val="00D40578"/>
    <w:rsid w:val="00D405B5"/>
    <w:rsid w:val="00D40D19"/>
    <w:rsid w:val="00D40DF5"/>
    <w:rsid w:val="00D41242"/>
    <w:rsid w:val="00D416D6"/>
    <w:rsid w:val="00D4184C"/>
    <w:rsid w:val="00D418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4C7"/>
    <w:rsid w:val="00D50C2C"/>
    <w:rsid w:val="00D50E56"/>
    <w:rsid w:val="00D50EC7"/>
    <w:rsid w:val="00D510E4"/>
    <w:rsid w:val="00D514AD"/>
    <w:rsid w:val="00D516F9"/>
    <w:rsid w:val="00D51A37"/>
    <w:rsid w:val="00D51BC5"/>
    <w:rsid w:val="00D51BE8"/>
    <w:rsid w:val="00D51D0F"/>
    <w:rsid w:val="00D51DFD"/>
    <w:rsid w:val="00D52446"/>
    <w:rsid w:val="00D5270B"/>
    <w:rsid w:val="00D527F7"/>
    <w:rsid w:val="00D53040"/>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71F7"/>
    <w:rsid w:val="00D57FCD"/>
    <w:rsid w:val="00D603F7"/>
    <w:rsid w:val="00D6084F"/>
    <w:rsid w:val="00D60FD7"/>
    <w:rsid w:val="00D615DE"/>
    <w:rsid w:val="00D6165D"/>
    <w:rsid w:val="00D620C6"/>
    <w:rsid w:val="00D621D7"/>
    <w:rsid w:val="00D629D4"/>
    <w:rsid w:val="00D62C61"/>
    <w:rsid w:val="00D63486"/>
    <w:rsid w:val="00D63802"/>
    <w:rsid w:val="00D639DC"/>
    <w:rsid w:val="00D63BCA"/>
    <w:rsid w:val="00D63E2F"/>
    <w:rsid w:val="00D63E85"/>
    <w:rsid w:val="00D63F04"/>
    <w:rsid w:val="00D64035"/>
    <w:rsid w:val="00D6437B"/>
    <w:rsid w:val="00D647E4"/>
    <w:rsid w:val="00D65050"/>
    <w:rsid w:val="00D654F9"/>
    <w:rsid w:val="00D656E5"/>
    <w:rsid w:val="00D65937"/>
    <w:rsid w:val="00D65B1E"/>
    <w:rsid w:val="00D65EF1"/>
    <w:rsid w:val="00D66259"/>
    <w:rsid w:val="00D66365"/>
    <w:rsid w:val="00D668B0"/>
    <w:rsid w:val="00D66AC1"/>
    <w:rsid w:val="00D66E19"/>
    <w:rsid w:val="00D66E36"/>
    <w:rsid w:val="00D6719F"/>
    <w:rsid w:val="00D6782B"/>
    <w:rsid w:val="00D678F3"/>
    <w:rsid w:val="00D6790B"/>
    <w:rsid w:val="00D67B73"/>
    <w:rsid w:val="00D67E2B"/>
    <w:rsid w:val="00D70879"/>
    <w:rsid w:val="00D71231"/>
    <w:rsid w:val="00D712AF"/>
    <w:rsid w:val="00D7202E"/>
    <w:rsid w:val="00D72254"/>
    <w:rsid w:val="00D722FE"/>
    <w:rsid w:val="00D72313"/>
    <w:rsid w:val="00D72817"/>
    <w:rsid w:val="00D73241"/>
    <w:rsid w:val="00D734B3"/>
    <w:rsid w:val="00D735BD"/>
    <w:rsid w:val="00D73701"/>
    <w:rsid w:val="00D7406A"/>
    <w:rsid w:val="00D740E7"/>
    <w:rsid w:val="00D7420E"/>
    <w:rsid w:val="00D74420"/>
    <w:rsid w:val="00D74C3A"/>
    <w:rsid w:val="00D76AAA"/>
    <w:rsid w:val="00D77449"/>
    <w:rsid w:val="00D77582"/>
    <w:rsid w:val="00D779B2"/>
    <w:rsid w:val="00D77A40"/>
    <w:rsid w:val="00D81699"/>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9E9"/>
    <w:rsid w:val="00D96CD5"/>
    <w:rsid w:val="00D97332"/>
    <w:rsid w:val="00D97B1A"/>
    <w:rsid w:val="00DA0056"/>
    <w:rsid w:val="00DA0072"/>
    <w:rsid w:val="00DA00B3"/>
    <w:rsid w:val="00DA0435"/>
    <w:rsid w:val="00DA0ABB"/>
    <w:rsid w:val="00DA118F"/>
    <w:rsid w:val="00DA11EA"/>
    <w:rsid w:val="00DA1EDD"/>
    <w:rsid w:val="00DA2007"/>
    <w:rsid w:val="00DA2ED2"/>
    <w:rsid w:val="00DA329E"/>
    <w:rsid w:val="00DA34C0"/>
    <w:rsid w:val="00DA35CE"/>
    <w:rsid w:val="00DA3A4C"/>
    <w:rsid w:val="00DA4088"/>
    <w:rsid w:val="00DA4C7C"/>
    <w:rsid w:val="00DA4C83"/>
    <w:rsid w:val="00DA52AC"/>
    <w:rsid w:val="00DA53D3"/>
    <w:rsid w:val="00DA5AC0"/>
    <w:rsid w:val="00DA5B06"/>
    <w:rsid w:val="00DA788B"/>
    <w:rsid w:val="00DA7AC9"/>
    <w:rsid w:val="00DB00EE"/>
    <w:rsid w:val="00DB0585"/>
    <w:rsid w:val="00DB0984"/>
    <w:rsid w:val="00DB09FF"/>
    <w:rsid w:val="00DB0B64"/>
    <w:rsid w:val="00DB18AB"/>
    <w:rsid w:val="00DB1CE9"/>
    <w:rsid w:val="00DB2579"/>
    <w:rsid w:val="00DB2B62"/>
    <w:rsid w:val="00DB2C31"/>
    <w:rsid w:val="00DB2CF6"/>
    <w:rsid w:val="00DB2D96"/>
    <w:rsid w:val="00DB3282"/>
    <w:rsid w:val="00DB3582"/>
    <w:rsid w:val="00DB35A5"/>
    <w:rsid w:val="00DB3C29"/>
    <w:rsid w:val="00DB3D84"/>
    <w:rsid w:val="00DB4270"/>
    <w:rsid w:val="00DB449C"/>
    <w:rsid w:val="00DB47B7"/>
    <w:rsid w:val="00DB47BA"/>
    <w:rsid w:val="00DB4DCB"/>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3DA6"/>
    <w:rsid w:val="00DC430D"/>
    <w:rsid w:val="00DC436C"/>
    <w:rsid w:val="00DC4945"/>
    <w:rsid w:val="00DC4C2E"/>
    <w:rsid w:val="00DC4DE8"/>
    <w:rsid w:val="00DC5068"/>
    <w:rsid w:val="00DC5193"/>
    <w:rsid w:val="00DC5581"/>
    <w:rsid w:val="00DC5AF1"/>
    <w:rsid w:val="00DC5CBF"/>
    <w:rsid w:val="00DC5FB4"/>
    <w:rsid w:val="00DC601B"/>
    <w:rsid w:val="00DC6330"/>
    <w:rsid w:val="00DC6828"/>
    <w:rsid w:val="00DC6D50"/>
    <w:rsid w:val="00DC6F11"/>
    <w:rsid w:val="00DC7B96"/>
    <w:rsid w:val="00DC7DD9"/>
    <w:rsid w:val="00DC7FD4"/>
    <w:rsid w:val="00DD0017"/>
    <w:rsid w:val="00DD00D8"/>
    <w:rsid w:val="00DD0B03"/>
    <w:rsid w:val="00DD0BC4"/>
    <w:rsid w:val="00DD0CD9"/>
    <w:rsid w:val="00DD0D44"/>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2F7E"/>
    <w:rsid w:val="00DD3549"/>
    <w:rsid w:val="00DD3B6F"/>
    <w:rsid w:val="00DD3B7E"/>
    <w:rsid w:val="00DD3C21"/>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E67"/>
    <w:rsid w:val="00DE62F9"/>
    <w:rsid w:val="00DE65CC"/>
    <w:rsid w:val="00DE6747"/>
    <w:rsid w:val="00DE683C"/>
    <w:rsid w:val="00DE6B0B"/>
    <w:rsid w:val="00DE6D45"/>
    <w:rsid w:val="00DE6EF2"/>
    <w:rsid w:val="00DE6F69"/>
    <w:rsid w:val="00DE719A"/>
    <w:rsid w:val="00DE7276"/>
    <w:rsid w:val="00DE7286"/>
    <w:rsid w:val="00DE7704"/>
    <w:rsid w:val="00DE77FF"/>
    <w:rsid w:val="00DF0181"/>
    <w:rsid w:val="00DF07AA"/>
    <w:rsid w:val="00DF112E"/>
    <w:rsid w:val="00DF14A6"/>
    <w:rsid w:val="00DF1562"/>
    <w:rsid w:val="00DF1673"/>
    <w:rsid w:val="00DF2581"/>
    <w:rsid w:val="00DF2A06"/>
    <w:rsid w:val="00DF2B65"/>
    <w:rsid w:val="00DF3077"/>
    <w:rsid w:val="00DF375E"/>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7534"/>
    <w:rsid w:val="00E0091F"/>
    <w:rsid w:val="00E00B85"/>
    <w:rsid w:val="00E016F8"/>
    <w:rsid w:val="00E02526"/>
    <w:rsid w:val="00E02B50"/>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A39"/>
    <w:rsid w:val="00E14B32"/>
    <w:rsid w:val="00E15389"/>
    <w:rsid w:val="00E157C8"/>
    <w:rsid w:val="00E15DE0"/>
    <w:rsid w:val="00E15FD5"/>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24"/>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13"/>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F17"/>
    <w:rsid w:val="00E56268"/>
    <w:rsid w:val="00E567FC"/>
    <w:rsid w:val="00E56A9F"/>
    <w:rsid w:val="00E57060"/>
    <w:rsid w:val="00E57109"/>
    <w:rsid w:val="00E5787E"/>
    <w:rsid w:val="00E605FF"/>
    <w:rsid w:val="00E60850"/>
    <w:rsid w:val="00E60948"/>
    <w:rsid w:val="00E60AE1"/>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2E5"/>
    <w:rsid w:val="00E738DA"/>
    <w:rsid w:val="00E73C5F"/>
    <w:rsid w:val="00E73F0C"/>
    <w:rsid w:val="00E745CE"/>
    <w:rsid w:val="00E74705"/>
    <w:rsid w:val="00E7504F"/>
    <w:rsid w:val="00E75D0C"/>
    <w:rsid w:val="00E75E42"/>
    <w:rsid w:val="00E7613D"/>
    <w:rsid w:val="00E770C7"/>
    <w:rsid w:val="00E7712B"/>
    <w:rsid w:val="00E77237"/>
    <w:rsid w:val="00E77B4C"/>
    <w:rsid w:val="00E77C23"/>
    <w:rsid w:val="00E77F86"/>
    <w:rsid w:val="00E7C9BC"/>
    <w:rsid w:val="00E80288"/>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9F6"/>
    <w:rsid w:val="00E93A5B"/>
    <w:rsid w:val="00E93ABD"/>
    <w:rsid w:val="00E93DA3"/>
    <w:rsid w:val="00E9436B"/>
    <w:rsid w:val="00E95284"/>
    <w:rsid w:val="00E9555F"/>
    <w:rsid w:val="00E95BB0"/>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3AA1"/>
    <w:rsid w:val="00EA4010"/>
    <w:rsid w:val="00EA4033"/>
    <w:rsid w:val="00EA43BA"/>
    <w:rsid w:val="00EA4484"/>
    <w:rsid w:val="00EA4B78"/>
    <w:rsid w:val="00EA5108"/>
    <w:rsid w:val="00EA5130"/>
    <w:rsid w:val="00EA5A10"/>
    <w:rsid w:val="00EA5C9B"/>
    <w:rsid w:val="00EA6E33"/>
    <w:rsid w:val="00EA71D6"/>
    <w:rsid w:val="00EA723D"/>
    <w:rsid w:val="00EA79A6"/>
    <w:rsid w:val="00EA7EB6"/>
    <w:rsid w:val="00EA7EBD"/>
    <w:rsid w:val="00EB006C"/>
    <w:rsid w:val="00EB04CE"/>
    <w:rsid w:val="00EB06B0"/>
    <w:rsid w:val="00EB086F"/>
    <w:rsid w:val="00EB0A71"/>
    <w:rsid w:val="00EB0F20"/>
    <w:rsid w:val="00EB16E8"/>
    <w:rsid w:val="00EB1C46"/>
    <w:rsid w:val="00EB1E4A"/>
    <w:rsid w:val="00EB2739"/>
    <w:rsid w:val="00EB2E43"/>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152"/>
    <w:rsid w:val="00EC221A"/>
    <w:rsid w:val="00EC29D8"/>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44F"/>
    <w:rsid w:val="00ED49CB"/>
    <w:rsid w:val="00ED4C26"/>
    <w:rsid w:val="00ED4D68"/>
    <w:rsid w:val="00ED4DAD"/>
    <w:rsid w:val="00ED532E"/>
    <w:rsid w:val="00ED5333"/>
    <w:rsid w:val="00ED53B3"/>
    <w:rsid w:val="00ED580D"/>
    <w:rsid w:val="00ED599D"/>
    <w:rsid w:val="00ED5BD9"/>
    <w:rsid w:val="00ED5C04"/>
    <w:rsid w:val="00ED697B"/>
    <w:rsid w:val="00ED6FCD"/>
    <w:rsid w:val="00ED73F4"/>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477"/>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5FF3"/>
    <w:rsid w:val="00EF6278"/>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3519"/>
    <w:rsid w:val="00F03B6B"/>
    <w:rsid w:val="00F04517"/>
    <w:rsid w:val="00F0496E"/>
    <w:rsid w:val="00F1114C"/>
    <w:rsid w:val="00F1268A"/>
    <w:rsid w:val="00F12818"/>
    <w:rsid w:val="00F12A7F"/>
    <w:rsid w:val="00F12A80"/>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A02"/>
    <w:rsid w:val="00F16B06"/>
    <w:rsid w:val="00F16B7A"/>
    <w:rsid w:val="00F17229"/>
    <w:rsid w:val="00F17C33"/>
    <w:rsid w:val="00F17F4F"/>
    <w:rsid w:val="00F20316"/>
    <w:rsid w:val="00F203DF"/>
    <w:rsid w:val="00F20765"/>
    <w:rsid w:val="00F20D6A"/>
    <w:rsid w:val="00F212DE"/>
    <w:rsid w:val="00F21C19"/>
    <w:rsid w:val="00F2219F"/>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1BD"/>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5D1"/>
    <w:rsid w:val="00F338B9"/>
    <w:rsid w:val="00F33DD6"/>
    <w:rsid w:val="00F33DF5"/>
    <w:rsid w:val="00F347DA"/>
    <w:rsid w:val="00F350AC"/>
    <w:rsid w:val="00F350B3"/>
    <w:rsid w:val="00F350EA"/>
    <w:rsid w:val="00F35A75"/>
    <w:rsid w:val="00F35D0E"/>
    <w:rsid w:val="00F361B1"/>
    <w:rsid w:val="00F36341"/>
    <w:rsid w:val="00F36B44"/>
    <w:rsid w:val="00F36B54"/>
    <w:rsid w:val="00F373CE"/>
    <w:rsid w:val="00F37AD8"/>
    <w:rsid w:val="00F40B3D"/>
    <w:rsid w:val="00F40F9B"/>
    <w:rsid w:val="00F41110"/>
    <w:rsid w:val="00F41433"/>
    <w:rsid w:val="00F41458"/>
    <w:rsid w:val="00F417C0"/>
    <w:rsid w:val="00F41D63"/>
    <w:rsid w:val="00F4208A"/>
    <w:rsid w:val="00F4227F"/>
    <w:rsid w:val="00F42B0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47858"/>
    <w:rsid w:val="00F5021C"/>
    <w:rsid w:val="00F5037C"/>
    <w:rsid w:val="00F503B6"/>
    <w:rsid w:val="00F505DB"/>
    <w:rsid w:val="00F50760"/>
    <w:rsid w:val="00F50820"/>
    <w:rsid w:val="00F50A76"/>
    <w:rsid w:val="00F50AFB"/>
    <w:rsid w:val="00F50BD5"/>
    <w:rsid w:val="00F510BC"/>
    <w:rsid w:val="00F5187C"/>
    <w:rsid w:val="00F51C49"/>
    <w:rsid w:val="00F51D7C"/>
    <w:rsid w:val="00F52656"/>
    <w:rsid w:val="00F5275E"/>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844"/>
    <w:rsid w:val="00F56B93"/>
    <w:rsid w:val="00F602AA"/>
    <w:rsid w:val="00F607CD"/>
    <w:rsid w:val="00F607D0"/>
    <w:rsid w:val="00F60FFA"/>
    <w:rsid w:val="00F61F12"/>
    <w:rsid w:val="00F62D51"/>
    <w:rsid w:val="00F63011"/>
    <w:rsid w:val="00F630FD"/>
    <w:rsid w:val="00F63616"/>
    <w:rsid w:val="00F63BD8"/>
    <w:rsid w:val="00F63C45"/>
    <w:rsid w:val="00F65201"/>
    <w:rsid w:val="00F65AE1"/>
    <w:rsid w:val="00F65CAF"/>
    <w:rsid w:val="00F65FC1"/>
    <w:rsid w:val="00F663B2"/>
    <w:rsid w:val="00F66704"/>
    <w:rsid w:val="00F66819"/>
    <w:rsid w:val="00F66A80"/>
    <w:rsid w:val="00F66B42"/>
    <w:rsid w:val="00F66D18"/>
    <w:rsid w:val="00F670B5"/>
    <w:rsid w:val="00F6769A"/>
    <w:rsid w:val="00F70023"/>
    <w:rsid w:val="00F70046"/>
    <w:rsid w:val="00F70537"/>
    <w:rsid w:val="00F707F7"/>
    <w:rsid w:val="00F70EA8"/>
    <w:rsid w:val="00F71366"/>
    <w:rsid w:val="00F71409"/>
    <w:rsid w:val="00F714C1"/>
    <w:rsid w:val="00F714F4"/>
    <w:rsid w:val="00F71AE4"/>
    <w:rsid w:val="00F71B1E"/>
    <w:rsid w:val="00F71B8D"/>
    <w:rsid w:val="00F7219D"/>
    <w:rsid w:val="00F72396"/>
    <w:rsid w:val="00F72513"/>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49A"/>
    <w:rsid w:val="00F775C7"/>
    <w:rsid w:val="00F77B3A"/>
    <w:rsid w:val="00F7B4D8"/>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5B"/>
    <w:rsid w:val="00F856CB"/>
    <w:rsid w:val="00F85770"/>
    <w:rsid w:val="00F85E47"/>
    <w:rsid w:val="00F85EB2"/>
    <w:rsid w:val="00F868D6"/>
    <w:rsid w:val="00F86A93"/>
    <w:rsid w:val="00F86FDE"/>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704"/>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66F"/>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220E"/>
    <w:rsid w:val="00FB3593"/>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B26"/>
    <w:rsid w:val="00FC0F04"/>
    <w:rsid w:val="00FC13A0"/>
    <w:rsid w:val="00FC13E6"/>
    <w:rsid w:val="00FC1CB2"/>
    <w:rsid w:val="00FC1FCE"/>
    <w:rsid w:val="00FC2050"/>
    <w:rsid w:val="00FC21DB"/>
    <w:rsid w:val="00FC2373"/>
    <w:rsid w:val="00FC243B"/>
    <w:rsid w:val="00FC27C2"/>
    <w:rsid w:val="00FC3161"/>
    <w:rsid w:val="00FC37E4"/>
    <w:rsid w:val="00FC3B00"/>
    <w:rsid w:val="00FC410E"/>
    <w:rsid w:val="00FC456A"/>
    <w:rsid w:val="00FC4D79"/>
    <w:rsid w:val="00FC5588"/>
    <w:rsid w:val="00FC58C9"/>
    <w:rsid w:val="00FC5E91"/>
    <w:rsid w:val="00FC6038"/>
    <w:rsid w:val="00FC60AE"/>
    <w:rsid w:val="00FC6534"/>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375"/>
    <w:rsid w:val="00FD562A"/>
    <w:rsid w:val="00FD5CCD"/>
    <w:rsid w:val="00FD6145"/>
    <w:rsid w:val="00FD6235"/>
    <w:rsid w:val="00FD6995"/>
    <w:rsid w:val="00FD6C48"/>
    <w:rsid w:val="00FD6C5C"/>
    <w:rsid w:val="00FD6CC9"/>
    <w:rsid w:val="00FD7804"/>
    <w:rsid w:val="00FD7EA2"/>
    <w:rsid w:val="00FE0BD2"/>
    <w:rsid w:val="00FE0FF8"/>
    <w:rsid w:val="00FE17E8"/>
    <w:rsid w:val="00FE1A92"/>
    <w:rsid w:val="00FE1B22"/>
    <w:rsid w:val="00FE1D5B"/>
    <w:rsid w:val="00FE23C4"/>
    <w:rsid w:val="00FE2550"/>
    <w:rsid w:val="00FE2CA4"/>
    <w:rsid w:val="00FE2D16"/>
    <w:rsid w:val="00FE2DC8"/>
    <w:rsid w:val="00FE344C"/>
    <w:rsid w:val="00FE3703"/>
    <w:rsid w:val="00FE39DE"/>
    <w:rsid w:val="00FE3A74"/>
    <w:rsid w:val="00FE3B8D"/>
    <w:rsid w:val="00FE3D74"/>
    <w:rsid w:val="00FE53CD"/>
    <w:rsid w:val="00FE5694"/>
    <w:rsid w:val="00FE57FF"/>
    <w:rsid w:val="00FE5AD5"/>
    <w:rsid w:val="00FE66F9"/>
    <w:rsid w:val="00FE699F"/>
    <w:rsid w:val="00FE6ABC"/>
    <w:rsid w:val="00FE7C68"/>
    <w:rsid w:val="00FE7F2A"/>
    <w:rsid w:val="00FF02D1"/>
    <w:rsid w:val="00FF0CB3"/>
    <w:rsid w:val="00FF0E29"/>
    <w:rsid w:val="00FF18E4"/>
    <w:rsid w:val="00FF1C79"/>
    <w:rsid w:val="00FF2543"/>
    <w:rsid w:val="00FF283B"/>
    <w:rsid w:val="00FF28D5"/>
    <w:rsid w:val="00FF2B76"/>
    <w:rsid w:val="00FF2EB3"/>
    <w:rsid w:val="00FF41EF"/>
    <w:rsid w:val="00FF42E4"/>
    <w:rsid w:val="00FF4CF4"/>
    <w:rsid w:val="00FF4DC2"/>
    <w:rsid w:val="00FF5224"/>
    <w:rsid w:val="00FF53C1"/>
    <w:rsid w:val="00FF53F4"/>
    <w:rsid w:val="00FF575E"/>
    <w:rsid w:val="00FF5B86"/>
    <w:rsid w:val="00FF5DF8"/>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62D9"/>
    <w:pPr>
      <w:jc w:val="both"/>
    </w:pPr>
    <w:rPr>
      <w:rFonts w:ascii="Arial" w:hAnsi="Arial"/>
      <w:szCs w:val="24"/>
      <w:lang w:eastAsia="en-US"/>
    </w:rPr>
  </w:style>
  <w:style w:type="paragraph" w:styleId="Naslov1">
    <w:name w:val="heading 1"/>
    <w:aliases w:val="H1,h1,II+,I"/>
    <w:basedOn w:val="Navaden"/>
    <w:next w:val="Navaden"/>
    <w:link w:val="Naslov1Znak"/>
    <w:uiPriority w:val="9"/>
    <w:qFormat/>
    <w:rsid w:val="0017406B"/>
    <w:pPr>
      <w:keepNext/>
      <w:numPr>
        <w:numId w:val="5"/>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rsid w:val="00A96041"/>
    <w:pPr>
      <w:keepNext/>
      <w:numPr>
        <w:ilvl w:val="1"/>
        <w:numId w:val="5"/>
      </w:numPr>
      <w:spacing w:before="120" w:after="120"/>
      <w:outlineLvl w:val="1"/>
    </w:pPr>
    <w:rPr>
      <w:rFonts w:ascii="Aptos" w:hAnsi="Aptos"/>
      <w:b/>
      <w:bCs/>
      <w:caps/>
      <w:noProof/>
      <w:szCs w:val="20"/>
    </w:rPr>
  </w:style>
  <w:style w:type="paragraph" w:styleId="Naslov3">
    <w:name w:val="heading 3"/>
    <w:basedOn w:val="Navaden"/>
    <w:next w:val="Navaden"/>
    <w:link w:val="Naslov3Znak"/>
    <w:uiPriority w:val="9"/>
    <w:qFormat/>
    <w:rsid w:val="00687E5E"/>
    <w:pPr>
      <w:keepNext/>
      <w:numPr>
        <w:ilvl w:val="2"/>
        <w:numId w:val="5"/>
      </w:numPr>
      <w:spacing w:before="240" w:after="60"/>
      <w:outlineLvl w:val="2"/>
    </w:pPr>
    <w:rPr>
      <w:rFonts w:ascii="Aptos" w:hAnsi="Aptos" w:cs="Arial"/>
      <w:b/>
      <w:bCs/>
      <w:szCs w:val="26"/>
    </w:rPr>
  </w:style>
  <w:style w:type="paragraph" w:styleId="Naslov4">
    <w:name w:val="heading 4"/>
    <w:aliases w:val="H4"/>
    <w:basedOn w:val="Navaden"/>
    <w:next w:val="Navaden"/>
    <w:link w:val="Naslov4Znak"/>
    <w:uiPriority w:val="9"/>
    <w:qFormat/>
    <w:rsid w:val="00DF7534"/>
    <w:pPr>
      <w:keepNext/>
      <w:numPr>
        <w:ilvl w:val="3"/>
        <w:numId w:val="5"/>
      </w:numPr>
      <w:tabs>
        <w:tab w:val="left" w:pos="1440"/>
      </w:tabs>
      <w:outlineLvl w:val="3"/>
    </w:pPr>
    <w:rPr>
      <w:rFonts w:ascii="Aptos" w:hAnsi="Aptos"/>
      <w:b/>
      <w:bCs/>
      <w:szCs w:val="20"/>
    </w:rPr>
  </w:style>
  <w:style w:type="paragraph" w:styleId="Naslov5">
    <w:name w:val="heading 5"/>
    <w:basedOn w:val="Navaden"/>
    <w:next w:val="Navaden"/>
    <w:link w:val="Naslov5Znak"/>
    <w:qFormat/>
    <w:rsid w:val="0017406B"/>
    <w:pPr>
      <w:keepNext/>
      <w:numPr>
        <w:ilvl w:val="4"/>
        <w:numId w:val="5"/>
      </w:numPr>
      <w:outlineLvl w:val="4"/>
    </w:pPr>
    <w:rPr>
      <w:rFonts w:cs="Arial"/>
      <w:b/>
      <w:bCs/>
    </w:rPr>
  </w:style>
  <w:style w:type="paragraph" w:styleId="Naslov6">
    <w:name w:val="heading 6"/>
    <w:basedOn w:val="Navaden"/>
    <w:next w:val="Navaden"/>
    <w:link w:val="Naslov6Znak"/>
    <w:qFormat/>
    <w:rsid w:val="0017406B"/>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17406B"/>
    <w:pPr>
      <w:numPr>
        <w:ilvl w:val="6"/>
        <w:numId w:val="5"/>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5"/>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5"/>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A96041"/>
    <w:rPr>
      <w:rFonts w:ascii="Aptos" w:hAnsi="Aptos"/>
      <w:b/>
      <w:bCs/>
      <w:caps/>
      <w:noProof/>
      <w:lang w:eastAsia="en-US"/>
    </w:rPr>
  </w:style>
  <w:style w:type="character" w:customStyle="1" w:styleId="Naslov3Znak">
    <w:name w:val="Naslov 3 Znak"/>
    <w:basedOn w:val="Privzetapisavaodstavka"/>
    <w:link w:val="Naslov3"/>
    <w:uiPriority w:val="9"/>
    <w:rsid w:val="00687E5E"/>
    <w:rPr>
      <w:rFonts w:ascii="Aptos" w:hAnsi="Aptos" w:cs="Arial"/>
      <w:b/>
      <w:bCs/>
      <w:szCs w:val="26"/>
      <w:lang w:eastAsia="en-US"/>
    </w:rPr>
  </w:style>
  <w:style w:type="character" w:customStyle="1" w:styleId="Naslov4Znak">
    <w:name w:val="Naslov 4 Znak"/>
    <w:aliases w:val="H4 Znak"/>
    <w:basedOn w:val="Privzetapisavaodstavka"/>
    <w:link w:val="Naslov4"/>
    <w:uiPriority w:val="9"/>
    <w:rsid w:val="00DF7534"/>
    <w:rPr>
      <w:rFonts w:ascii="Aptos" w:hAnsi="Aptos"/>
      <w:b/>
      <w:bCs/>
      <w:lang w:eastAsia="en-US"/>
    </w:rPr>
  </w:style>
  <w:style w:type="character" w:customStyle="1" w:styleId="Naslov5Znak">
    <w:name w:val="Naslov 5 Znak"/>
    <w:basedOn w:val="Privzetapisavaodstavka"/>
    <w:link w:val="Naslov5"/>
    <w:rsid w:val="0017406B"/>
    <w:rPr>
      <w:rFonts w:ascii="Arial" w:hAnsi="Arial" w:cs="Arial"/>
      <w:b/>
      <w:bCs/>
      <w:szCs w:val="24"/>
      <w:lang w:eastAsia="en-US"/>
    </w:rPr>
  </w:style>
  <w:style w:type="character" w:customStyle="1" w:styleId="Naslov6Znak">
    <w:name w:val="Naslov 6 Znak"/>
    <w:basedOn w:val="Privzetapisavaodstavka"/>
    <w:link w:val="Naslov6"/>
    <w:rsid w:val="0017406B"/>
    <w:rPr>
      <w:b/>
      <w:bCs/>
      <w:sz w:val="22"/>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qFormat/>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rsid w:val="00EE1DA5"/>
    <w:rPr>
      <w:lang w:val="en-US" w:eastAsia="en-US"/>
    </w:rPr>
  </w:style>
  <w:style w:type="paragraph" w:styleId="Glava">
    <w:name w:val="header"/>
    <w:aliases w:val="E-PVO-glava"/>
    <w:basedOn w:val="Navaden"/>
    <w:link w:val="GlavaZnak"/>
    <w:uiPriority w:val="99"/>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uiPriority w:val="99"/>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Kazalovsebine3">
    <w:name w:val="toc 3"/>
    <w:basedOn w:val="Navaden"/>
    <w:next w:val="Navaden"/>
    <w:autoRedefine/>
    <w:uiPriority w:val="39"/>
    <w:rsid w:val="006A15BB"/>
    <w:pPr>
      <w:tabs>
        <w:tab w:val="left" w:pos="1200"/>
        <w:tab w:val="right" w:leader="underscore" w:pos="9152"/>
      </w:tabs>
      <w:ind w:left="400"/>
      <w:jc w:val="left"/>
    </w:pPr>
    <w:rPr>
      <w:rFonts w:ascii="Aptos" w:hAnsi="Aptos"/>
    </w:rPr>
  </w:style>
  <w:style w:type="paragraph" w:styleId="Kazalovsebine4">
    <w:name w:val="toc 4"/>
    <w:basedOn w:val="Navaden"/>
    <w:next w:val="Navaden"/>
    <w:autoRedefine/>
    <w:uiPriority w:val="39"/>
    <w:rsid w:val="00D53789"/>
    <w:pPr>
      <w:tabs>
        <w:tab w:val="left" w:pos="1400"/>
        <w:tab w:val="right" w:leader="underscore" w:pos="9152"/>
      </w:tabs>
      <w:ind w:left="600"/>
      <w:jc w:val="left"/>
    </w:pPr>
    <w:rPr>
      <w:rFonts w:ascii="Aptos" w:hAnsi="Aptos"/>
    </w:rPr>
  </w:style>
  <w:style w:type="paragraph" w:styleId="Kazalovsebine5">
    <w:name w:val="toc 5"/>
    <w:basedOn w:val="Navaden"/>
    <w:next w:val="Navaden"/>
    <w:autoRedefine/>
    <w:uiPriority w:val="39"/>
    <w:rsid w:val="00EE1DA5"/>
    <w:pPr>
      <w:ind w:left="800"/>
      <w:jc w:val="left"/>
    </w:pPr>
    <w:rPr>
      <w:rFonts w:ascii="Times New Roman" w:hAnsi="Times New Roman"/>
    </w:rPr>
  </w:style>
  <w:style w:type="paragraph" w:styleId="Kazalovsebine6">
    <w:name w:val="toc 6"/>
    <w:basedOn w:val="Navaden"/>
    <w:next w:val="Navaden"/>
    <w:autoRedefine/>
    <w:uiPriority w:val="39"/>
    <w:rsid w:val="00EE1DA5"/>
    <w:pPr>
      <w:ind w:left="1000"/>
      <w:jc w:val="left"/>
    </w:pPr>
    <w:rPr>
      <w:rFonts w:ascii="Times New Roman" w:hAnsi="Times New Roman"/>
    </w:rPr>
  </w:style>
  <w:style w:type="paragraph" w:styleId="Kazalovsebine7">
    <w:name w:val="toc 7"/>
    <w:basedOn w:val="Navaden"/>
    <w:next w:val="Navaden"/>
    <w:autoRedefine/>
    <w:uiPriority w:val="39"/>
    <w:rsid w:val="00EE1DA5"/>
    <w:pPr>
      <w:ind w:left="1200"/>
      <w:jc w:val="left"/>
    </w:pPr>
    <w:rPr>
      <w:rFonts w:ascii="Times New Roman" w:hAnsi="Times New Roman"/>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1"/>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Sprotnaopomba-sklic">
    <w:name w:val="footnote reference"/>
    <w:basedOn w:val="Privzetapisavaodstavka"/>
    <w:semiHidden/>
    <w:rsid w:val="00EE1DA5"/>
    <w:rPr>
      <w:vertAlign w:val="superscript"/>
    </w:rPr>
  </w:style>
  <w:style w:type="paragraph" w:styleId="Oznaenseznam">
    <w:name w:val="List Bullet"/>
    <w:basedOn w:val="Navaden"/>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val="0"/>
      <w:bCs w:val="0"/>
    </w:rPr>
  </w:style>
  <w:style w:type="character" w:customStyle="1" w:styleId="UnresolvedMention1">
    <w:name w:val="Unresolved Mention1"/>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uiPriority w:val="99"/>
    <w:semiHidden/>
    <w:unhideWhenUsed/>
    <w:rsid w:val="00397227"/>
    <w:rPr>
      <w:sz w:val="16"/>
      <w:szCs w:val="16"/>
    </w:rPr>
  </w:style>
  <w:style w:type="paragraph" w:styleId="Pripombabesedilo">
    <w:name w:val="annotation text"/>
    <w:basedOn w:val="Navaden"/>
    <w:link w:val="PripombabesediloZnak"/>
    <w:unhideWhenUsed/>
    <w:qFormat/>
    <w:rsid w:val="00397227"/>
    <w:rPr>
      <w:szCs w:val="20"/>
    </w:rPr>
  </w:style>
  <w:style w:type="character" w:customStyle="1" w:styleId="PripombabesediloZnak">
    <w:name w:val="Pripomba – besedilo Znak"/>
    <w:basedOn w:val="Privzetapisavaodstavka"/>
    <w:link w:val="Pripombabesedilo"/>
    <w:qFormat/>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paragraph" w:customStyle="1" w:styleId="Heading22">
    <w:name w:val="Heading 22"/>
    <w:basedOn w:val="Naslov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Naslov2Znak"/>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E26E4F"/>
    <w:rPr>
      <w:color w:val="605E5C"/>
      <w:shd w:val="clear" w:color="auto" w:fill="E1DFDD"/>
    </w:rPr>
  </w:style>
  <w:style w:type="character" w:customStyle="1" w:styleId="OdstavekseznamaZnak">
    <w:name w:val="Odstavek seznama Znak"/>
    <w:link w:val="Odstavekseznama"/>
    <w:qFormat/>
    <w:locked/>
    <w:rsid w:val="00023CDF"/>
    <w:rPr>
      <w:rFonts w:ascii="Arial" w:hAnsi="Arial"/>
      <w:szCs w:val="24"/>
      <w:lang w:eastAsia="en-US"/>
    </w:rPr>
  </w:style>
  <w:style w:type="paragraph" w:customStyle="1" w:styleId="tevilnatoka111">
    <w:name w:val="Številčna točka 1.1.1"/>
    <w:basedOn w:val="Navaden"/>
    <w:qFormat/>
    <w:rsid w:val="003A5925"/>
    <w:pPr>
      <w:widowControl w:val="0"/>
      <w:numPr>
        <w:ilvl w:val="2"/>
        <w:numId w:val="7"/>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avaden"/>
    <w:link w:val="tevilnatokaZnak"/>
    <w:qFormat/>
    <w:rsid w:val="003A5925"/>
    <w:pPr>
      <w:numPr>
        <w:numId w:val="7"/>
      </w:numPr>
    </w:pPr>
    <w:rPr>
      <w:sz w:val="22"/>
      <w:szCs w:val="22"/>
      <w:lang w:eastAsia="sl-SI"/>
    </w:rPr>
  </w:style>
  <w:style w:type="character" w:customStyle="1" w:styleId="tevilnatokaZnak">
    <w:name w:val="Številčna točka Znak"/>
    <w:basedOn w:val="Privzetapisavaodstavka"/>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avaden"/>
    <w:rsid w:val="0002744A"/>
    <w:pPr>
      <w:spacing w:before="240"/>
      <w:ind w:firstLine="1021"/>
    </w:pPr>
    <w:rPr>
      <w:rFonts w:cs="Arial"/>
      <w:sz w:val="22"/>
      <w:szCs w:val="22"/>
      <w:lang w:eastAsia="sl-SI"/>
    </w:rPr>
  </w:style>
  <w:style w:type="paragraph" w:customStyle="1" w:styleId="bullet">
    <w:name w:val="bullet"/>
    <w:basedOn w:val="Navaden"/>
    <w:rsid w:val="000D319F"/>
    <w:pPr>
      <w:ind w:left="720" w:hanging="360"/>
      <w:jc w:val="left"/>
    </w:pPr>
    <w:rPr>
      <w:rFonts w:ascii="Times New Roman" w:hAnsi="Times New Roman"/>
      <w:sz w:val="24"/>
      <w:szCs w:val="20"/>
      <w:lang w:val="en-US"/>
    </w:rPr>
  </w:style>
  <w:style w:type="paragraph" w:styleId="Brezrazmikov">
    <w:name w:val="No Spacing"/>
    <w:uiPriority w:val="1"/>
    <w:qFormat/>
    <w:rsid w:val="4C8E482F"/>
  </w:style>
  <w:style w:type="character" w:styleId="Besedilooznabemesta">
    <w:name w:val="Placeholder Text"/>
    <w:basedOn w:val="Privzetapisavaodstavka"/>
    <w:uiPriority w:val="99"/>
    <w:semiHidden/>
    <w:rsid w:val="000035EF"/>
    <w:rPr>
      <w:color w:val="666666"/>
    </w:rPr>
  </w:style>
  <w:style w:type="character" w:styleId="Omemba">
    <w:name w:val="Mention"/>
    <w:basedOn w:val="Privzetapisavaodstavka"/>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20/"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788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2.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4.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62</Pages>
  <Words>22128</Words>
  <Characters>126136</Characters>
  <Application>Microsoft Office Word</Application>
  <DocSecurity>0</DocSecurity>
  <Lines>1051</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Fajdiga Matjaz</dc:creator>
  <cp:keywords/>
  <cp:lastModifiedBy>Harc Tilen</cp:lastModifiedBy>
  <cp:revision>44</cp:revision>
  <cp:lastPrinted>2026-08-27T07:54:00Z</cp:lastPrinted>
  <dcterms:created xsi:type="dcterms:W3CDTF">2026-08-26T14:18:00Z</dcterms:created>
  <dcterms:modified xsi:type="dcterms:W3CDTF">2026-09-14T06:03:00Z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